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77553A1E" w14:textId="2B150B19" w:rsidR="006350A4" w:rsidRDefault="005269A1">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737DE27D" w14:textId="77777777" w:rsidR="00074258" w:rsidRPr="002E154B" w:rsidRDefault="00074258" w:rsidP="00074258">
      <w:pPr>
        <w:jc w:val="center"/>
        <w:rPr>
          <w:rFonts w:ascii="黑体" w:eastAsia="黑体" w:hAnsi="黑体"/>
          <w:b/>
          <w:sz w:val="44"/>
          <w:szCs w:val="44"/>
        </w:rPr>
      </w:pPr>
      <w:r w:rsidRPr="002E154B">
        <w:rPr>
          <w:rFonts w:ascii="黑体" w:eastAsia="黑体" w:hAnsi="黑体" w:hint="eastAsia"/>
          <w:b/>
          <w:sz w:val="44"/>
          <w:szCs w:val="44"/>
        </w:rPr>
        <w:t>木兰：基于证据不可区分密钥共识机制的</w:t>
      </w:r>
    </w:p>
    <w:p w14:paraId="3F66DC22" w14:textId="77777777" w:rsidR="00074258" w:rsidRPr="002E154B" w:rsidRDefault="00074258" w:rsidP="00074258">
      <w:pPr>
        <w:jc w:val="center"/>
        <w:rPr>
          <w:rFonts w:ascii="黑体" w:eastAsia="黑体" w:hAnsi="黑体"/>
          <w:b/>
          <w:sz w:val="44"/>
          <w:szCs w:val="44"/>
        </w:rPr>
      </w:pPr>
      <w:r>
        <w:rPr>
          <w:rFonts w:ascii="黑体" w:eastAsia="黑体" w:hAnsi="黑体" w:hint="eastAsia"/>
          <w:b/>
          <w:sz w:val="44"/>
          <w:szCs w:val="44"/>
        </w:rPr>
        <w:t>高效</w:t>
      </w:r>
      <w:r w:rsidRPr="002E154B">
        <w:rPr>
          <w:rFonts w:ascii="黑体" w:eastAsia="黑体" w:hAnsi="黑体" w:hint="eastAsia"/>
          <w:b/>
          <w:sz w:val="44"/>
          <w:szCs w:val="44"/>
        </w:rPr>
        <w:t>、灵活、</w:t>
      </w:r>
      <w:r>
        <w:rPr>
          <w:rFonts w:ascii="黑体" w:eastAsia="黑体" w:hAnsi="黑体" w:hint="eastAsia"/>
          <w:b/>
          <w:sz w:val="44"/>
          <w:szCs w:val="44"/>
        </w:rPr>
        <w:t>安全增强型</w:t>
      </w:r>
      <w:r w:rsidRPr="002E154B">
        <w:rPr>
          <w:rFonts w:ascii="黑体" w:eastAsia="黑体" w:hAnsi="黑体" w:hint="eastAsia"/>
          <w:b/>
          <w:sz w:val="44"/>
          <w:szCs w:val="44"/>
        </w:rPr>
        <w:t>格基签名方案</w:t>
      </w:r>
    </w:p>
    <w:p w14:paraId="638FD8D9" w14:textId="35C010C9" w:rsidR="007B388A" w:rsidRPr="00074258" w:rsidRDefault="007B388A" w:rsidP="00EB3064">
      <w:pPr>
        <w:pStyle w:val="affc"/>
        <w:spacing w:before="0" w:after="0"/>
        <w:rPr>
          <w:b/>
          <w:color w:val="000000"/>
          <w:sz w:val="44"/>
          <w:szCs w:val="44"/>
        </w:rPr>
      </w:pPr>
    </w:p>
    <w:p w14:paraId="5EFD00D0" w14:textId="77777777" w:rsidR="005269A1" w:rsidRPr="005269A1" w:rsidRDefault="005269A1" w:rsidP="005269A1">
      <w:pPr>
        <w:pStyle w:val="affc"/>
        <w:spacing w:before="0" w:after="0"/>
        <w:jc w:val="center"/>
        <w:rPr>
          <w:b/>
          <w:color w:val="000000"/>
          <w:sz w:val="44"/>
          <w:szCs w:val="44"/>
          <w:lang w:val="x-none"/>
        </w:rPr>
      </w:pPr>
    </w:p>
    <w:p w14:paraId="1173A0C9" w14:textId="69685B9F" w:rsidR="006350A4" w:rsidRDefault="007E7F74">
      <w:pPr>
        <w:pStyle w:val="affc"/>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3A058FCE" w:rsidR="006350A4" w:rsidRDefault="007E7F74">
      <w:pPr>
        <w:pStyle w:val="affe"/>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9B2546" w:rsidRPr="009B2546">
        <w:rPr>
          <w:rFonts w:ascii="FangSong" w:eastAsia="FangSong" w:hAnsi="FangSong" w:hint="eastAsia"/>
        </w:rPr>
        <w:t>木兰</w:t>
      </w:r>
      <w:r w:rsidR="009B2546" w:rsidRPr="009B2546">
        <w:rPr>
          <w:rFonts w:ascii="FangSong" w:eastAsia="FangSong" w:hAnsi="FangSong" w:hint="eastAsia"/>
        </w:rPr>
        <w:t>基本版 Mulan-Basic</w:t>
      </w:r>
      <w:r w:rsidR="009B2546">
        <w:rPr>
          <w:rFonts w:ascii="黑体" w:eastAsia="黑体" w:hAnsi="黑体" w:cs="Times New Roman"/>
          <w:sz w:val="44"/>
          <w:szCs w:val="44"/>
        </w:rPr>
        <w:t xml:space="preserve"> </w:t>
      </w:r>
      <w:r w:rsidR="007B388A">
        <w:rPr>
          <w:rFonts w:ascii="FangSong" w:eastAsia="FangSong" w:hAnsi="FangSong" w:hint="eastAsia"/>
        </w:rPr>
        <w:t>Linux</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11ADFBAF" w14:textId="59D7479F" w:rsidR="006350A4" w:rsidRDefault="009E77C4">
      <w:pPr>
        <w:spacing w:line="300" w:lineRule="auto"/>
        <w:rPr>
          <w:rFonts w:ascii="FangSong" w:eastAsia="FangSong" w:hAnsi="FangSong"/>
          <w:color w:val="000000"/>
          <w:szCs w:val="24"/>
        </w:rPr>
      </w:pPr>
      <w:r>
        <w:rPr>
          <w:rFonts w:ascii="FangSong" w:eastAsia="FangSong" w:hAnsi="FangSong"/>
          <w:color w:val="000000"/>
          <w:szCs w:val="24"/>
        </w:rPr>
        <w:t xml:space="preserve"> </w:t>
      </w:r>
    </w:p>
    <w:p w14:paraId="6A1DFAE6" w14:textId="77777777" w:rsidR="006350A4" w:rsidRDefault="006350A4">
      <w:pPr>
        <w:spacing w:line="300" w:lineRule="auto"/>
        <w:rPr>
          <w:rFonts w:ascii="FangSong" w:eastAsia="FangSong" w:hAnsi="FangSong"/>
          <w:color w:val="000000"/>
          <w:szCs w:val="24"/>
        </w:rPr>
      </w:pPr>
    </w:p>
    <w:p w14:paraId="1B2F38D3" w14:textId="77777777" w:rsidR="006350A4" w:rsidRDefault="006350A4">
      <w:pPr>
        <w:pStyle w:val="afff"/>
        <w:spacing w:line="300" w:lineRule="auto"/>
        <w:rPr>
          <w:rFonts w:ascii="FangSong" w:eastAsia="FangSong" w:hAnsi="FangSong"/>
          <w:color w:val="000000"/>
          <w:sz w:val="24"/>
          <w:szCs w:val="24"/>
        </w:rPr>
      </w:pPr>
    </w:p>
    <w:p w14:paraId="7DA3C65F" w14:textId="3520DF44" w:rsidR="006350A4" w:rsidRDefault="007E7F74">
      <w:pPr>
        <w:pStyle w:val="afff"/>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8562E7">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77777777" w:rsidR="006350A4" w:rsidRDefault="006350A4">
      <w:pPr>
        <w:pStyle w:val="aff5"/>
        <w:jc w:val="both"/>
        <w:rPr>
          <w:rFonts w:ascii="FangSong" w:eastAsia="FangSong" w:hAnsi="FangSong" w:cs="Times New Roman"/>
          <w:b w:val="0"/>
          <w:sz w:val="24"/>
          <w:szCs w:val="24"/>
        </w:rPr>
      </w:pPr>
    </w:p>
    <w:p w14:paraId="47E1528F" w14:textId="77777777" w:rsidR="006350A4" w:rsidRDefault="006350A4">
      <w:pPr>
        <w:pStyle w:val="aff5"/>
        <w:ind w:firstLineChars="236" w:firstLine="711"/>
        <w:jc w:val="both"/>
        <w:sectPr w:rsidR="006350A4">
          <w:footerReference w:type="even" r:id="rId9"/>
          <w:pgSz w:w="11906" w:h="16838"/>
          <w:pgMar w:top="1701" w:right="1797" w:bottom="1440" w:left="1797" w:header="851" w:footer="992" w:gutter="0"/>
          <w:pgNumType w:start="1"/>
          <w:cols w:space="720"/>
          <w:docGrid w:type="lines" w:linePitch="312"/>
        </w:sectPr>
      </w:pPr>
    </w:p>
    <w:p w14:paraId="2A290EA5" w14:textId="77777777" w:rsidR="006350A4" w:rsidRDefault="007E7F74">
      <w:pPr>
        <w:spacing w:beforeLines="20" w:before="62" w:line="300" w:lineRule="auto"/>
        <w:jc w:val="center"/>
        <w:rPr>
          <w:rFonts w:hAnsi="宋体"/>
          <w:b/>
        </w:rPr>
      </w:pPr>
      <w:r>
        <w:rPr>
          <w:rFonts w:hAnsi="宋体" w:hint="eastAsia"/>
          <w:b/>
        </w:rPr>
        <w:lastRenderedPageBreak/>
        <w:t>版本控制信息</w:t>
      </w:r>
    </w:p>
    <w:p w14:paraId="0423897E" w14:textId="77777777" w:rsidR="006350A4" w:rsidRDefault="006350A4">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6350A4" w14:paraId="2CD45E7D" w14:textId="77777777">
        <w:trPr>
          <w:tblHeader/>
          <w:jc w:val="center"/>
        </w:trPr>
        <w:tc>
          <w:tcPr>
            <w:tcW w:w="1355" w:type="dxa"/>
            <w:vAlign w:val="center"/>
          </w:tcPr>
          <w:p w14:paraId="625E4711" w14:textId="77777777" w:rsidR="006350A4" w:rsidRDefault="007E7F74">
            <w:pPr>
              <w:pStyle w:val="affd"/>
              <w:spacing w:line="300" w:lineRule="auto"/>
              <w:rPr>
                <w:rFonts w:eastAsia="宋体" w:hAnsi="宋体"/>
                <w:sz w:val="24"/>
              </w:rPr>
            </w:pPr>
            <w:r>
              <w:rPr>
                <w:rFonts w:eastAsia="宋体" w:hAnsi="宋体" w:hint="eastAsia"/>
                <w:sz w:val="24"/>
              </w:rPr>
              <w:t>版本</w:t>
            </w:r>
          </w:p>
        </w:tc>
        <w:tc>
          <w:tcPr>
            <w:tcW w:w="1418" w:type="dxa"/>
            <w:vAlign w:val="center"/>
          </w:tcPr>
          <w:p w14:paraId="55D93C07" w14:textId="77777777" w:rsidR="006350A4" w:rsidRDefault="007E7F74">
            <w:pPr>
              <w:pStyle w:val="affd"/>
              <w:spacing w:line="300" w:lineRule="auto"/>
              <w:rPr>
                <w:rFonts w:eastAsia="宋体" w:hAnsi="宋体"/>
                <w:sz w:val="24"/>
              </w:rPr>
            </w:pPr>
            <w:r>
              <w:rPr>
                <w:rFonts w:eastAsia="宋体" w:hAnsi="宋体" w:hint="eastAsia"/>
                <w:sz w:val="24"/>
              </w:rPr>
              <w:t>日期</w:t>
            </w:r>
          </w:p>
        </w:tc>
        <w:tc>
          <w:tcPr>
            <w:tcW w:w="2025" w:type="dxa"/>
            <w:vAlign w:val="center"/>
          </w:tcPr>
          <w:p w14:paraId="09E0C51E" w14:textId="77777777" w:rsidR="006350A4" w:rsidRDefault="007E7F74">
            <w:pPr>
              <w:pStyle w:val="affd"/>
              <w:spacing w:line="300" w:lineRule="auto"/>
              <w:rPr>
                <w:rFonts w:eastAsia="宋体" w:hAnsi="宋体"/>
                <w:sz w:val="24"/>
              </w:rPr>
            </w:pPr>
            <w:r>
              <w:rPr>
                <w:rFonts w:eastAsia="宋体" w:hAnsi="宋体" w:hint="eastAsia"/>
                <w:sz w:val="24"/>
              </w:rPr>
              <w:t>拟稿和修改</w:t>
            </w:r>
          </w:p>
        </w:tc>
        <w:tc>
          <w:tcPr>
            <w:tcW w:w="3753" w:type="dxa"/>
            <w:vAlign w:val="center"/>
          </w:tcPr>
          <w:p w14:paraId="0EF6CAF2" w14:textId="77777777" w:rsidR="006350A4" w:rsidRDefault="007E7F74">
            <w:pPr>
              <w:pStyle w:val="affd"/>
              <w:spacing w:line="300" w:lineRule="auto"/>
              <w:rPr>
                <w:rFonts w:eastAsia="宋体" w:hAnsi="宋体"/>
                <w:sz w:val="24"/>
              </w:rPr>
            </w:pPr>
            <w:r>
              <w:rPr>
                <w:rFonts w:eastAsia="宋体" w:hAnsi="宋体" w:hint="eastAsia"/>
                <w:sz w:val="24"/>
              </w:rPr>
              <w:t>说明</w:t>
            </w:r>
          </w:p>
        </w:tc>
      </w:tr>
      <w:tr w:rsidR="006350A4" w14:paraId="30B9EC39" w14:textId="77777777">
        <w:trPr>
          <w:jc w:val="center"/>
        </w:trPr>
        <w:tc>
          <w:tcPr>
            <w:tcW w:w="1355" w:type="dxa"/>
            <w:vAlign w:val="center"/>
          </w:tcPr>
          <w:p w14:paraId="6A399A34" w14:textId="77777777" w:rsidR="006350A4" w:rsidRDefault="007E7F74">
            <w:pPr>
              <w:pStyle w:val="affc"/>
              <w:spacing w:line="300" w:lineRule="auto"/>
              <w:jc w:val="center"/>
              <w:rPr>
                <w:rFonts w:hAnsi="宋体"/>
                <w:sz w:val="24"/>
              </w:rPr>
            </w:pPr>
            <w:r>
              <w:rPr>
                <w:rFonts w:hAnsi="宋体" w:hint="eastAsia"/>
                <w:sz w:val="24"/>
              </w:rPr>
              <w:t>1.0</w:t>
            </w:r>
          </w:p>
        </w:tc>
        <w:tc>
          <w:tcPr>
            <w:tcW w:w="1418" w:type="dxa"/>
            <w:vAlign w:val="center"/>
          </w:tcPr>
          <w:p w14:paraId="3EDDB0F4" w14:textId="15777A74" w:rsidR="006350A4" w:rsidRDefault="007E7F74">
            <w:pPr>
              <w:pStyle w:val="affc"/>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w:t>
            </w:r>
            <w:r w:rsidR="00172A19">
              <w:rPr>
                <w:rFonts w:hAnsi="宋体"/>
                <w:sz w:val="24"/>
              </w:rPr>
              <w:t>22</w:t>
            </w:r>
          </w:p>
        </w:tc>
        <w:tc>
          <w:tcPr>
            <w:tcW w:w="2025" w:type="dxa"/>
            <w:vAlign w:val="center"/>
          </w:tcPr>
          <w:p w14:paraId="59DA6857" w14:textId="77777777" w:rsidR="006350A4" w:rsidRDefault="007E7F74">
            <w:pPr>
              <w:pStyle w:val="affc"/>
              <w:spacing w:line="300" w:lineRule="auto"/>
              <w:jc w:val="center"/>
              <w:rPr>
                <w:rFonts w:hAnsi="宋体"/>
                <w:sz w:val="24"/>
              </w:rPr>
            </w:pPr>
            <w:r>
              <w:rPr>
                <w:rFonts w:hAnsi="宋体" w:hint="eastAsia"/>
                <w:sz w:val="24"/>
              </w:rPr>
              <w:t>拟稿</w:t>
            </w:r>
          </w:p>
        </w:tc>
        <w:tc>
          <w:tcPr>
            <w:tcW w:w="3753" w:type="dxa"/>
            <w:vAlign w:val="center"/>
          </w:tcPr>
          <w:p w14:paraId="2AE1BA6F" w14:textId="4A5C6415" w:rsidR="006350A4" w:rsidRDefault="007E7F74">
            <w:pPr>
              <w:pStyle w:val="affc"/>
              <w:spacing w:line="300" w:lineRule="auto"/>
              <w:rPr>
                <w:rFonts w:hAnsi="宋体"/>
                <w:sz w:val="24"/>
              </w:rPr>
            </w:pPr>
            <w:r>
              <w:rPr>
                <w:rFonts w:hAnsi="宋体" w:hint="eastAsia"/>
                <w:sz w:val="24"/>
              </w:rPr>
              <w:t>文黎明</w:t>
            </w:r>
            <w:r w:rsidR="00405B3E">
              <w:rPr>
                <w:rFonts w:hAnsi="宋体" w:hint="eastAsia"/>
                <w:sz w:val="24"/>
              </w:rPr>
              <w:t>，</w:t>
            </w:r>
            <w:r w:rsidR="00405B3E" w:rsidRPr="00405B3E">
              <w:rPr>
                <w:rFonts w:hAnsi="宋体" w:hint="eastAsia"/>
                <w:sz w:val="24"/>
              </w:rPr>
              <w:t>巩博儒</w:t>
            </w:r>
          </w:p>
        </w:tc>
      </w:tr>
      <w:tr w:rsidR="006350A4" w14:paraId="4999856B" w14:textId="77777777">
        <w:trPr>
          <w:jc w:val="center"/>
        </w:trPr>
        <w:tc>
          <w:tcPr>
            <w:tcW w:w="1355" w:type="dxa"/>
            <w:vAlign w:val="center"/>
          </w:tcPr>
          <w:p w14:paraId="67A80D83" w14:textId="77777777" w:rsidR="006350A4" w:rsidRDefault="006350A4">
            <w:pPr>
              <w:pStyle w:val="affc"/>
              <w:spacing w:line="300" w:lineRule="auto"/>
              <w:jc w:val="center"/>
              <w:rPr>
                <w:rFonts w:hAnsi="宋体"/>
                <w:sz w:val="24"/>
              </w:rPr>
            </w:pPr>
          </w:p>
        </w:tc>
        <w:tc>
          <w:tcPr>
            <w:tcW w:w="1418" w:type="dxa"/>
            <w:vAlign w:val="center"/>
          </w:tcPr>
          <w:p w14:paraId="351B4D62" w14:textId="77777777" w:rsidR="006350A4" w:rsidRDefault="006350A4">
            <w:pPr>
              <w:pStyle w:val="affc"/>
              <w:spacing w:line="300" w:lineRule="auto"/>
              <w:jc w:val="center"/>
              <w:rPr>
                <w:rFonts w:hAnsi="宋体"/>
                <w:sz w:val="24"/>
              </w:rPr>
            </w:pPr>
          </w:p>
        </w:tc>
        <w:tc>
          <w:tcPr>
            <w:tcW w:w="2025" w:type="dxa"/>
            <w:vAlign w:val="center"/>
          </w:tcPr>
          <w:p w14:paraId="73746690" w14:textId="77777777" w:rsidR="006350A4" w:rsidRDefault="006350A4">
            <w:pPr>
              <w:pStyle w:val="affc"/>
              <w:spacing w:line="300" w:lineRule="auto"/>
              <w:jc w:val="center"/>
              <w:rPr>
                <w:rFonts w:hAnsi="宋体"/>
                <w:sz w:val="24"/>
              </w:rPr>
            </w:pPr>
          </w:p>
        </w:tc>
        <w:tc>
          <w:tcPr>
            <w:tcW w:w="3753" w:type="dxa"/>
            <w:vAlign w:val="center"/>
          </w:tcPr>
          <w:p w14:paraId="538FAAD5" w14:textId="77777777" w:rsidR="006350A4" w:rsidRDefault="006350A4">
            <w:pPr>
              <w:pStyle w:val="affc"/>
              <w:spacing w:line="300" w:lineRule="auto"/>
              <w:rPr>
                <w:rFonts w:hAnsi="宋体"/>
                <w:sz w:val="24"/>
              </w:rPr>
            </w:pPr>
          </w:p>
        </w:tc>
      </w:tr>
      <w:tr w:rsidR="006350A4" w14:paraId="1644FE2C" w14:textId="77777777">
        <w:trPr>
          <w:jc w:val="center"/>
        </w:trPr>
        <w:tc>
          <w:tcPr>
            <w:tcW w:w="1355" w:type="dxa"/>
            <w:vAlign w:val="center"/>
          </w:tcPr>
          <w:p w14:paraId="21A0441F" w14:textId="77777777" w:rsidR="006350A4" w:rsidRDefault="006350A4">
            <w:pPr>
              <w:pStyle w:val="affc"/>
              <w:spacing w:line="300" w:lineRule="auto"/>
              <w:jc w:val="center"/>
              <w:rPr>
                <w:rFonts w:hAnsi="宋体"/>
                <w:sz w:val="24"/>
              </w:rPr>
            </w:pPr>
          </w:p>
        </w:tc>
        <w:tc>
          <w:tcPr>
            <w:tcW w:w="1418" w:type="dxa"/>
            <w:vAlign w:val="center"/>
          </w:tcPr>
          <w:p w14:paraId="1C622278" w14:textId="77777777" w:rsidR="006350A4" w:rsidRDefault="006350A4">
            <w:pPr>
              <w:pStyle w:val="affc"/>
              <w:spacing w:line="300" w:lineRule="auto"/>
              <w:rPr>
                <w:rFonts w:hAnsi="宋体"/>
                <w:sz w:val="24"/>
              </w:rPr>
            </w:pPr>
          </w:p>
        </w:tc>
        <w:tc>
          <w:tcPr>
            <w:tcW w:w="2025" w:type="dxa"/>
          </w:tcPr>
          <w:p w14:paraId="7BD11AD3" w14:textId="77777777" w:rsidR="006350A4" w:rsidRDefault="006350A4"/>
        </w:tc>
        <w:tc>
          <w:tcPr>
            <w:tcW w:w="3753" w:type="dxa"/>
            <w:vAlign w:val="center"/>
          </w:tcPr>
          <w:p w14:paraId="1FFF0A90" w14:textId="77777777" w:rsidR="006350A4" w:rsidRDefault="006350A4">
            <w:pPr>
              <w:pStyle w:val="affc"/>
              <w:spacing w:line="300" w:lineRule="auto"/>
              <w:rPr>
                <w:rFonts w:hAnsi="宋体"/>
                <w:sz w:val="24"/>
              </w:rPr>
            </w:pPr>
          </w:p>
        </w:tc>
      </w:tr>
      <w:tr w:rsidR="006350A4" w14:paraId="23123D75" w14:textId="77777777">
        <w:trPr>
          <w:jc w:val="center"/>
        </w:trPr>
        <w:tc>
          <w:tcPr>
            <w:tcW w:w="1355" w:type="dxa"/>
            <w:vAlign w:val="center"/>
          </w:tcPr>
          <w:p w14:paraId="6FD798E0" w14:textId="77777777" w:rsidR="006350A4" w:rsidRDefault="006350A4">
            <w:pPr>
              <w:pStyle w:val="affc"/>
              <w:spacing w:line="300" w:lineRule="auto"/>
              <w:ind w:firstLineChars="150" w:firstLine="360"/>
              <w:rPr>
                <w:rFonts w:hAnsi="宋体"/>
                <w:sz w:val="24"/>
              </w:rPr>
            </w:pPr>
          </w:p>
        </w:tc>
        <w:tc>
          <w:tcPr>
            <w:tcW w:w="1418" w:type="dxa"/>
            <w:vAlign w:val="center"/>
          </w:tcPr>
          <w:p w14:paraId="3D10C0BC" w14:textId="77777777" w:rsidR="006350A4" w:rsidRDefault="006350A4">
            <w:pPr>
              <w:pStyle w:val="affc"/>
              <w:spacing w:line="300" w:lineRule="auto"/>
              <w:rPr>
                <w:rFonts w:hAnsi="宋体"/>
                <w:sz w:val="24"/>
              </w:rPr>
            </w:pPr>
          </w:p>
        </w:tc>
        <w:tc>
          <w:tcPr>
            <w:tcW w:w="2025" w:type="dxa"/>
          </w:tcPr>
          <w:p w14:paraId="46BED3C6" w14:textId="77777777" w:rsidR="006350A4" w:rsidRDefault="006350A4"/>
        </w:tc>
        <w:tc>
          <w:tcPr>
            <w:tcW w:w="3753" w:type="dxa"/>
            <w:vAlign w:val="center"/>
          </w:tcPr>
          <w:p w14:paraId="21CF26DA" w14:textId="77777777" w:rsidR="006350A4" w:rsidRDefault="006350A4">
            <w:pPr>
              <w:pStyle w:val="affc"/>
              <w:spacing w:line="300" w:lineRule="auto"/>
              <w:rPr>
                <w:rFonts w:hAnsi="宋体"/>
                <w:sz w:val="24"/>
              </w:rPr>
            </w:pPr>
          </w:p>
        </w:tc>
      </w:tr>
      <w:tr w:rsidR="006350A4" w14:paraId="10602B5C" w14:textId="77777777">
        <w:trPr>
          <w:jc w:val="center"/>
        </w:trPr>
        <w:tc>
          <w:tcPr>
            <w:tcW w:w="1355" w:type="dxa"/>
            <w:vAlign w:val="center"/>
          </w:tcPr>
          <w:p w14:paraId="0DCC7731" w14:textId="77777777" w:rsidR="006350A4" w:rsidRDefault="006350A4">
            <w:pPr>
              <w:pStyle w:val="affc"/>
              <w:spacing w:line="300" w:lineRule="auto"/>
              <w:jc w:val="center"/>
              <w:rPr>
                <w:rFonts w:hAnsi="宋体"/>
                <w:sz w:val="24"/>
              </w:rPr>
            </w:pPr>
          </w:p>
        </w:tc>
        <w:tc>
          <w:tcPr>
            <w:tcW w:w="1418" w:type="dxa"/>
            <w:vAlign w:val="center"/>
          </w:tcPr>
          <w:p w14:paraId="7805436D" w14:textId="77777777" w:rsidR="006350A4" w:rsidRDefault="006350A4">
            <w:pPr>
              <w:pStyle w:val="affc"/>
              <w:spacing w:line="300" w:lineRule="auto"/>
              <w:rPr>
                <w:rFonts w:hAnsi="宋体"/>
                <w:sz w:val="24"/>
              </w:rPr>
            </w:pPr>
          </w:p>
        </w:tc>
        <w:tc>
          <w:tcPr>
            <w:tcW w:w="2025" w:type="dxa"/>
            <w:vAlign w:val="center"/>
          </w:tcPr>
          <w:p w14:paraId="7CF8A860" w14:textId="77777777" w:rsidR="006350A4" w:rsidRDefault="006350A4">
            <w:pPr>
              <w:pStyle w:val="affc"/>
              <w:spacing w:line="300" w:lineRule="auto"/>
              <w:jc w:val="center"/>
              <w:rPr>
                <w:rFonts w:hAnsi="宋体"/>
                <w:sz w:val="24"/>
              </w:rPr>
            </w:pPr>
          </w:p>
        </w:tc>
        <w:tc>
          <w:tcPr>
            <w:tcW w:w="3753" w:type="dxa"/>
            <w:vAlign w:val="center"/>
          </w:tcPr>
          <w:p w14:paraId="6A606DC6" w14:textId="77777777" w:rsidR="006350A4" w:rsidRDefault="006350A4">
            <w:pPr>
              <w:pStyle w:val="affc"/>
              <w:spacing w:line="300" w:lineRule="auto"/>
              <w:rPr>
                <w:rFonts w:hAnsi="宋体"/>
                <w:sz w:val="24"/>
              </w:rPr>
            </w:pPr>
          </w:p>
        </w:tc>
      </w:tr>
      <w:tr w:rsidR="006350A4" w14:paraId="0EF305AC" w14:textId="77777777">
        <w:trPr>
          <w:jc w:val="center"/>
        </w:trPr>
        <w:tc>
          <w:tcPr>
            <w:tcW w:w="1355" w:type="dxa"/>
            <w:vAlign w:val="center"/>
          </w:tcPr>
          <w:p w14:paraId="546C2783" w14:textId="77777777" w:rsidR="006350A4" w:rsidRDefault="006350A4">
            <w:pPr>
              <w:pStyle w:val="affc"/>
              <w:spacing w:line="300" w:lineRule="auto"/>
              <w:jc w:val="center"/>
              <w:rPr>
                <w:rFonts w:hAnsi="宋体"/>
                <w:sz w:val="24"/>
              </w:rPr>
            </w:pPr>
          </w:p>
        </w:tc>
        <w:tc>
          <w:tcPr>
            <w:tcW w:w="1418" w:type="dxa"/>
            <w:vAlign w:val="center"/>
          </w:tcPr>
          <w:p w14:paraId="5434A42E" w14:textId="77777777" w:rsidR="006350A4" w:rsidRDefault="006350A4">
            <w:pPr>
              <w:pStyle w:val="affc"/>
              <w:spacing w:line="300" w:lineRule="auto"/>
              <w:rPr>
                <w:rFonts w:hAnsi="宋体"/>
                <w:sz w:val="24"/>
              </w:rPr>
            </w:pPr>
          </w:p>
        </w:tc>
        <w:tc>
          <w:tcPr>
            <w:tcW w:w="2025" w:type="dxa"/>
            <w:vAlign w:val="center"/>
          </w:tcPr>
          <w:p w14:paraId="028B5F84" w14:textId="77777777" w:rsidR="006350A4" w:rsidRDefault="006350A4">
            <w:pPr>
              <w:pStyle w:val="affc"/>
              <w:spacing w:line="300" w:lineRule="auto"/>
              <w:jc w:val="center"/>
              <w:rPr>
                <w:rFonts w:hAnsi="宋体"/>
                <w:sz w:val="24"/>
              </w:rPr>
            </w:pPr>
          </w:p>
        </w:tc>
        <w:tc>
          <w:tcPr>
            <w:tcW w:w="3753" w:type="dxa"/>
            <w:vAlign w:val="center"/>
          </w:tcPr>
          <w:p w14:paraId="37DC0686" w14:textId="77777777" w:rsidR="006350A4" w:rsidRDefault="006350A4">
            <w:pPr>
              <w:pStyle w:val="affc"/>
              <w:spacing w:line="300" w:lineRule="auto"/>
              <w:rPr>
                <w:rFonts w:hAnsi="宋体"/>
                <w:sz w:val="24"/>
              </w:rPr>
            </w:pPr>
          </w:p>
        </w:tc>
      </w:tr>
      <w:tr w:rsidR="006350A4" w14:paraId="15D197F4" w14:textId="77777777">
        <w:trPr>
          <w:jc w:val="center"/>
        </w:trPr>
        <w:tc>
          <w:tcPr>
            <w:tcW w:w="1355" w:type="dxa"/>
            <w:vAlign w:val="center"/>
          </w:tcPr>
          <w:p w14:paraId="1C2D4A70" w14:textId="77777777" w:rsidR="006350A4" w:rsidRDefault="006350A4">
            <w:pPr>
              <w:pStyle w:val="affc"/>
              <w:spacing w:line="300" w:lineRule="auto"/>
              <w:jc w:val="center"/>
              <w:rPr>
                <w:rFonts w:hAnsi="宋体"/>
                <w:sz w:val="24"/>
              </w:rPr>
            </w:pPr>
          </w:p>
        </w:tc>
        <w:tc>
          <w:tcPr>
            <w:tcW w:w="1418" w:type="dxa"/>
            <w:vAlign w:val="center"/>
          </w:tcPr>
          <w:p w14:paraId="108D71F3" w14:textId="77777777" w:rsidR="006350A4" w:rsidRDefault="006350A4">
            <w:pPr>
              <w:pStyle w:val="affc"/>
              <w:spacing w:line="300" w:lineRule="auto"/>
              <w:rPr>
                <w:rFonts w:hAnsi="宋体"/>
                <w:sz w:val="24"/>
              </w:rPr>
            </w:pPr>
          </w:p>
        </w:tc>
        <w:tc>
          <w:tcPr>
            <w:tcW w:w="2025" w:type="dxa"/>
            <w:vAlign w:val="center"/>
          </w:tcPr>
          <w:p w14:paraId="1D5920CA" w14:textId="77777777" w:rsidR="006350A4" w:rsidRDefault="006350A4">
            <w:pPr>
              <w:pStyle w:val="affc"/>
              <w:spacing w:line="300" w:lineRule="auto"/>
              <w:jc w:val="center"/>
              <w:rPr>
                <w:rFonts w:hAnsi="宋体"/>
                <w:sz w:val="24"/>
              </w:rPr>
            </w:pPr>
          </w:p>
        </w:tc>
        <w:tc>
          <w:tcPr>
            <w:tcW w:w="3753" w:type="dxa"/>
            <w:vAlign w:val="center"/>
          </w:tcPr>
          <w:p w14:paraId="7F4BB0FB" w14:textId="77777777" w:rsidR="006350A4" w:rsidRDefault="006350A4">
            <w:pPr>
              <w:pStyle w:val="affc"/>
              <w:spacing w:line="300" w:lineRule="auto"/>
              <w:rPr>
                <w:rFonts w:hAnsi="宋体"/>
                <w:sz w:val="24"/>
              </w:rPr>
            </w:pPr>
          </w:p>
        </w:tc>
      </w:tr>
      <w:tr w:rsidR="006350A4" w14:paraId="10CD6778" w14:textId="77777777">
        <w:trPr>
          <w:jc w:val="center"/>
        </w:trPr>
        <w:tc>
          <w:tcPr>
            <w:tcW w:w="1355" w:type="dxa"/>
            <w:vAlign w:val="center"/>
          </w:tcPr>
          <w:p w14:paraId="24BF2E67" w14:textId="77777777" w:rsidR="006350A4" w:rsidRDefault="006350A4">
            <w:pPr>
              <w:pStyle w:val="affc"/>
              <w:spacing w:line="300" w:lineRule="auto"/>
              <w:rPr>
                <w:rFonts w:hAnsi="宋体"/>
                <w:sz w:val="24"/>
              </w:rPr>
            </w:pPr>
          </w:p>
        </w:tc>
        <w:tc>
          <w:tcPr>
            <w:tcW w:w="1418" w:type="dxa"/>
            <w:vAlign w:val="center"/>
          </w:tcPr>
          <w:p w14:paraId="5563F930" w14:textId="77777777" w:rsidR="006350A4" w:rsidRDefault="006350A4">
            <w:pPr>
              <w:pStyle w:val="affc"/>
              <w:spacing w:line="300" w:lineRule="auto"/>
              <w:rPr>
                <w:rFonts w:hAnsi="宋体"/>
                <w:sz w:val="24"/>
              </w:rPr>
            </w:pPr>
          </w:p>
        </w:tc>
        <w:tc>
          <w:tcPr>
            <w:tcW w:w="2025" w:type="dxa"/>
            <w:vAlign w:val="center"/>
          </w:tcPr>
          <w:p w14:paraId="775B831F" w14:textId="77777777" w:rsidR="006350A4" w:rsidRDefault="006350A4">
            <w:pPr>
              <w:pStyle w:val="affc"/>
              <w:spacing w:line="300" w:lineRule="auto"/>
              <w:rPr>
                <w:rFonts w:hAnsi="宋体"/>
                <w:sz w:val="24"/>
              </w:rPr>
            </w:pPr>
          </w:p>
        </w:tc>
        <w:tc>
          <w:tcPr>
            <w:tcW w:w="3753" w:type="dxa"/>
            <w:vAlign w:val="center"/>
          </w:tcPr>
          <w:p w14:paraId="0CC2308E" w14:textId="77777777" w:rsidR="006350A4" w:rsidRDefault="006350A4">
            <w:pPr>
              <w:pStyle w:val="affc"/>
              <w:spacing w:line="300" w:lineRule="auto"/>
              <w:rPr>
                <w:rFonts w:hAnsi="宋体"/>
                <w:sz w:val="24"/>
              </w:rPr>
            </w:pPr>
          </w:p>
        </w:tc>
      </w:tr>
      <w:tr w:rsidR="006350A4" w14:paraId="07DB4750" w14:textId="77777777">
        <w:trPr>
          <w:jc w:val="center"/>
        </w:trPr>
        <w:tc>
          <w:tcPr>
            <w:tcW w:w="1355" w:type="dxa"/>
            <w:vAlign w:val="center"/>
          </w:tcPr>
          <w:p w14:paraId="33071CB1" w14:textId="77777777" w:rsidR="006350A4" w:rsidRDefault="006350A4">
            <w:pPr>
              <w:pStyle w:val="affc"/>
              <w:spacing w:line="300" w:lineRule="auto"/>
              <w:rPr>
                <w:rFonts w:hAnsi="宋体"/>
                <w:sz w:val="24"/>
              </w:rPr>
            </w:pPr>
          </w:p>
        </w:tc>
        <w:tc>
          <w:tcPr>
            <w:tcW w:w="1418" w:type="dxa"/>
            <w:vAlign w:val="center"/>
          </w:tcPr>
          <w:p w14:paraId="32E491B0" w14:textId="77777777" w:rsidR="006350A4" w:rsidRDefault="006350A4">
            <w:pPr>
              <w:pStyle w:val="affc"/>
              <w:spacing w:line="300" w:lineRule="auto"/>
              <w:rPr>
                <w:rFonts w:hAnsi="宋体"/>
                <w:sz w:val="24"/>
              </w:rPr>
            </w:pPr>
          </w:p>
        </w:tc>
        <w:tc>
          <w:tcPr>
            <w:tcW w:w="2025" w:type="dxa"/>
            <w:vAlign w:val="center"/>
          </w:tcPr>
          <w:p w14:paraId="05B5C92F" w14:textId="77777777" w:rsidR="006350A4" w:rsidRDefault="006350A4">
            <w:pPr>
              <w:pStyle w:val="affc"/>
              <w:spacing w:line="300" w:lineRule="auto"/>
              <w:rPr>
                <w:rFonts w:hAnsi="宋体"/>
                <w:sz w:val="24"/>
              </w:rPr>
            </w:pPr>
          </w:p>
        </w:tc>
        <w:tc>
          <w:tcPr>
            <w:tcW w:w="3753" w:type="dxa"/>
            <w:vAlign w:val="center"/>
          </w:tcPr>
          <w:p w14:paraId="29F3C50D" w14:textId="77777777" w:rsidR="006350A4" w:rsidRDefault="006350A4">
            <w:pPr>
              <w:pStyle w:val="affc"/>
              <w:spacing w:line="300" w:lineRule="auto"/>
              <w:rPr>
                <w:rFonts w:hAnsi="宋体"/>
                <w:sz w:val="24"/>
              </w:rPr>
            </w:pPr>
          </w:p>
        </w:tc>
      </w:tr>
      <w:tr w:rsidR="006350A4" w14:paraId="68D62C66" w14:textId="77777777">
        <w:trPr>
          <w:jc w:val="center"/>
        </w:trPr>
        <w:tc>
          <w:tcPr>
            <w:tcW w:w="1355" w:type="dxa"/>
            <w:vAlign w:val="center"/>
          </w:tcPr>
          <w:p w14:paraId="024B7566" w14:textId="77777777" w:rsidR="006350A4" w:rsidRDefault="006350A4">
            <w:pPr>
              <w:pStyle w:val="affc"/>
              <w:spacing w:line="300" w:lineRule="auto"/>
              <w:rPr>
                <w:rFonts w:hAnsi="宋体"/>
                <w:sz w:val="24"/>
              </w:rPr>
            </w:pPr>
          </w:p>
        </w:tc>
        <w:tc>
          <w:tcPr>
            <w:tcW w:w="1418" w:type="dxa"/>
            <w:vAlign w:val="center"/>
          </w:tcPr>
          <w:p w14:paraId="23E37969" w14:textId="77777777" w:rsidR="006350A4" w:rsidRDefault="006350A4">
            <w:pPr>
              <w:pStyle w:val="affc"/>
              <w:spacing w:line="300" w:lineRule="auto"/>
              <w:rPr>
                <w:rFonts w:hAnsi="宋体"/>
                <w:sz w:val="24"/>
              </w:rPr>
            </w:pPr>
          </w:p>
        </w:tc>
        <w:tc>
          <w:tcPr>
            <w:tcW w:w="2025" w:type="dxa"/>
            <w:vAlign w:val="center"/>
          </w:tcPr>
          <w:p w14:paraId="68B58331" w14:textId="77777777" w:rsidR="006350A4" w:rsidRDefault="006350A4">
            <w:pPr>
              <w:pStyle w:val="affc"/>
              <w:spacing w:line="300" w:lineRule="auto"/>
              <w:rPr>
                <w:rFonts w:hAnsi="宋体"/>
                <w:sz w:val="24"/>
              </w:rPr>
            </w:pPr>
          </w:p>
        </w:tc>
        <w:tc>
          <w:tcPr>
            <w:tcW w:w="3753" w:type="dxa"/>
            <w:vAlign w:val="center"/>
          </w:tcPr>
          <w:p w14:paraId="1676DBAD" w14:textId="77777777" w:rsidR="006350A4" w:rsidRDefault="006350A4">
            <w:pPr>
              <w:pStyle w:val="affc"/>
              <w:spacing w:line="300" w:lineRule="auto"/>
              <w:rPr>
                <w:rFonts w:hAnsi="宋体"/>
                <w:sz w:val="24"/>
              </w:rPr>
            </w:pPr>
          </w:p>
        </w:tc>
      </w:tr>
    </w:tbl>
    <w:p w14:paraId="7B7239DD" w14:textId="77777777" w:rsidR="006350A4" w:rsidRDefault="006350A4">
      <w:pPr>
        <w:spacing w:line="300" w:lineRule="auto"/>
        <w:rPr>
          <w:rFonts w:hAnsi="宋体"/>
        </w:rPr>
      </w:pPr>
    </w:p>
    <w:p w14:paraId="2543B187" w14:textId="77777777" w:rsidR="006350A4" w:rsidRDefault="006350A4">
      <w:pPr>
        <w:spacing w:line="360" w:lineRule="auto"/>
        <w:rPr>
          <w:rFonts w:hAnsi="宋体"/>
        </w:rPr>
      </w:pPr>
    </w:p>
    <w:p w14:paraId="30FE5B84" w14:textId="77777777" w:rsidR="006350A4" w:rsidRDefault="006350A4">
      <w:pPr>
        <w:spacing w:line="360" w:lineRule="auto"/>
        <w:rPr>
          <w:rFonts w:hAnsi="宋体"/>
        </w:rPr>
      </w:pPr>
    </w:p>
    <w:p w14:paraId="290997C5" w14:textId="77777777" w:rsidR="006350A4" w:rsidRDefault="006350A4">
      <w:pPr>
        <w:spacing w:line="360" w:lineRule="auto"/>
        <w:rPr>
          <w:rFonts w:hAnsi="宋体"/>
        </w:rPr>
      </w:pPr>
    </w:p>
    <w:p w14:paraId="02D417A8" w14:textId="77777777" w:rsidR="00B93C7E" w:rsidRDefault="007E7F74" w:rsidP="00AB01B5">
      <w:pPr>
        <w:widowControl/>
        <w:jc w:val="left"/>
        <w:rPr>
          <w:noProof/>
        </w:rPr>
      </w:pPr>
      <w:r>
        <w:br w:type="page"/>
      </w:r>
      <w:r>
        <w:rPr>
          <w:rFonts w:hint="eastAsia"/>
        </w:rPr>
        <w:lastRenderedPageBreak/>
        <w:t>目</w:t>
      </w:r>
      <w:r>
        <w:rPr>
          <w:rFonts w:hint="eastAsia"/>
        </w:rPr>
        <w:t xml:space="preserve">        </w:t>
      </w:r>
      <w:r>
        <w:rPr>
          <w:rFonts w:hint="eastAsia"/>
        </w:rPr>
        <w:t>录</w:t>
      </w:r>
      <w:r>
        <w:rPr>
          <w:rFonts w:cs="宋体"/>
          <w:b/>
          <w:bCs/>
          <w:sz w:val="21"/>
          <w:szCs w:val="21"/>
        </w:rPr>
        <w:fldChar w:fldCharType="begin"/>
      </w:r>
      <w:r>
        <w:rPr>
          <w:sz w:val="21"/>
          <w:szCs w:val="21"/>
        </w:rPr>
        <w:instrText xml:space="preserve"> TOC \o "1-3" \h \z \u </w:instrText>
      </w:r>
      <w:r>
        <w:rPr>
          <w:rFonts w:cs="宋体"/>
          <w:b/>
          <w:bCs/>
          <w:sz w:val="21"/>
          <w:szCs w:val="21"/>
        </w:rPr>
        <w:fldChar w:fldCharType="separate"/>
      </w:r>
    </w:p>
    <w:p w14:paraId="1D9C45A0" w14:textId="2FEE4976" w:rsidR="00B93C7E" w:rsidRPr="00E40478" w:rsidRDefault="00B93C7E">
      <w:pPr>
        <w:pStyle w:val="TOC1"/>
        <w:rPr>
          <w:rFonts w:ascii="等线" w:eastAsia="等线" w:hAnsi="等线"/>
          <w:bCs w:val="0"/>
          <w:iCs w:val="0"/>
          <w:noProof/>
          <w:sz w:val="21"/>
          <w:szCs w:val="22"/>
        </w:rPr>
      </w:pPr>
      <w:hyperlink w:anchor="_Toc4748464" w:history="1">
        <w:r w:rsidRPr="00D8367F">
          <w:rPr>
            <w:rStyle w:val="afc"/>
            <w:noProof/>
          </w:rPr>
          <w:t>第一章</w:t>
        </w:r>
        <w:r w:rsidRPr="00E40478">
          <w:rPr>
            <w:rFonts w:ascii="等线" w:eastAsia="等线" w:hAnsi="等线"/>
            <w:bCs w:val="0"/>
            <w:iCs w:val="0"/>
            <w:noProof/>
            <w:sz w:val="21"/>
            <w:szCs w:val="22"/>
          </w:rPr>
          <w:tab/>
        </w:r>
        <w:r w:rsidRPr="00D8367F">
          <w:rPr>
            <w:rStyle w:val="afc"/>
            <w:noProof/>
          </w:rPr>
          <w:t>概述</w:t>
        </w:r>
        <w:r>
          <w:rPr>
            <w:noProof/>
            <w:webHidden/>
          </w:rPr>
          <w:tab/>
        </w:r>
        <w:r>
          <w:rPr>
            <w:noProof/>
            <w:webHidden/>
          </w:rPr>
          <w:fldChar w:fldCharType="begin"/>
        </w:r>
        <w:r>
          <w:rPr>
            <w:noProof/>
            <w:webHidden/>
          </w:rPr>
          <w:instrText xml:space="preserve"> PAGEREF _Toc4748464 \h </w:instrText>
        </w:r>
        <w:r>
          <w:rPr>
            <w:noProof/>
            <w:webHidden/>
          </w:rPr>
        </w:r>
        <w:r>
          <w:rPr>
            <w:noProof/>
            <w:webHidden/>
          </w:rPr>
          <w:fldChar w:fldCharType="separate"/>
        </w:r>
        <w:r>
          <w:rPr>
            <w:noProof/>
            <w:webHidden/>
          </w:rPr>
          <w:t>1</w:t>
        </w:r>
        <w:r>
          <w:rPr>
            <w:noProof/>
            <w:webHidden/>
          </w:rPr>
          <w:fldChar w:fldCharType="end"/>
        </w:r>
      </w:hyperlink>
    </w:p>
    <w:p w14:paraId="0F27CA72" w14:textId="219D7A1B" w:rsidR="00B93C7E" w:rsidRPr="00E40478" w:rsidRDefault="00B93C7E">
      <w:pPr>
        <w:pStyle w:val="TOC2"/>
        <w:rPr>
          <w:rFonts w:ascii="等线" w:eastAsia="等线" w:hAnsi="等线"/>
          <w:bCs w:val="0"/>
          <w:noProof/>
          <w:sz w:val="21"/>
          <w:szCs w:val="22"/>
        </w:rPr>
      </w:pPr>
      <w:hyperlink w:anchor="_Toc4748465" w:history="1">
        <w:r w:rsidRPr="00D8367F">
          <w:rPr>
            <w:rStyle w:val="afc"/>
            <w:noProof/>
            <w:snapToGrid w:val="0"/>
            <w:w w:val="0"/>
            <w:kern w:val="0"/>
          </w:rPr>
          <w:t>1.1</w:t>
        </w:r>
        <w:r w:rsidRPr="00E40478">
          <w:rPr>
            <w:rFonts w:ascii="等线" w:eastAsia="等线" w:hAnsi="等线"/>
            <w:bCs w:val="0"/>
            <w:noProof/>
            <w:sz w:val="21"/>
            <w:szCs w:val="22"/>
          </w:rPr>
          <w:tab/>
        </w:r>
        <w:r w:rsidRPr="00D8367F">
          <w:rPr>
            <w:rStyle w:val="afc"/>
            <w:noProof/>
          </w:rPr>
          <w:t>测试目的</w:t>
        </w:r>
        <w:r>
          <w:rPr>
            <w:noProof/>
            <w:webHidden/>
          </w:rPr>
          <w:tab/>
        </w:r>
        <w:r>
          <w:rPr>
            <w:noProof/>
            <w:webHidden/>
          </w:rPr>
          <w:fldChar w:fldCharType="begin"/>
        </w:r>
        <w:r>
          <w:rPr>
            <w:noProof/>
            <w:webHidden/>
          </w:rPr>
          <w:instrText xml:space="preserve"> PAGEREF _Toc4748465 \h </w:instrText>
        </w:r>
        <w:r>
          <w:rPr>
            <w:noProof/>
            <w:webHidden/>
          </w:rPr>
        </w:r>
        <w:r>
          <w:rPr>
            <w:noProof/>
            <w:webHidden/>
          </w:rPr>
          <w:fldChar w:fldCharType="separate"/>
        </w:r>
        <w:r>
          <w:rPr>
            <w:noProof/>
            <w:webHidden/>
          </w:rPr>
          <w:t>1</w:t>
        </w:r>
        <w:r>
          <w:rPr>
            <w:noProof/>
            <w:webHidden/>
          </w:rPr>
          <w:fldChar w:fldCharType="end"/>
        </w:r>
      </w:hyperlink>
    </w:p>
    <w:p w14:paraId="048E2E31" w14:textId="68C49176" w:rsidR="00B93C7E" w:rsidRPr="00E40478" w:rsidRDefault="00B93C7E">
      <w:pPr>
        <w:pStyle w:val="TOC2"/>
        <w:rPr>
          <w:rFonts w:ascii="等线" w:eastAsia="等线" w:hAnsi="等线"/>
          <w:bCs w:val="0"/>
          <w:noProof/>
          <w:sz w:val="21"/>
          <w:szCs w:val="22"/>
        </w:rPr>
      </w:pPr>
      <w:hyperlink w:anchor="_Toc4748466" w:history="1">
        <w:r w:rsidRPr="00D8367F">
          <w:rPr>
            <w:rStyle w:val="afc"/>
            <w:noProof/>
            <w:snapToGrid w:val="0"/>
            <w:w w:val="0"/>
            <w:kern w:val="0"/>
          </w:rPr>
          <w:t>1.2</w:t>
        </w:r>
        <w:r w:rsidRPr="00E40478">
          <w:rPr>
            <w:rFonts w:ascii="等线" w:eastAsia="等线" w:hAnsi="等线"/>
            <w:bCs w:val="0"/>
            <w:noProof/>
            <w:sz w:val="21"/>
            <w:szCs w:val="22"/>
          </w:rPr>
          <w:tab/>
        </w:r>
        <w:r w:rsidRPr="00D8367F">
          <w:rPr>
            <w:rStyle w:val="afc"/>
            <w:noProof/>
          </w:rPr>
          <w:t>测试对象及范围</w:t>
        </w:r>
        <w:r>
          <w:rPr>
            <w:noProof/>
            <w:webHidden/>
          </w:rPr>
          <w:tab/>
        </w:r>
        <w:r>
          <w:rPr>
            <w:noProof/>
            <w:webHidden/>
          </w:rPr>
          <w:fldChar w:fldCharType="begin"/>
        </w:r>
        <w:r>
          <w:rPr>
            <w:noProof/>
            <w:webHidden/>
          </w:rPr>
          <w:instrText xml:space="preserve"> PAGEREF _Toc4748466 \h </w:instrText>
        </w:r>
        <w:r>
          <w:rPr>
            <w:noProof/>
            <w:webHidden/>
          </w:rPr>
        </w:r>
        <w:r>
          <w:rPr>
            <w:noProof/>
            <w:webHidden/>
          </w:rPr>
          <w:fldChar w:fldCharType="separate"/>
        </w:r>
        <w:r>
          <w:rPr>
            <w:noProof/>
            <w:webHidden/>
          </w:rPr>
          <w:t>1</w:t>
        </w:r>
        <w:r>
          <w:rPr>
            <w:noProof/>
            <w:webHidden/>
          </w:rPr>
          <w:fldChar w:fldCharType="end"/>
        </w:r>
      </w:hyperlink>
    </w:p>
    <w:p w14:paraId="5D8EB8CF" w14:textId="712C4BF9" w:rsidR="00B93C7E" w:rsidRPr="00E40478" w:rsidRDefault="00B93C7E">
      <w:pPr>
        <w:pStyle w:val="TOC3"/>
        <w:tabs>
          <w:tab w:val="left" w:pos="1260"/>
          <w:tab w:val="right" w:leader="dot" w:pos="8302"/>
        </w:tabs>
        <w:rPr>
          <w:rFonts w:ascii="等线" w:eastAsia="等线" w:hAnsi="等线"/>
          <w:noProof/>
          <w:sz w:val="21"/>
          <w:szCs w:val="22"/>
        </w:rPr>
      </w:pPr>
      <w:hyperlink w:anchor="_Toc4748467" w:history="1">
        <w:r w:rsidRPr="00D8367F">
          <w:rPr>
            <w:rStyle w:val="afc"/>
            <w:noProof/>
          </w:rPr>
          <w:t>1.2.1</w:t>
        </w:r>
        <w:r w:rsidRPr="00E40478">
          <w:rPr>
            <w:rFonts w:ascii="等线" w:eastAsia="等线" w:hAnsi="等线"/>
            <w:noProof/>
            <w:sz w:val="21"/>
            <w:szCs w:val="22"/>
          </w:rPr>
          <w:tab/>
        </w:r>
        <w:r w:rsidRPr="00D8367F">
          <w:rPr>
            <w:rStyle w:val="afc"/>
            <w:noProof/>
          </w:rPr>
          <w:t>Mulan-Basic-C-</w:t>
        </w:r>
        <w:r w:rsidRPr="00D8367F">
          <w:rPr>
            <w:rStyle w:val="afc"/>
            <w:noProof/>
          </w:rPr>
          <w:t>密钥生成</w:t>
        </w:r>
        <w:r>
          <w:rPr>
            <w:noProof/>
            <w:webHidden/>
          </w:rPr>
          <w:tab/>
        </w:r>
        <w:r>
          <w:rPr>
            <w:noProof/>
            <w:webHidden/>
          </w:rPr>
          <w:fldChar w:fldCharType="begin"/>
        </w:r>
        <w:r>
          <w:rPr>
            <w:noProof/>
            <w:webHidden/>
          </w:rPr>
          <w:instrText xml:space="preserve"> PAGEREF _Toc4748467 \h </w:instrText>
        </w:r>
        <w:r>
          <w:rPr>
            <w:noProof/>
            <w:webHidden/>
          </w:rPr>
        </w:r>
        <w:r>
          <w:rPr>
            <w:noProof/>
            <w:webHidden/>
          </w:rPr>
          <w:fldChar w:fldCharType="separate"/>
        </w:r>
        <w:r>
          <w:rPr>
            <w:noProof/>
            <w:webHidden/>
          </w:rPr>
          <w:t>1</w:t>
        </w:r>
        <w:r>
          <w:rPr>
            <w:noProof/>
            <w:webHidden/>
          </w:rPr>
          <w:fldChar w:fldCharType="end"/>
        </w:r>
      </w:hyperlink>
    </w:p>
    <w:p w14:paraId="4754C114" w14:textId="76ADCEFF" w:rsidR="00B93C7E" w:rsidRPr="00E40478" w:rsidRDefault="00B93C7E">
      <w:pPr>
        <w:pStyle w:val="TOC3"/>
        <w:tabs>
          <w:tab w:val="left" w:pos="1260"/>
          <w:tab w:val="right" w:leader="dot" w:pos="8302"/>
        </w:tabs>
        <w:rPr>
          <w:rFonts w:ascii="等线" w:eastAsia="等线" w:hAnsi="等线"/>
          <w:noProof/>
          <w:sz w:val="21"/>
          <w:szCs w:val="22"/>
        </w:rPr>
      </w:pPr>
      <w:hyperlink w:anchor="_Toc4748468" w:history="1">
        <w:r w:rsidRPr="00D8367F">
          <w:rPr>
            <w:rStyle w:val="afc"/>
            <w:noProof/>
          </w:rPr>
          <w:t>1.2.2</w:t>
        </w:r>
        <w:r w:rsidRPr="00E40478">
          <w:rPr>
            <w:rFonts w:ascii="等线" w:eastAsia="等线" w:hAnsi="等线"/>
            <w:noProof/>
            <w:sz w:val="21"/>
            <w:szCs w:val="22"/>
          </w:rPr>
          <w:tab/>
        </w:r>
        <w:r w:rsidRPr="00D8367F">
          <w:rPr>
            <w:rStyle w:val="afc"/>
            <w:noProof/>
          </w:rPr>
          <w:t>Mulan-Basic-C-</w:t>
        </w:r>
        <w:r w:rsidRPr="00D8367F">
          <w:rPr>
            <w:rStyle w:val="afc"/>
            <w:noProof/>
          </w:rPr>
          <w:t>签名</w:t>
        </w:r>
        <w:r>
          <w:rPr>
            <w:noProof/>
            <w:webHidden/>
          </w:rPr>
          <w:tab/>
        </w:r>
        <w:r>
          <w:rPr>
            <w:noProof/>
            <w:webHidden/>
          </w:rPr>
          <w:fldChar w:fldCharType="begin"/>
        </w:r>
        <w:r>
          <w:rPr>
            <w:noProof/>
            <w:webHidden/>
          </w:rPr>
          <w:instrText xml:space="preserve"> PAGEREF _Toc4748468 \h </w:instrText>
        </w:r>
        <w:r>
          <w:rPr>
            <w:noProof/>
            <w:webHidden/>
          </w:rPr>
        </w:r>
        <w:r>
          <w:rPr>
            <w:noProof/>
            <w:webHidden/>
          </w:rPr>
          <w:fldChar w:fldCharType="separate"/>
        </w:r>
        <w:r>
          <w:rPr>
            <w:noProof/>
            <w:webHidden/>
          </w:rPr>
          <w:t>1</w:t>
        </w:r>
        <w:r>
          <w:rPr>
            <w:noProof/>
            <w:webHidden/>
          </w:rPr>
          <w:fldChar w:fldCharType="end"/>
        </w:r>
      </w:hyperlink>
    </w:p>
    <w:p w14:paraId="197FFAFA" w14:textId="05D26A15" w:rsidR="00B93C7E" w:rsidRPr="00E40478" w:rsidRDefault="00B93C7E">
      <w:pPr>
        <w:pStyle w:val="TOC3"/>
        <w:tabs>
          <w:tab w:val="left" w:pos="1260"/>
          <w:tab w:val="right" w:leader="dot" w:pos="8302"/>
        </w:tabs>
        <w:rPr>
          <w:rFonts w:ascii="等线" w:eastAsia="等线" w:hAnsi="等线"/>
          <w:noProof/>
          <w:sz w:val="21"/>
          <w:szCs w:val="22"/>
        </w:rPr>
      </w:pPr>
      <w:hyperlink w:anchor="_Toc4748469" w:history="1">
        <w:r w:rsidRPr="00D8367F">
          <w:rPr>
            <w:rStyle w:val="afc"/>
            <w:noProof/>
          </w:rPr>
          <w:t>1.2.3</w:t>
        </w:r>
        <w:r w:rsidRPr="00E40478">
          <w:rPr>
            <w:rFonts w:ascii="等线" w:eastAsia="等线" w:hAnsi="等线"/>
            <w:noProof/>
            <w:sz w:val="21"/>
            <w:szCs w:val="22"/>
          </w:rPr>
          <w:tab/>
        </w:r>
        <w:r w:rsidRPr="00D8367F">
          <w:rPr>
            <w:rStyle w:val="afc"/>
            <w:noProof/>
          </w:rPr>
          <w:t>Mulan-Basic-C-</w:t>
        </w:r>
        <w:r w:rsidRPr="00D8367F">
          <w:rPr>
            <w:rStyle w:val="afc"/>
            <w:noProof/>
          </w:rPr>
          <w:t>验签</w:t>
        </w:r>
        <w:r>
          <w:rPr>
            <w:noProof/>
            <w:webHidden/>
          </w:rPr>
          <w:tab/>
        </w:r>
        <w:r>
          <w:rPr>
            <w:noProof/>
            <w:webHidden/>
          </w:rPr>
          <w:fldChar w:fldCharType="begin"/>
        </w:r>
        <w:r>
          <w:rPr>
            <w:noProof/>
            <w:webHidden/>
          </w:rPr>
          <w:instrText xml:space="preserve"> PAGEREF _Toc4748469 \h </w:instrText>
        </w:r>
        <w:r>
          <w:rPr>
            <w:noProof/>
            <w:webHidden/>
          </w:rPr>
        </w:r>
        <w:r>
          <w:rPr>
            <w:noProof/>
            <w:webHidden/>
          </w:rPr>
          <w:fldChar w:fldCharType="separate"/>
        </w:r>
        <w:r>
          <w:rPr>
            <w:noProof/>
            <w:webHidden/>
          </w:rPr>
          <w:t>2</w:t>
        </w:r>
        <w:r>
          <w:rPr>
            <w:noProof/>
            <w:webHidden/>
          </w:rPr>
          <w:fldChar w:fldCharType="end"/>
        </w:r>
      </w:hyperlink>
    </w:p>
    <w:p w14:paraId="5DCC1313" w14:textId="47935824" w:rsidR="00B93C7E" w:rsidRPr="00E40478" w:rsidRDefault="00B93C7E">
      <w:pPr>
        <w:pStyle w:val="TOC3"/>
        <w:tabs>
          <w:tab w:val="left" w:pos="1260"/>
          <w:tab w:val="right" w:leader="dot" w:pos="8302"/>
        </w:tabs>
        <w:rPr>
          <w:rFonts w:ascii="等线" w:eastAsia="等线" w:hAnsi="等线"/>
          <w:noProof/>
          <w:sz w:val="21"/>
          <w:szCs w:val="22"/>
        </w:rPr>
      </w:pPr>
      <w:hyperlink w:anchor="_Toc4748470" w:history="1">
        <w:r w:rsidRPr="00D8367F">
          <w:rPr>
            <w:rStyle w:val="afc"/>
            <w:noProof/>
          </w:rPr>
          <w:t>1.2.4</w:t>
        </w:r>
        <w:r w:rsidRPr="00E40478">
          <w:rPr>
            <w:rFonts w:ascii="等线" w:eastAsia="等线" w:hAnsi="等线"/>
            <w:noProof/>
            <w:sz w:val="21"/>
            <w:szCs w:val="22"/>
          </w:rPr>
          <w:tab/>
        </w:r>
        <w:r w:rsidRPr="00D8367F">
          <w:rPr>
            <w:rStyle w:val="afc"/>
            <w:noProof/>
          </w:rPr>
          <w:t>Mulan-Basic-S-</w:t>
        </w:r>
        <w:r w:rsidRPr="00D8367F">
          <w:rPr>
            <w:rStyle w:val="afc"/>
            <w:noProof/>
          </w:rPr>
          <w:t>密钥生成</w:t>
        </w:r>
        <w:r>
          <w:rPr>
            <w:noProof/>
            <w:webHidden/>
          </w:rPr>
          <w:tab/>
        </w:r>
        <w:r>
          <w:rPr>
            <w:noProof/>
            <w:webHidden/>
          </w:rPr>
          <w:fldChar w:fldCharType="begin"/>
        </w:r>
        <w:r>
          <w:rPr>
            <w:noProof/>
            <w:webHidden/>
          </w:rPr>
          <w:instrText xml:space="preserve"> PAGEREF _Toc4748470 \h </w:instrText>
        </w:r>
        <w:r>
          <w:rPr>
            <w:noProof/>
            <w:webHidden/>
          </w:rPr>
        </w:r>
        <w:r>
          <w:rPr>
            <w:noProof/>
            <w:webHidden/>
          </w:rPr>
          <w:fldChar w:fldCharType="separate"/>
        </w:r>
        <w:r>
          <w:rPr>
            <w:noProof/>
            <w:webHidden/>
          </w:rPr>
          <w:t>2</w:t>
        </w:r>
        <w:r>
          <w:rPr>
            <w:noProof/>
            <w:webHidden/>
          </w:rPr>
          <w:fldChar w:fldCharType="end"/>
        </w:r>
      </w:hyperlink>
    </w:p>
    <w:p w14:paraId="790499F7" w14:textId="152A9654" w:rsidR="00B93C7E" w:rsidRPr="00E40478" w:rsidRDefault="00B93C7E">
      <w:pPr>
        <w:pStyle w:val="TOC3"/>
        <w:tabs>
          <w:tab w:val="left" w:pos="1260"/>
          <w:tab w:val="right" w:leader="dot" w:pos="8302"/>
        </w:tabs>
        <w:rPr>
          <w:rFonts w:ascii="等线" w:eastAsia="等线" w:hAnsi="等线"/>
          <w:noProof/>
          <w:sz w:val="21"/>
          <w:szCs w:val="22"/>
        </w:rPr>
      </w:pPr>
      <w:hyperlink w:anchor="_Toc4748471" w:history="1">
        <w:r w:rsidRPr="00D8367F">
          <w:rPr>
            <w:rStyle w:val="afc"/>
            <w:noProof/>
          </w:rPr>
          <w:t>1.2.5</w:t>
        </w:r>
        <w:r w:rsidRPr="00E40478">
          <w:rPr>
            <w:rFonts w:ascii="等线" w:eastAsia="等线" w:hAnsi="等线"/>
            <w:noProof/>
            <w:sz w:val="21"/>
            <w:szCs w:val="22"/>
          </w:rPr>
          <w:tab/>
        </w:r>
        <w:r w:rsidRPr="00D8367F">
          <w:rPr>
            <w:rStyle w:val="afc"/>
            <w:noProof/>
          </w:rPr>
          <w:t>Mulan-Basic-S-</w:t>
        </w:r>
        <w:r w:rsidRPr="00D8367F">
          <w:rPr>
            <w:rStyle w:val="afc"/>
            <w:noProof/>
          </w:rPr>
          <w:t>签名</w:t>
        </w:r>
        <w:r>
          <w:rPr>
            <w:noProof/>
            <w:webHidden/>
          </w:rPr>
          <w:tab/>
        </w:r>
        <w:r>
          <w:rPr>
            <w:noProof/>
            <w:webHidden/>
          </w:rPr>
          <w:fldChar w:fldCharType="begin"/>
        </w:r>
        <w:r>
          <w:rPr>
            <w:noProof/>
            <w:webHidden/>
          </w:rPr>
          <w:instrText xml:space="preserve"> PAGEREF _Toc4748471 \h </w:instrText>
        </w:r>
        <w:r>
          <w:rPr>
            <w:noProof/>
            <w:webHidden/>
          </w:rPr>
        </w:r>
        <w:r>
          <w:rPr>
            <w:noProof/>
            <w:webHidden/>
          </w:rPr>
          <w:fldChar w:fldCharType="separate"/>
        </w:r>
        <w:r>
          <w:rPr>
            <w:noProof/>
            <w:webHidden/>
          </w:rPr>
          <w:t>3</w:t>
        </w:r>
        <w:r>
          <w:rPr>
            <w:noProof/>
            <w:webHidden/>
          </w:rPr>
          <w:fldChar w:fldCharType="end"/>
        </w:r>
      </w:hyperlink>
    </w:p>
    <w:p w14:paraId="40937F4F" w14:textId="1D2D143E" w:rsidR="00B93C7E" w:rsidRPr="00E40478" w:rsidRDefault="00B93C7E">
      <w:pPr>
        <w:pStyle w:val="TOC3"/>
        <w:tabs>
          <w:tab w:val="left" w:pos="1260"/>
          <w:tab w:val="right" w:leader="dot" w:pos="8302"/>
        </w:tabs>
        <w:rPr>
          <w:rFonts w:ascii="等线" w:eastAsia="等线" w:hAnsi="等线"/>
          <w:noProof/>
          <w:sz w:val="21"/>
          <w:szCs w:val="22"/>
        </w:rPr>
      </w:pPr>
      <w:hyperlink w:anchor="_Toc4748472" w:history="1">
        <w:r w:rsidRPr="00D8367F">
          <w:rPr>
            <w:rStyle w:val="afc"/>
            <w:noProof/>
          </w:rPr>
          <w:t>1.2.6</w:t>
        </w:r>
        <w:r w:rsidRPr="00E40478">
          <w:rPr>
            <w:rFonts w:ascii="等线" w:eastAsia="等线" w:hAnsi="等线"/>
            <w:noProof/>
            <w:sz w:val="21"/>
            <w:szCs w:val="22"/>
          </w:rPr>
          <w:tab/>
        </w:r>
        <w:r w:rsidRPr="00D8367F">
          <w:rPr>
            <w:rStyle w:val="afc"/>
            <w:noProof/>
          </w:rPr>
          <w:t>Mulan-Basic-S-</w:t>
        </w:r>
        <w:r w:rsidRPr="00D8367F">
          <w:rPr>
            <w:rStyle w:val="afc"/>
            <w:noProof/>
          </w:rPr>
          <w:t>验签</w:t>
        </w:r>
        <w:r>
          <w:rPr>
            <w:noProof/>
            <w:webHidden/>
          </w:rPr>
          <w:tab/>
        </w:r>
        <w:r>
          <w:rPr>
            <w:noProof/>
            <w:webHidden/>
          </w:rPr>
          <w:fldChar w:fldCharType="begin"/>
        </w:r>
        <w:r>
          <w:rPr>
            <w:noProof/>
            <w:webHidden/>
          </w:rPr>
          <w:instrText xml:space="preserve"> PAGEREF _Toc4748472 \h </w:instrText>
        </w:r>
        <w:r>
          <w:rPr>
            <w:noProof/>
            <w:webHidden/>
          </w:rPr>
        </w:r>
        <w:r>
          <w:rPr>
            <w:noProof/>
            <w:webHidden/>
          </w:rPr>
          <w:fldChar w:fldCharType="separate"/>
        </w:r>
        <w:r>
          <w:rPr>
            <w:noProof/>
            <w:webHidden/>
          </w:rPr>
          <w:t>3</w:t>
        </w:r>
        <w:r>
          <w:rPr>
            <w:noProof/>
            <w:webHidden/>
          </w:rPr>
          <w:fldChar w:fldCharType="end"/>
        </w:r>
      </w:hyperlink>
    </w:p>
    <w:p w14:paraId="7587C6CC" w14:textId="71F793B7" w:rsidR="00B93C7E" w:rsidRPr="00E40478" w:rsidRDefault="00B93C7E">
      <w:pPr>
        <w:pStyle w:val="TOC2"/>
        <w:rPr>
          <w:rFonts w:ascii="等线" w:eastAsia="等线" w:hAnsi="等线"/>
          <w:bCs w:val="0"/>
          <w:noProof/>
          <w:sz w:val="21"/>
          <w:szCs w:val="22"/>
        </w:rPr>
      </w:pPr>
      <w:hyperlink w:anchor="_Toc4748473" w:history="1">
        <w:r w:rsidRPr="00D8367F">
          <w:rPr>
            <w:rStyle w:val="afc"/>
            <w:noProof/>
          </w:rPr>
          <w:t xml:space="preserve">1.3 </w:t>
        </w:r>
        <w:r w:rsidRPr="00D8367F">
          <w:rPr>
            <w:rStyle w:val="afc"/>
            <w:noProof/>
          </w:rPr>
          <w:t>术语列表</w:t>
        </w:r>
        <w:r>
          <w:rPr>
            <w:noProof/>
            <w:webHidden/>
          </w:rPr>
          <w:tab/>
        </w:r>
        <w:r>
          <w:rPr>
            <w:noProof/>
            <w:webHidden/>
          </w:rPr>
          <w:fldChar w:fldCharType="begin"/>
        </w:r>
        <w:r>
          <w:rPr>
            <w:noProof/>
            <w:webHidden/>
          </w:rPr>
          <w:instrText xml:space="preserve"> PAGEREF _Toc4748473 \h </w:instrText>
        </w:r>
        <w:r>
          <w:rPr>
            <w:noProof/>
            <w:webHidden/>
          </w:rPr>
        </w:r>
        <w:r>
          <w:rPr>
            <w:noProof/>
            <w:webHidden/>
          </w:rPr>
          <w:fldChar w:fldCharType="separate"/>
        </w:r>
        <w:r>
          <w:rPr>
            <w:noProof/>
            <w:webHidden/>
          </w:rPr>
          <w:t>4</w:t>
        </w:r>
        <w:r>
          <w:rPr>
            <w:noProof/>
            <w:webHidden/>
          </w:rPr>
          <w:fldChar w:fldCharType="end"/>
        </w:r>
      </w:hyperlink>
    </w:p>
    <w:p w14:paraId="74E27CCA" w14:textId="29CE6290" w:rsidR="00B93C7E" w:rsidRPr="00E40478" w:rsidRDefault="00B93C7E">
      <w:pPr>
        <w:pStyle w:val="TOC2"/>
        <w:rPr>
          <w:rFonts w:ascii="等线" w:eastAsia="等线" w:hAnsi="等线"/>
          <w:bCs w:val="0"/>
          <w:noProof/>
          <w:sz w:val="21"/>
          <w:szCs w:val="22"/>
        </w:rPr>
      </w:pPr>
      <w:hyperlink w:anchor="_Toc4748474" w:history="1">
        <w:r w:rsidRPr="00D8367F">
          <w:rPr>
            <w:rStyle w:val="afc"/>
            <w:noProof/>
          </w:rPr>
          <w:t xml:space="preserve">1.4 </w:t>
        </w:r>
        <w:r w:rsidRPr="00D8367F">
          <w:rPr>
            <w:rStyle w:val="afc"/>
            <w:noProof/>
          </w:rPr>
          <w:t>参考资料</w:t>
        </w:r>
        <w:r>
          <w:rPr>
            <w:noProof/>
            <w:webHidden/>
          </w:rPr>
          <w:tab/>
        </w:r>
        <w:r>
          <w:rPr>
            <w:noProof/>
            <w:webHidden/>
          </w:rPr>
          <w:fldChar w:fldCharType="begin"/>
        </w:r>
        <w:r>
          <w:rPr>
            <w:noProof/>
            <w:webHidden/>
          </w:rPr>
          <w:instrText xml:space="preserve"> PAGEREF _Toc4748474 \h </w:instrText>
        </w:r>
        <w:r>
          <w:rPr>
            <w:noProof/>
            <w:webHidden/>
          </w:rPr>
        </w:r>
        <w:r>
          <w:rPr>
            <w:noProof/>
            <w:webHidden/>
          </w:rPr>
          <w:fldChar w:fldCharType="separate"/>
        </w:r>
        <w:r>
          <w:rPr>
            <w:noProof/>
            <w:webHidden/>
          </w:rPr>
          <w:t>4</w:t>
        </w:r>
        <w:r>
          <w:rPr>
            <w:noProof/>
            <w:webHidden/>
          </w:rPr>
          <w:fldChar w:fldCharType="end"/>
        </w:r>
      </w:hyperlink>
    </w:p>
    <w:p w14:paraId="2FDA34D0" w14:textId="6266B80B" w:rsidR="00B93C7E" w:rsidRPr="00E40478" w:rsidRDefault="00B93C7E">
      <w:pPr>
        <w:pStyle w:val="TOC1"/>
        <w:rPr>
          <w:rFonts w:ascii="等线" w:eastAsia="等线" w:hAnsi="等线"/>
          <w:bCs w:val="0"/>
          <w:iCs w:val="0"/>
          <w:noProof/>
          <w:sz w:val="21"/>
          <w:szCs w:val="22"/>
        </w:rPr>
      </w:pPr>
      <w:hyperlink w:anchor="_Toc4748475" w:history="1">
        <w:r w:rsidRPr="00D8367F">
          <w:rPr>
            <w:rStyle w:val="afc"/>
            <w:noProof/>
          </w:rPr>
          <w:t>第二章</w:t>
        </w:r>
        <w:r w:rsidRPr="00E40478">
          <w:rPr>
            <w:rFonts w:ascii="等线" w:eastAsia="等线" w:hAnsi="等线"/>
            <w:bCs w:val="0"/>
            <w:iCs w:val="0"/>
            <w:noProof/>
            <w:sz w:val="21"/>
            <w:szCs w:val="22"/>
          </w:rPr>
          <w:tab/>
        </w:r>
        <w:r w:rsidRPr="00D8367F">
          <w:rPr>
            <w:rStyle w:val="afc"/>
            <w:noProof/>
          </w:rPr>
          <w:t>测试环境及说明</w:t>
        </w:r>
        <w:r>
          <w:rPr>
            <w:noProof/>
            <w:webHidden/>
          </w:rPr>
          <w:tab/>
        </w:r>
        <w:r>
          <w:rPr>
            <w:noProof/>
            <w:webHidden/>
          </w:rPr>
          <w:fldChar w:fldCharType="begin"/>
        </w:r>
        <w:r>
          <w:rPr>
            <w:noProof/>
            <w:webHidden/>
          </w:rPr>
          <w:instrText xml:space="preserve"> PAGEREF _Toc4748475 \h </w:instrText>
        </w:r>
        <w:r>
          <w:rPr>
            <w:noProof/>
            <w:webHidden/>
          </w:rPr>
        </w:r>
        <w:r>
          <w:rPr>
            <w:noProof/>
            <w:webHidden/>
          </w:rPr>
          <w:fldChar w:fldCharType="separate"/>
        </w:r>
        <w:r>
          <w:rPr>
            <w:noProof/>
            <w:webHidden/>
          </w:rPr>
          <w:t>5</w:t>
        </w:r>
        <w:r>
          <w:rPr>
            <w:noProof/>
            <w:webHidden/>
          </w:rPr>
          <w:fldChar w:fldCharType="end"/>
        </w:r>
      </w:hyperlink>
    </w:p>
    <w:p w14:paraId="6128EAE6" w14:textId="586DA9D0" w:rsidR="00B93C7E" w:rsidRPr="00E40478" w:rsidRDefault="00B93C7E">
      <w:pPr>
        <w:pStyle w:val="TOC2"/>
        <w:rPr>
          <w:rFonts w:ascii="等线" w:eastAsia="等线" w:hAnsi="等线"/>
          <w:bCs w:val="0"/>
          <w:noProof/>
          <w:sz w:val="21"/>
          <w:szCs w:val="22"/>
        </w:rPr>
      </w:pPr>
      <w:hyperlink w:anchor="_Toc4748476" w:history="1">
        <w:r w:rsidRPr="00D8367F">
          <w:rPr>
            <w:rStyle w:val="afc"/>
            <w:noProof/>
            <w:snapToGrid w:val="0"/>
            <w:w w:val="0"/>
            <w:kern w:val="0"/>
          </w:rPr>
          <w:t>2.1</w:t>
        </w:r>
        <w:r w:rsidRPr="00E40478">
          <w:rPr>
            <w:rFonts w:ascii="等线" w:eastAsia="等线" w:hAnsi="等线"/>
            <w:bCs w:val="0"/>
            <w:noProof/>
            <w:sz w:val="21"/>
            <w:szCs w:val="22"/>
          </w:rPr>
          <w:tab/>
        </w:r>
        <w:r w:rsidRPr="00D8367F">
          <w:rPr>
            <w:rStyle w:val="afc"/>
            <w:noProof/>
          </w:rPr>
          <w:t>测试环境物理拓扑结构</w:t>
        </w:r>
        <w:r>
          <w:rPr>
            <w:noProof/>
            <w:webHidden/>
          </w:rPr>
          <w:tab/>
        </w:r>
        <w:r>
          <w:rPr>
            <w:noProof/>
            <w:webHidden/>
          </w:rPr>
          <w:fldChar w:fldCharType="begin"/>
        </w:r>
        <w:r>
          <w:rPr>
            <w:noProof/>
            <w:webHidden/>
          </w:rPr>
          <w:instrText xml:space="preserve"> PAGEREF _Toc4748476 \h </w:instrText>
        </w:r>
        <w:r>
          <w:rPr>
            <w:noProof/>
            <w:webHidden/>
          </w:rPr>
        </w:r>
        <w:r>
          <w:rPr>
            <w:noProof/>
            <w:webHidden/>
          </w:rPr>
          <w:fldChar w:fldCharType="separate"/>
        </w:r>
        <w:r>
          <w:rPr>
            <w:noProof/>
            <w:webHidden/>
          </w:rPr>
          <w:t>5</w:t>
        </w:r>
        <w:r>
          <w:rPr>
            <w:noProof/>
            <w:webHidden/>
          </w:rPr>
          <w:fldChar w:fldCharType="end"/>
        </w:r>
      </w:hyperlink>
    </w:p>
    <w:p w14:paraId="79C86380" w14:textId="4F28B577" w:rsidR="00B93C7E" w:rsidRPr="00E40478" w:rsidRDefault="00B93C7E">
      <w:pPr>
        <w:pStyle w:val="TOC2"/>
        <w:rPr>
          <w:rFonts w:ascii="等线" w:eastAsia="等线" w:hAnsi="等线"/>
          <w:bCs w:val="0"/>
          <w:noProof/>
          <w:sz w:val="21"/>
          <w:szCs w:val="22"/>
        </w:rPr>
      </w:pPr>
      <w:hyperlink w:anchor="_Toc4748477" w:history="1">
        <w:r w:rsidRPr="00D8367F">
          <w:rPr>
            <w:rStyle w:val="afc"/>
            <w:noProof/>
            <w:snapToGrid w:val="0"/>
            <w:w w:val="0"/>
            <w:kern w:val="0"/>
          </w:rPr>
          <w:t>2.2</w:t>
        </w:r>
        <w:r w:rsidRPr="00E40478">
          <w:rPr>
            <w:rFonts w:ascii="等线" w:eastAsia="等线" w:hAnsi="等线"/>
            <w:bCs w:val="0"/>
            <w:noProof/>
            <w:sz w:val="21"/>
            <w:szCs w:val="22"/>
          </w:rPr>
          <w:tab/>
        </w:r>
        <w:r w:rsidRPr="00D8367F">
          <w:rPr>
            <w:rStyle w:val="afc"/>
            <w:noProof/>
          </w:rPr>
          <w:t>硬件环境</w:t>
        </w:r>
        <w:r>
          <w:rPr>
            <w:noProof/>
            <w:webHidden/>
          </w:rPr>
          <w:tab/>
        </w:r>
        <w:r>
          <w:rPr>
            <w:noProof/>
            <w:webHidden/>
          </w:rPr>
          <w:fldChar w:fldCharType="begin"/>
        </w:r>
        <w:r>
          <w:rPr>
            <w:noProof/>
            <w:webHidden/>
          </w:rPr>
          <w:instrText xml:space="preserve"> PAGEREF _Toc4748477 \h </w:instrText>
        </w:r>
        <w:r>
          <w:rPr>
            <w:noProof/>
            <w:webHidden/>
          </w:rPr>
        </w:r>
        <w:r>
          <w:rPr>
            <w:noProof/>
            <w:webHidden/>
          </w:rPr>
          <w:fldChar w:fldCharType="separate"/>
        </w:r>
        <w:r>
          <w:rPr>
            <w:noProof/>
            <w:webHidden/>
          </w:rPr>
          <w:t>5</w:t>
        </w:r>
        <w:r>
          <w:rPr>
            <w:noProof/>
            <w:webHidden/>
          </w:rPr>
          <w:fldChar w:fldCharType="end"/>
        </w:r>
      </w:hyperlink>
    </w:p>
    <w:p w14:paraId="179E1F90" w14:textId="019F957E" w:rsidR="00B93C7E" w:rsidRPr="00E40478" w:rsidRDefault="00B93C7E">
      <w:pPr>
        <w:pStyle w:val="TOC2"/>
        <w:rPr>
          <w:rFonts w:ascii="等线" w:eastAsia="等线" w:hAnsi="等线"/>
          <w:bCs w:val="0"/>
          <w:noProof/>
          <w:sz w:val="21"/>
          <w:szCs w:val="22"/>
        </w:rPr>
      </w:pPr>
      <w:hyperlink w:anchor="_Toc4748478" w:history="1">
        <w:r w:rsidRPr="00D8367F">
          <w:rPr>
            <w:rStyle w:val="afc"/>
            <w:noProof/>
            <w:snapToGrid w:val="0"/>
            <w:w w:val="0"/>
            <w:kern w:val="0"/>
          </w:rPr>
          <w:t>2.3</w:t>
        </w:r>
        <w:r w:rsidRPr="00E40478">
          <w:rPr>
            <w:rFonts w:ascii="等线" w:eastAsia="等线" w:hAnsi="等线"/>
            <w:bCs w:val="0"/>
            <w:noProof/>
            <w:sz w:val="21"/>
            <w:szCs w:val="22"/>
          </w:rPr>
          <w:tab/>
        </w:r>
        <w:r w:rsidRPr="00D8367F">
          <w:rPr>
            <w:rStyle w:val="afc"/>
            <w:noProof/>
          </w:rPr>
          <w:t>软件环境</w:t>
        </w:r>
        <w:r>
          <w:rPr>
            <w:noProof/>
            <w:webHidden/>
          </w:rPr>
          <w:tab/>
        </w:r>
        <w:r>
          <w:rPr>
            <w:noProof/>
            <w:webHidden/>
          </w:rPr>
          <w:fldChar w:fldCharType="begin"/>
        </w:r>
        <w:r>
          <w:rPr>
            <w:noProof/>
            <w:webHidden/>
          </w:rPr>
          <w:instrText xml:space="preserve"> PAGEREF _Toc4748478 \h </w:instrText>
        </w:r>
        <w:r>
          <w:rPr>
            <w:noProof/>
            <w:webHidden/>
          </w:rPr>
        </w:r>
        <w:r>
          <w:rPr>
            <w:noProof/>
            <w:webHidden/>
          </w:rPr>
          <w:fldChar w:fldCharType="separate"/>
        </w:r>
        <w:r>
          <w:rPr>
            <w:noProof/>
            <w:webHidden/>
          </w:rPr>
          <w:t>5</w:t>
        </w:r>
        <w:r>
          <w:rPr>
            <w:noProof/>
            <w:webHidden/>
          </w:rPr>
          <w:fldChar w:fldCharType="end"/>
        </w:r>
      </w:hyperlink>
    </w:p>
    <w:p w14:paraId="282D86BE" w14:textId="372C3F21" w:rsidR="00B93C7E" w:rsidRPr="00E40478" w:rsidRDefault="00B93C7E">
      <w:pPr>
        <w:pStyle w:val="TOC2"/>
        <w:rPr>
          <w:rFonts w:ascii="等线" w:eastAsia="等线" w:hAnsi="等线"/>
          <w:bCs w:val="0"/>
          <w:noProof/>
          <w:sz w:val="21"/>
          <w:szCs w:val="22"/>
        </w:rPr>
      </w:pPr>
      <w:hyperlink w:anchor="_Toc4748479" w:history="1">
        <w:r w:rsidRPr="00D8367F">
          <w:rPr>
            <w:rStyle w:val="afc"/>
            <w:noProof/>
            <w:snapToGrid w:val="0"/>
            <w:w w:val="0"/>
            <w:kern w:val="0"/>
          </w:rPr>
          <w:t>2.4</w:t>
        </w:r>
        <w:r w:rsidRPr="00E40478">
          <w:rPr>
            <w:rFonts w:ascii="等线" w:eastAsia="等线" w:hAnsi="等线"/>
            <w:bCs w:val="0"/>
            <w:noProof/>
            <w:sz w:val="21"/>
            <w:szCs w:val="22"/>
          </w:rPr>
          <w:tab/>
        </w:r>
        <w:r w:rsidRPr="00D8367F">
          <w:rPr>
            <w:rStyle w:val="afc"/>
            <w:noProof/>
          </w:rPr>
          <w:t>测试程序说明</w:t>
        </w:r>
        <w:r>
          <w:rPr>
            <w:noProof/>
            <w:webHidden/>
          </w:rPr>
          <w:tab/>
        </w:r>
        <w:r>
          <w:rPr>
            <w:noProof/>
            <w:webHidden/>
          </w:rPr>
          <w:fldChar w:fldCharType="begin"/>
        </w:r>
        <w:r>
          <w:rPr>
            <w:noProof/>
            <w:webHidden/>
          </w:rPr>
          <w:instrText xml:space="preserve"> PAGEREF _Toc4748479 \h </w:instrText>
        </w:r>
        <w:r>
          <w:rPr>
            <w:noProof/>
            <w:webHidden/>
          </w:rPr>
        </w:r>
        <w:r>
          <w:rPr>
            <w:noProof/>
            <w:webHidden/>
          </w:rPr>
          <w:fldChar w:fldCharType="separate"/>
        </w:r>
        <w:r>
          <w:rPr>
            <w:noProof/>
            <w:webHidden/>
          </w:rPr>
          <w:t>5</w:t>
        </w:r>
        <w:r>
          <w:rPr>
            <w:noProof/>
            <w:webHidden/>
          </w:rPr>
          <w:fldChar w:fldCharType="end"/>
        </w:r>
      </w:hyperlink>
    </w:p>
    <w:p w14:paraId="75970009" w14:textId="6B55B7BB" w:rsidR="00B93C7E" w:rsidRPr="00E40478" w:rsidRDefault="00B93C7E">
      <w:pPr>
        <w:pStyle w:val="TOC2"/>
        <w:rPr>
          <w:rFonts w:ascii="等线" w:eastAsia="等线" w:hAnsi="等线"/>
          <w:bCs w:val="0"/>
          <w:noProof/>
          <w:sz w:val="21"/>
          <w:szCs w:val="22"/>
        </w:rPr>
      </w:pPr>
      <w:hyperlink w:anchor="_Toc4748480" w:history="1">
        <w:r w:rsidRPr="00D8367F">
          <w:rPr>
            <w:rStyle w:val="afc"/>
            <w:noProof/>
            <w:snapToGrid w:val="0"/>
            <w:w w:val="0"/>
            <w:kern w:val="0"/>
          </w:rPr>
          <w:t>2.5</w:t>
        </w:r>
        <w:r w:rsidRPr="00E40478">
          <w:rPr>
            <w:rFonts w:ascii="等线" w:eastAsia="等线" w:hAnsi="等线"/>
            <w:bCs w:val="0"/>
            <w:noProof/>
            <w:sz w:val="21"/>
            <w:szCs w:val="22"/>
          </w:rPr>
          <w:tab/>
        </w:r>
        <w:r w:rsidRPr="00D8367F">
          <w:rPr>
            <w:rStyle w:val="afc"/>
            <w:noProof/>
          </w:rPr>
          <w:t>测试方法</w:t>
        </w:r>
        <w:r>
          <w:rPr>
            <w:noProof/>
            <w:webHidden/>
          </w:rPr>
          <w:tab/>
        </w:r>
        <w:r>
          <w:rPr>
            <w:noProof/>
            <w:webHidden/>
          </w:rPr>
          <w:fldChar w:fldCharType="begin"/>
        </w:r>
        <w:r>
          <w:rPr>
            <w:noProof/>
            <w:webHidden/>
          </w:rPr>
          <w:instrText xml:space="preserve"> PAGEREF _Toc4748480 \h </w:instrText>
        </w:r>
        <w:r>
          <w:rPr>
            <w:noProof/>
            <w:webHidden/>
          </w:rPr>
        </w:r>
        <w:r>
          <w:rPr>
            <w:noProof/>
            <w:webHidden/>
          </w:rPr>
          <w:fldChar w:fldCharType="separate"/>
        </w:r>
        <w:r>
          <w:rPr>
            <w:noProof/>
            <w:webHidden/>
          </w:rPr>
          <w:t>7</w:t>
        </w:r>
        <w:r>
          <w:rPr>
            <w:noProof/>
            <w:webHidden/>
          </w:rPr>
          <w:fldChar w:fldCharType="end"/>
        </w:r>
      </w:hyperlink>
    </w:p>
    <w:p w14:paraId="3CE95161" w14:textId="647D8B2A" w:rsidR="00B93C7E" w:rsidRPr="00E40478" w:rsidRDefault="00B93C7E">
      <w:pPr>
        <w:pStyle w:val="TOC1"/>
        <w:rPr>
          <w:rFonts w:ascii="等线" w:eastAsia="等线" w:hAnsi="等线"/>
          <w:bCs w:val="0"/>
          <w:iCs w:val="0"/>
          <w:noProof/>
          <w:sz w:val="21"/>
          <w:szCs w:val="22"/>
        </w:rPr>
      </w:pPr>
      <w:hyperlink w:anchor="_Toc4748481" w:history="1">
        <w:r w:rsidRPr="00D8367F">
          <w:rPr>
            <w:rStyle w:val="afc"/>
            <w:noProof/>
          </w:rPr>
          <w:t>第三章</w:t>
        </w:r>
        <w:r w:rsidRPr="00E40478">
          <w:rPr>
            <w:rFonts w:ascii="等线" w:eastAsia="等线" w:hAnsi="等线"/>
            <w:bCs w:val="0"/>
            <w:iCs w:val="0"/>
            <w:noProof/>
            <w:sz w:val="21"/>
            <w:szCs w:val="22"/>
          </w:rPr>
          <w:tab/>
        </w:r>
        <w:r w:rsidRPr="00D8367F">
          <w:rPr>
            <w:rStyle w:val="afc"/>
            <w:noProof/>
          </w:rPr>
          <w:t>功能测试</w:t>
        </w:r>
        <w:r>
          <w:rPr>
            <w:noProof/>
            <w:webHidden/>
          </w:rPr>
          <w:tab/>
        </w:r>
        <w:r>
          <w:rPr>
            <w:noProof/>
            <w:webHidden/>
          </w:rPr>
          <w:fldChar w:fldCharType="begin"/>
        </w:r>
        <w:r>
          <w:rPr>
            <w:noProof/>
            <w:webHidden/>
          </w:rPr>
          <w:instrText xml:space="preserve"> PAGEREF _Toc4748481 \h </w:instrText>
        </w:r>
        <w:r>
          <w:rPr>
            <w:noProof/>
            <w:webHidden/>
          </w:rPr>
        </w:r>
        <w:r>
          <w:rPr>
            <w:noProof/>
            <w:webHidden/>
          </w:rPr>
          <w:fldChar w:fldCharType="separate"/>
        </w:r>
        <w:r>
          <w:rPr>
            <w:noProof/>
            <w:webHidden/>
          </w:rPr>
          <w:t>9</w:t>
        </w:r>
        <w:r>
          <w:rPr>
            <w:noProof/>
            <w:webHidden/>
          </w:rPr>
          <w:fldChar w:fldCharType="end"/>
        </w:r>
      </w:hyperlink>
    </w:p>
    <w:p w14:paraId="5DE3D6AB" w14:textId="7F5C0D50" w:rsidR="00B93C7E" w:rsidRPr="00E40478" w:rsidRDefault="00B93C7E">
      <w:pPr>
        <w:pStyle w:val="TOC2"/>
        <w:rPr>
          <w:rFonts w:ascii="等线" w:eastAsia="等线" w:hAnsi="等线"/>
          <w:bCs w:val="0"/>
          <w:noProof/>
          <w:sz w:val="21"/>
          <w:szCs w:val="22"/>
        </w:rPr>
      </w:pPr>
      <w:hyperlink w:anchor="_Toc4748482" w:history="1">
        <w:r w:rsidRPr="00D8367F">
          <w:rPr>
            <w:rStyle w:val="afc"/>
            <w:noProof/>
            <w:snapToGrid w:val="0"/>
            <w:w w:val="0"/>
            <w:kern w:val="0"/>
          </w:rPr>
          <w:t>3.1</w:t>
        </w:r>
        <w:r w:rsidRPr="00E40478">
          <w:rPr>
            <w:rFonts w:ascii="等线" w:eastAsia="等线" w:hAnsi="等线"/>
            <w:bCs w:val="0"/>
            <w:noProof/>
            <w:sz w:val="21"/>
            <w:szCs w:val="22"/>
          </w:rPr>
          <w:tab/>
        </w:r>
        <w:r w:rsidRPr="00D8367F">
          <w:rPr>
            <w:rStyle w:val="afc"/>
            <w:noProof/>
          </w:rPr>
          <w:t>Mulan-Basic-C-</w:t>
        </w:r>
        <w:r w:rsidRPr="00D8367F">
          <w:rPr>
            <w:rStyle w:val="afc"/>
            <w:noProof/>
          </w:rPr>
          <w:t>密钥生成健壮性测试</w:t>
        </w:r>
        <w:r>
          <w:rPr>
            <w:noProof/>
            <w:webHidden/>
          </w:rPr>
          <w:tab/>
        </w:r>
        <w:r>
          <w:rPr>
            <w:noProof/>
            <w:webHidden/>
          </w:rPr>
          <w:fldChar w:fldCharType="begin"/>
        </w:r>
        <w:r>
          <w:rPr>
            <w:noProof/>
            <w:webHidden/>
          </w:rPr>
          <w:instrText xml:space="preserve"> PAGEREF _Toc4748482 \h </w:instrText>
        </w:r>
        <w:r>
          <w:rPr>
            <w:noProof/>
            <w:webHidden/>
          </w:rPr>
        </w:r>
        <w:r>
          <w:rPr>
            <w:noProof/>
            <w:webHidden/>
          </w:rPr>
          <w:fldChar w:fldCharType="separate"/>
        </w:r>
        <w:r>
          <w:rPr>
            <w:noProof/>
            <w:webHidden/>
          </w:rPr>
          <w:t>9</w:t>
        </w:r>
        <w:r>
          <w:rPr>
            <w:noProof/>
            <w:webHidden/>
          </w:rPr>
          <w:fldChar w:fldCharType="end"/>
        </w:r>
      </w:hyperlink>
    </w:p>
    <w:p w14:paraId="08AF558F" w14:textId="46062FAB" w:rsidR="00B93C7E" w:rsidRPr="00E40478" w:rsidRDefault="00B93C7E">
      <w:pPr>
        <w:pStyle w:val="TOC2"/>
        <w:rPr>
          <w:rFonts w:ascii="等线" w:eastAsia="等线" w:hAnsi="等线"/>
          <w:bCs w:val="0"/>
          <w:noProof/>
          <w:sz w:val="21"/>
          <w:szCs w:val="22"/>
        </w:rPr>
      </w:pPr>
      <w:hyperlink w:anchor="_Toc4748483" w:history="1">
        <w:r w:rsidRPr="00D8367F">
          <w:rPr>
            <w:rStyle w:val="afc"/>
            <w:noProof/>
            <w:snapToGrid w:val="0"/>
            <w:w w:val="0"/>
            <w:kern w:val="0"/>
          </w:rPr>
          <w:t>3.2</w:t>
        </w:r>
        <w:r w:rsidRPr="00E40478">
          <w:rPr>
            <w:rFonts w:ascii="等线" w:eastAsia="等线" w:hAnsi="等线"/>
            <w:bCs w:val="0"/>
            <w:noProof/>
            <w:sz w:val="21"/>
            <w:szCs w:val="22"/>
          </w:rPr>
          <w:tab/>
        </w:r>
        <w:r w:rsidRPr="00D8367F">
          <w:rPr>
            <w:rStyle w:val="afc"/>
            <w:noProof/>
          </w:rPr>
          <w:t>Mulan-Basic-C-</w:t>
        </w:r>
        <w:r w:rsidRPr="00D8367F">
          <w:rPr>
            <w:rStyle w:val="afc"/>
            <w:noProof/>
          </w:rPr>
          <w:t>签名健壮性测试</w:t>
        </w:r>
        <w:r>
          <w:rPr>
            <w:noProof/>
            <w:webHidden/>
          </w:rPr>
          <w:tab/>
        </w:r>
        <w:r>
          <w:rPr>
            <w:noProof/>
            <w:webHidden/>
          </w:rPr>
          <w:fldChar w:fldCharType="begin"/>
        </w:r>
        <w:r>
          <w:rPr>
            <w:noProof/>
            <w:webHidden/>
          </w:rPr>
          <w:instrText xml:space="preserve"> PAGEREF _Toc4748483 \h </w:instrText>
        </w:r>
        <w:r>
          <w:rPr>
            <w:noProof/>
            <w:webHidden/>
          </w:rPr>
        </w:r>
        <w:r>
          <w:rPr>
            <w:noProof/>
            <w:webHidden/>
          </w:rPr>
          <w:fldChar w:fldCharType="separate"/>
        </w:r>
        <w:r>
          <w:rPr>
            <w:noProof/>
            <w:webHidden/>
          </w:rPr>
          <w:t>9</w:t>
        </w:r>
        <w:r>
          <w:rPr>
            <w:noProof/>
            <w:webHidden/>
          </w:rPr>
          <w:fldChar w:fldCharType="end"/>
        </w:r>
      </w:hyperlink>
    </w:p>
    <w:p w14:paraId="497216F4" w14:textId="58A0BC8C" w:rsidR="00B93C7E" w:rsidRPr="00E40478" w:rsidRDefault="00B93C7E">
      <w:pPr>
        <w:pStyle w:val="TOC2"/>
        <w:rPr>
          <w:rFonts w:ascii="等线" w:eastAsia="等线" w:hAnsi="等线"/>
          <w:bCs w:val="0"/>
          <w:noProof/>
          <w:sz w:val="21"/>
          <w:szCs w:val="22"/>
        </w:rPr>
      </w:pPr>
      <w:hyperlink w:anchor="_Toc4748484" w:history="1">
        <w:r w:rsidRPr="00D8367F">
          <w:rPr>
            <w:rStyle w:val="afc"/>
            <w:noProof/>
            <w:snapToGrid w:val="0"/>
            <w:w w:val="0"/>
            <w:kern w:val="0"/>
          </w:rPr>
          <w:t>3.3</w:t>
        </w:r>
        <w:r w:rsidRPr="00E40478">
          <w:rPr>
            <w:rFonts w:ascii="等线" w:eastAsia="等线" w:hAnsi="等线"/>
            <w:bCs w:val="0"/>
            <w:noProof/>
            <w:sz w:val="21"/>
            <w:szCs w:val="22"/>
          </w:rPr>
          <w:tab/>
        </w:r>
        <w:r w:rsidRPr="00D8367F">
          <w:rPr>
            <w:rStyle w:val="afc"/>
            <w:noProof/>
          </w:rPr>
          <w:t>Mulan-Basic-C-</w:t>
        </w:r>
        <w:r w:rsidRPr="00D8367F">
          <w:rPr>
            <w:rStyle w:val="afc"/>
            <w:noProof/>
          </w:rPr>
          <w:t>验签健壮性测试</w:t>
        </w:r>
        <w:r>
          <w:rPr>
            <w:noProof/>
            <w:webHidden/>
          </w:rPr>
          <w:tab/>
        </w:r>
        <w:r>
          <w:rPr>
            <w:noProof/>
            <w:webHidden/>
          </w:rPr>
          <w:fldChar w:fldCharType="begin"/>
        </w:r>
        <w:r>
          <w:rPr>
            <w:noProof/>
            <w:webHidden/>
          </w:rPr>
          <w:instrText xml:space="preserve"> PAGEREF _Toc4748484 \h </w:instrText>
        </w:r>
        <w:r>
          <w:rPr>
            <w:noProof/>
            <w:webHidden/>
          </w:rPr>
        </w:r>
        <w:r>
          <w:rPr>
            <w:noProof/>
            <w:webHidden/>
          </w:rPr>
          <w:fldChar w:fldCharType="separate"/>
        </w:r>
        <w:r>
          <w:rPr>
            <w:noProof/>
            <w:webHidden/>
          </w:rPr>
          <w:t>10</w:t>
        </w:r>
        <w:r>
          <w:rPr>
            <w:noProof/>
            <w:webHidden/>
          </w:rPr>
          <w:fldChar w:fldCharType="end"/>
        </w:r>
      </w:hyperlink>
    </w:p>
    <w:p w14:paraId="38E77DD6" w14:textId="7916AFA6" w:rsidR="00B93C7E" w:rsidRPr="00E40478" w:rsidRDefault="00B93C7E">
      <w:pPr>
        <w:pStyle w:val="TOC2"/>
        <w:rPr>
          <w:rFonts w:ascii="等线" w:eastAsia="等线" w:hAnsi="等线"/>
          <w:bCs w:val="0"/>
          <w:noProof/>
          <w:sz w:val="21"/>
          <w:szCs w:val="22"/>
        </w:rPr>
      </w:pPr>
      <w:hyperlink w:anchor="_Toc4748485" w:history="1">
        <w:r w:rsidRPr="00D8367F">
          <w:rPr>
            <w:rStyle w:val="afc"/>
            <w:noProof/>
            <w:snapToGrid w:val="0"/>
            <w:w w:val="0"/>
            <w:kern w:val="0"/>
          </w:rPr>
          <w:t>3.4</w:t>
        </w:r>
        <w:r w:rsidRPr="00E40478">
          <w:rPr>
            <w:rFonts w:ascii="等线" w:eastAsia="等线" w:hAnsi="等线"/>
            <w:bCs w:val="0"/>
            <w:noProof/>
            <w:sz w:val="21"/>
            <w:szCs w:val="22"/>
          </w:rPr>
          <w:tab/>
        </w:r>
        <w:r w:rsidRPr="00D8367F">
          <w:rPr>
            <w:rStyle w:val="afc"/>
            <w:noProof/>
          </w:rPr>
          <w:t>Mulan-Basic-C-</w:t>
        </w:r>
        <w:r w:rsidRPr="00D8367F">
          <w:rPr>
            <w:rStyle w:val="afc"/>
            <w:noProof/>
          </w:rPr>
          <w:t>正向功能验证</w:t>
        </w:r>
        <w:r>
          <w:rPr>
            <w:noProof/>
            <w:webHidden/>
          </w:rPr>
          <w:tab/>
        </w:r>
        <w:r>
          <w:rPr>
            <w:noProof/>
            <w:webHidden/>
          </w:rPr>
          <w:fldChar w:fldCharType="begin"/>
        </w:r>
        <w:r>
          <w:rPr>
            <w:noProof/>
            <w:webHidden/>
          </w:rPr>
          <w:instrText xml:space="preserve"> PAGEREF _Toc4748485 \h </w:instrText>
        </w:r>
        <w:r>
          <w:rPr>
            <w:noProof/>
            <w:webHidden/>
          </w:rPr>
        </w:r>
        <w:r>
          <w:rPr>
            <w:noProof/>
            <w:webHidden/>
          </w:rPr>
          <w:fldChar w:fldCharType="separate"/>
        </w:r>
        <w:r>
          <w:rPr>
            <w:noProof/>
            <w:webHidden/>
          </w:rPr>
          <w:t>10</w:t>
        </w:r>
        <w:r>
          <w:rPr>
            <w:noProof/>
            <w:webHidden/>
          </w:rPr>
          <w:fldChar w:fldCharType="end"/>
        </w:r>
      </w:hyperlink>
    </w:p>
    <w:p w14:paraId="23D34380" w14:textId="3F13EE4C" w:rsidR="00B93C7E" w:rsidRPr="00E40478" w:rsidRDefault="00B93C7E">
      <w:pPr>
        <w:pStyle w:val="TOC2"/>
        <w:rPr>
          <w:rFonts w:ascii="等线" w:eastAsia="等线" w:hAnsi="等线"/>
          <w:bCs w:val="0"/>
          <w:noProof/>
          <w:sz w:val="21"/>
          <w:szCs w:val="22"/>
        </w:rPr>
      </w:pPr>
      <w:hyperlink w:anchor="_Toc4748486" w:history="1">
        <w:r w:rsidRPr="00D8367F">
          <w:rPr>
            <w:rStyle w:val="afc"/>
            <w:noProof/>
            <w:snapToGrid w:val="0"/>
            <w:w w:val="0"/>
            <w:kern w:val="0"/>
          </w:rPr>
          <w:t>3.5</w:t>
        </w:r>
        <w:r w:rsidRPr="00E40478">
          <w:rPr>
            <w:rFonts w:ascii="等线" w:eastAsia="等线" w:hAnsi="等线"/>
            <w:bCs w:val="0"/>
            <w:noProof/>
            <w:sz w:val="21"/>
            <w:szCs w:val="22"/>
          </w:rPr>
          <w:tab/>
        </w:r>
        <w:r w:rsidRPr="00D8367F">
          <w:rPr>
            <w:rStyle w:val="afc"/>
            <w:noProof/>
          </w:rPr>
          <w:t>Mulan-Basic-C-</w:t>
        </w:r>
        <w:r w:rsidRPr="00D8367F">
          <w:rPr>
            <w:rStyle w:val="afc"/>
            <w:noProof/>
          </w:rPr>
          <w:t>反向功能验证（修改签名）</w:t>
        </w:r>
        <w:r>
          <w:rPr>
            <w:noProof/>
            <w:webHidden/>
          </w:rPr>
          <w:tab/>
        </w:r>
        <w:r>
          <w:rPr>
            <w:noProof/>
            <w:webHidden/>
          </w:rPr>
          <w:fldChar w:fldCharType="begin"/>
        </w:r>
        <w:r>
          <w:rPr>
            <w:noProof/>
            <w:webHidden/>
          </w:rPr>
          <w:instrText xml:space="preserve"> PAGEREF _Toc4748486 \h </w:instrText>
        </w:r>
        <w:r>
          <w:rPr>
            <w:noProof/>
            <w:webHidden/>
          </w:rPr>
        </w:r>
        <w:r>
          <w:rPr>
            <w:noProof/>
            <w:webHidden/>
          </w:rPr>
          <w:fldChar w:fldCharType="separate"/>
        </w:r>
        <w:r>
          <w:rPr>
            <w:noProof/>
            <w:webHidden/>
          </w:rPr>
          <w:t>11</w:t>
        </w:r>
        <w:r>
          <w:rPr>
            <w:noProof/>
            <w:webHidden/>
          </w:rPr>
          <w:fldChar w:fldCharType="end"/>
        </w:r>
      </w:hyperlink>
    </w:p>
    <w:p w14:paraId="7AD14749" w14:textId="12566A16" w:rsidR="00B93C7E" w:rsidRPr="00E40478" w:rsidRDefault="00B93C7E">
      <w:pPr>
        <w:pStyle w:val="TOC2"/>
        <w:rPr>
          <w:rFonts w:ascii="等线" w:eastAsia="等线" w:hAnsi="等线"/>
          <w:bCs w:val="0"/>
          <w:noProof/>
          <w:sz w:val="21"/>
          <w:szCs w:val="22"/>
        </w:rPr>
      </w:pPr>
      <w:hyperlink w:anchor="_Toc4748487" w:history="1">
        <w:r w:rsidRPr="00D8367F">
          <w:rPr>
            <w:rStyle w:val="afc"/>
            <w:noProof/>
            <w:snapToGrid w:val="0"/>
            <w:w w:val="0"/>
            <w:kern w:val="0"/>
          </w:rPr>
          <w:t>3.6</w:t>
        </w:r>
        <w:r w:rsidRPr="00E40478">
          <w:rPr>
            <w:rFonts w:ascii="等线" w:eastAsia="等线" w:hAnsi="等线"/>
            <w:bCs w:val="0"/>
            <w:noProof/>
            <w:sz w:val="21"/>
            <w:szCs w:val="22"/>
          </w:rPr>
          <w:tab/>
        </w:r>
        <w:r w:rsidRPr="00D8367F">
          <w:rPr>
            <w:rStyle w:val="afc"/>
            <w:noProof/>
          </w:rPr>
          <w:t>Mulan-Basic-C-</w:t>
        </w:r>
        <w:r w:rsidRPr="00D8367F">
          <w:rPr>
            <w:rStyle w:val="afc"/>
            <w:noProof/>
          </w:rPr>
          <w:t>反向功能验证（修改消息）</w:t>
        </w:r>
        <w:r>
          <w:rPr>
            <w:noProof/>
            <w:webHidden/>
          </w:rPr>
          <w:tab/>
        </w:r>
        <w:r>
          <w:rPr>
            <w:noProof/>
            <w:webHidden/>
          </w:rPr>
          <w:fldChar w:fldCharType="begin"/>
        </w:r>
        <w:r>
          <w:rPr>
            <w:noProof/>
            <w:webHidden/>
          </w:rPr>
          <w:instrText xml:space="preserve"> PAGEREF _Toc4748487 \h </w:instrText>
        </w:r>
        <w:r>
          <w:rPr>
            <w:noProof/>
            <w:webHidden/>
          </w:rPr>
        </w:r>
        <w:r>
          <w:rPr>
            <w:noProof/>
            <w:webHidden/>
          </w:rPr>
          <w:fldChar w:fldCharType="separate"/>
        </w:r>
        <w:r>
          <w:rPr>
            <w:noProof/>
            <w:webHidden/>
          </w:rPr>
          <w:t>12</w:t>
        </w:r>
        <w:r>
          <w:rPr>
            <w:noProof/>
            <w:webHidden/>
          </w:rPr>
          <w:fldChar w:fldCharType="end"/>
        </w:r>
      </w:hyperlink>
    </w:p>
    <w:p w14:paraId="49A8A7CA" w14:textId="1EC7C7CC" w:rsidR="00B93C7E" w:rsidRPr="00E40478" w:rsidRDefault="00B93C7E">
      <w:pPr>
        <w:pStyle w:val="TOC2"/>
        <w:rPr>
          <w:rFonts w:ascii="等线" w:eastAsia="等线" w:hAnsi="等线"/>
          <w:bCs w:val="0"/>
          <w:noProof/>
          <w:sz w:val="21"/>
          <w:szCs w:val="22"/>
        </w:rPr>
      </w:pPr>
      <w:hyperlink w:anchor="_Toc4748488" w:history="1">
        <w:r w:rsidRPr="00D8367F">
          <w:rPr>
            <w:rStyle w:val="afc"/>
            <w:noProof/>
            <w:snapToGrid w:val="0"/>
            <w:w w:val="0"/>
            <w:kern w:val="0"/>
          </w:rPr>
          <w:t>3.7</w:t>
        </w:r>
        <w:r w:rsidRPr="00E40478">
          <w:rPr>
            <w:rFonts w:ascii="等线" w:eastAsia="等线" w:hAnsi="等线"/>
            <w:bCs w:val="0"/>
            <w:noProof/>
            <w:sz w:val="21"/>
            <w:szCs w:val="22"/>
          </w:rPr>
          <w:tab/>
        </w:r>
        <w:r w:rsidRPr="00D8367F">
          <w:rPr>
            <w:rStyle w:val="afc"/>
            <w:noProof/>
          </w:rPr>
          <w:t>Mulan-Basic-C-</w:t>
        </w:r>
        <w:r w:rsidRPr="00D8367F">
          <w:rPr>
            <w:rStyle w:val="afc"/>
            <w:noProof/>
          </w:rPr>
          <w:t>反向功能验证（修改密钥）</w:t>
        </w:r>
        <w:r>
          <w:rPr>
            <w:noProof/>
            <w:webHidden/>
          </w:rPr>
          <w:tab/>
        </w:r>
        <w:r>
          <w:rPr>
            <w:noProof/>
            <w:webHidden/>
          </w:rPr>
          <w:fldChar w:fldCharType="begin"/>
        </w:r>
        <w:r>
          <w:rPr>
            <w:noProof/>
            <w:webHidden/>
          </w:rPr>
          <w:instrText xml:space="preserve"> PAGEREF _Toc4748488 \h </w:instrText>
        </w:r>
        <w:r>
          <w:rPr>
            <w:noProof/>
            <w:webHidden/>
          </w:rPr>
        </w:r>
        <w:r>
          <w:rPr>
            <w:noProof/>
            <w:webHidden/>
          </w:rPr>
          <w:fldChar w:fldCharType="separate"/>
        </w:r>
        <w:r>
          <w:rPr>
            <w:noProof/>
            <w:webHidden/>
          </w:rPr>
          <w:t>13</w:t>
        </w:r>
        <w:r>
          <w:rPr>
            <w:noProof/>
            <w:webHidden/>
          </w:rPr>
          <w:fldChar w:fldCharType="end"/>
        </w:r>
      </w:hyperlink>
    </w:p>
    <w:p w14:paraId="6639DC5A" w14:textId="47955F8B" w:rsidR="00B93C7E" w:rsidRPr="00E40478" w:rsidRDefault="00B93C7E">
      <w:pPr>
        <w:pStyle w:val="TOC2"/>
        <w:rPr>
          <w:rFonts w:ascii="等线" w:eastAsia="等线" w:hAnsi="等线"/>
          <w:bCs w:val="0"/>
          <w:noProof/>
          <w:sz w:val="21"/>
          <w:szCs w:val="22"/>
        </w:rPr>
      </w:pPr>
      <w:hyperlink w:anchor="_Toc4748489" w:history="1">
        <w:r w:rsidRPr="00D8367F">
          <w:rPr>
            <w:rStyle w:val="afc"/>
            <w:noProof/>
            <w:snapToGrid w:val="0"/>
            <w:w w:val="0"/>
            <w:kern w:val="0"/>
          </w:rPr>
          <w:t>3.8</w:t>
        </w:r>
        <w:r w:rsidRPr="00E40478">
          <w:rPr>
            <w:rFonts w:ascii="等线" w:eastAsia="等线" w:hAnsi="等线"/>
            <w:bCs w:val="0"/>
            <w:noProof/>
            <w:sz w:val="21"/>
            <w:szCs w:val="22"/>
          </w:rPr>
          <w:tab/>
        </w:r>
        <w:r w:rsidRPr="00D8367F">
          <w:rPr>
            <w:rStyle w:val="afc"/>
            <w:noProof/>
          </w:rPr>
          <w:t>Mulan-Basic-C-</w:t>
        </w:r>
        <w:r w:rsidRPr="00D8367F">
          <w:rPr>
            <w:rStyle w:val="afc"/>
            <w:noProof/>
          </w:rPr>
          <w:t>完整功能中间结果展示</w:t>
        </w:r>
        <w:r>
          <w:rPr>
            <w:noProof/>
            <w:webHidden/>
          </w:rPr>
          <w:tab/>
        </w:r>
        <w:r>
          <w:rPr>
            <w:noProof/>
            <w:webHidden/>
          </w:rPr>
          <w:fldChar w:fldCharType="begin"/>
        </w:r>
        <w:r>
          <w:rPr>
            <w:noProof/>
            <w:webHidden/>
          </w:rPr>
          <w:instrText xml:space="preserve"> PAGEREF _Toc4748489 \h </w:instrText>
        </w:r>
        <w:r>
          <w:rPr>
            <w:noProof/>
            <w:webHidden/>
          </w:rPr>
        </w:r>
        <w:r>
          <w:rPr>
            <w:noProof/>
            <w:webHidden/>
          </w:rPr>
          <w:fldChar w:fldCharType="separate"/>
        </w:r>
        <w:r>
          <w:rPr>
            <w:noProof/>
            <w:webHidden/>
          </w:rPr>
          <w:t>13</w:t>
        </w:r>
        <w:r>
          <w:rPr>
            <w:noProof/>
            <w:webHidden/>
          </w:rPr>
          <w:fldChar w:fldCharType="end"/>
        </w:r>
      </w:hyperlink>
    </w:p>
    <w:p w14:paraId="54C75F15" w14:textId="7AC7BDFE" w:rsidR="00B93C7E" w:rsidRPr="00E40478" w:rsidRDefault="00B93C7E">
      <w:pPr>
        <w:pStyle w:val="TOC2"/>
        <w:rPr>
          <w:rFonts w:ascii="等线" w:eastAsia="等线" w:hAnsi="等线"/>
          <w:bCs w:val="0"/>
          <w:noProof/>
          <w:sz w:val="21"/>
          <w:szCs w:val="22"/>
        </w:rPr>
      </w:pPr>
      <w:hyperlink w:anchor="_Toc4748490" w:history="1">
        <w:r w:rsidRPr="00D8367F">
          <w:rPr>
            <w:rStyle w:val="afc"/>
            <w:noProof/>
            <w:snapToGrid w:val="0"/>
            <w:w w:val="0"/>
            <w:kern w:val="0"/>
          </w:rPr>
          <w:t>3.9</w:t>
        </w:r>
        <w:r w:rsidRPr="00E40478">
          <w:rPr>
            <w:rFonts w:ascii="等线" w:eastAsia="等线" w:hAnsi="等线"/>
            <w:bCs w:val="0"/>
            <w:noProof/>
            <w:sz w:val="21"/>
            <w:szCs w:val="22"/>
          </w:rPr>
          <w:tab/>
        </w:r>
        <w:r w:rsidRPr="00D8367F">
          <w:rPr>
            <w:rStyle w:val="afc"/>
            <w:noProof/>
          </w:rPr>
          <w:t>Mulan-Basic-S-</w:t>
        </w:r>
        <w:r w:rsidRPr="00D8367F">
          <w:rPr>
            <w:rStyle w:val="afc"/>
            <w:noProof/>
          </w:rPr>
          <w:t>密钥生成健壮性测试</w:t>
        </w:r>
        <w:r>
          <w:rPr>
            <w:noProof/>
            <w:webHidden/>
          </w:rPr>
          <w:tab/>
        </w:r>
        <w:r>
          <w:rPr>
            <w:noProof/>
            <w:webHidden/>
          </w:rPr>
          <w:fldChar w:fldCharType="begin"/>
        </w:r>
        <w:r>
          <w:rPr>
            <w:noProof/>
            <w:webHidden/>
          </w:rPr>
          <w:instrText xml:space="preserve"> PAGEREF _Toc4748490 \h </w:instrText>
        </w:r>
        <w:r>
          <w:rPr>
            <w:noProof/>
            <w:webHidden/>
          </w:rPr>
        </w:r>
        <w:r>
          <w:rPr>
            <w:noProof/>
            <w:webHidden/>
          </w:rPr>
          <w:fldChar w:fldCharType="separate"/>
        </w:r>
        <w:r>
          <w:rPr>
            <w:noProof/>
            <w:webHidden/>
          </w:rPr>
          <w:t>14</w:t>
        </w:r>
        <w:r>
          <w:rPr>
            <w:noProof/>
            <w:webHidden/>
          </w:rPr>
          <w:fldChar w:fldCharType="end"/>
        </w:r>
      </w:hyperlink>
    </w:p>
    <w:p w14:paraId="7F97822A" w14:textId="7AFB96F8" w:rsidR="00B93C7E" w:rsidRPr="00E40478" w:rsidRDefault="00B93C7E">
      <w:pPr>
        <w:pStyle w:val="TOC2"/>
        <w:tabs>
          <w:tab w:val="left" w:pos="1260"/>
        </w:tabs>
        <w:rPr>
          <w:rFonts w:ascii="等线" w:eastAsia="等线" w:hAnsi="等线"/>
          <w:bCs w:val="0"/>
          <w:noProof/>
          <w:sz w:val="21"/>
          <w:szCs w:val="22"/>
        </w:rPr>
      </w:pPr>
      <w:hyperlink w:anchor="_Toc4748491" w:history="1">
        <w:r w:rsidRPr="00D8367F">
          <w:rPr>
            <w:rStyle w:val="afc"/>
            <w:noProof/>
            <w:snapToGrid w:val="0"/>
            <w:w w:val="0"/>
            <w:kern w:val="0"/>
          </w:rPr>
          <w:t>3.10</w:t>
        </w:r>
        <w:r w:rsidRPr="00E40478">
          <w:rPr>
            <w:rFonts w:ascii="等线" w:eastAsia="等线" w:hAnsi="等线"/>
            <w:bCs w:val="0"/>
            <w:noProof/>
            <w:sz w:val="21"/>
            <w:szCs w:val="22"/>
          </w:rPr>
          <w:tab/>
        </w:r>
        <w:r w:rsidRPr="00D8367F">
          <w:rPr>
            <w:rStyle w:val="afc"/>
            <w:noProof/>
          </w:rPr>
          <w:t>Mulan-Basic-S-</w:t>
        </w:r>
        <w:r w:rsidRPr="00D8367F">
          <w:rPr>
            <w:rStyle w:val="afc"/>
            <w:noProof/>
          </w:rPr>
          <w:t>签名健壮性测试</w:t>
        </w:r>
        <w:r>
          <w:rPr>
            <w:noProof/>
            <w:webHidden/>
          </w:rPr>
          <w:tab/>
        </w:r>
        <w:r>
          <w:rPr>
            <w:noProof/>
            <w:webHidden/>
          </w:rPr>
          <w:fldChar w:fldCharType="begin"/>
        </w:r>
        <w:r>
          <w:rPr>
            <w:noProof/>
            <w:webHidden/>
          </w:rPr>
          <w:instrText xml:space="preserve"> PAGEREF _Toc4748491 \h </w:instrText>
        </w:r>
        <w:r>
          <w:rPr>
            <w:noProof/>
            <w:webHidden/>
          </w:rPr>
        </w:r>
        <w:r>
          <w:rPr>
            <w:noProof/>
            <w:webHidden/>
          </w:rPr>
          <w:fldChar w:fldCharType="separate"/>
        </w:r>
        <w:r>
          <w:rPr>
            <w:noProof/>
            <w:webHidden/>
          </w:rPr>
          <w:t>14</w:t>
        </w:r>
        <w:r>
          <w:rPr>
            <w:noProof/>
            <w:webHidden/>
          </w:rPr>
          <w:fldChar w:fldCharType="end"/>
        </w:r>
      </w:hyperlink>
    </w:p>
    <w:p w14:paraId="726987C8" w14:textId="5AABE0AF" w:rsidR="00B93C7E" w:rsidRPr="00E40478" w:rsidRDefault="00B93C7E">
      <w:pPr>
        <w:pStyle w:val="TOC2"/>
        <w:tabs>
          <w:tab w:val="left" w:pos="1260"/>
        </w:tabs>
        <w:rPr>
          <w:rFonts w:ascii="等线" w:eastAsia="等线" w:hAnsi="等线"/>
          <w:bCs w:val="0"/>
          <w:noProof/>
          <w:sz w:val="21"/>
          <w:szCs w:val="22"/>
        </w:rPr>
      </w:pPr>
      <w:hyperlink w:anchor="_Toc4748492" w:history="1">
        <w:r w:rsidRPr="00D8367F">
          <w:rPr>
            <w:rStyle w:val="afc"/>
            <w:noProof/>
            <w:snapToGrid w:val="0"/>
            <w:w w:val="0"/>
            <w:kern w:val="0"/>
          </w:rPr>
          <w:t>3.11</w:t>
        </w:r>
        <w:r w:rsidRPr="00E40478">
          <w:rPr>
            <w:rFonts w:ascii="等线" w:eastAsia="等线" w:hAnsi="等线"/>
            <w:bCs w:val="0"/>
            <w:noProof/>
            <w:sz w:val="21"/>
            <w:szCs w:val="22"/>
          </w:rPr>
          <w:tab/>
        </w:r>
        <w:r w:rsidRPr="00D8367F">
          <w:rPr>
            <w:rStyle w:val="afc"/>
            <w:noProof/>
          </w:rPr>
          <w:t>Mulan-Basic-S-</w:t>
        </w:r>
        <w:r w:rsidRPr="00D8367F">
          <w:rPr>
            <w:rStyle w:val="afc"/>
            <w:noProof/>
          </w:rPr>
          <w:t>验签健壮性测试</w:t>
        </w:r>
        <w:r>
          <w:rPr>
            <w:noProof/>
            <w:webHidden/>
          </w:rPr>
          <w:tab/>
        </w:r>
        <w:r>
          <w:rPr>
            <w:noProof/>
            <w:webHidden/>
          </w:rPr>
          <w:fldChar w:fldCharType="begin"/>
        </w:r>
        <w:r>
          <w:rPr>
            <w:noProof/>
            <w:webHidden/>
          </w:rPr>
          <w:instrText xml:space="preserve"> PAGEREF _Toc4748492 \h </w:instrText>
        </w:r>
        <w:r>
          <w:rPr>
            <w:noProof/>
            <w:webHidden/>
          </w:rPr>
        </w:r>
        <w:r>
          <w:rPr>
            <w:noProof/>
            <w:webHidden/>
          </w:rPr>
          <w:fldChar w:fldCharType="separate"/>
        </w:r>
        <w:r>
          <w:rPr>
            <w:noProof/>
            <w:webHidden/>
          </w:rPr>
          <w:t>15</w:t>
        </w:r>
        <w:r>
          <w:rPr>
            <w:noProof/>
            <w:webHidden/>
          </w:rPr>
          <w:fldChar w:fldCharType="end"/>
        </w:r>
      </w:hyperlink>
    </w:p>
    <w:p w14:paraId="558AEDAE" w14:textId="23911258" w:rsidR="00B93C7E" w:rsidRPr="00E40478" w:rsidRDefault="00B93C7E">
      <w:pPr>
        <w:pStyle w:val="TOC2"/>
        <w:tabs>
          <w:tab w:val="left" w:pos="1260"/>
        </w:tabs>
        <w:rPr>
          <w:rFonts w:ascii="等线" w:eastAsia="等线" w:hAnsi="等线"/>
          <w:bCs w:val="0"/>
          <w:noProof/>
          <w:sz w:val="21"/>
          <w:szCs w:val="22"/>
        </w:rPr>
      </w:pPr>
      <w:hyperlink w:anchor="_Toc4748493" w:history="1">
        <w:r w:rsidRPr="00D8367F">
          <w:rPr>
            <w:rStyle w:val="afc"/>
            <w:noProof/>
            <w:snapToGrid w:val="0"/>
            <w:w w:val="0"/>
            <w:kern w:val="0"/>
          </w:rPr>
          <w:t>3.12</w:t>
        </w:r>
        <w:r w:rsidRPr="00E40478">
          <w:rPr>
            <w:rFonts w:ascii="等线" w:eastAsia="等线" w:hAnsi="等线"/>
            <w:bCs w:val="0"/>
            <w:noProof/>
            <w:sz w:val="21"/>
            <w:szCs w:val="22"/>
          </w:rPr>
          <w:tab/>
        </w:r>
        <w:r w:rsidRPr="00D8367F">
          <w:rPr>
            <w:rStyle w:val="afc"/>
            <w:noProof/>
          </w:rPr>
          <w:t>Mulan-Basic-S-</w:t>
        </w:r>
        <w:r w:rsidRPr="00D8367F">
          <w:rPr>
            <w:rStyle w:val="afc"/>
            <w:noProof/>
          </w:rPr>
          <w:t>正向功能验证</w:t>
        </w:r>
        <w:r>
          <w:rPr>
            <w:noProof/>
            <w:webHidden/>
          </w:rPr>
          <w:tab/>
        </w:r>
        <w:r>
          <w:rPr>
            <w:noProof/>
            <w:webHidden/>
          </w:rPr>
          <w:fldChar w:fldCharType="begin"/>
        </w:r>
        <w:r>
          <w:rPr>
            <w:noProof/>
            <w:webHidden/>
          </w:rPr>
          <w:instrText xml:space="preserve"> PAGEREF _Toc4748493 \h </w:instrText>
        </w:r>
        <w:r>
          <w:rPr>
            <w:noProof/>
            <w:webHidden/>
          </w:rPr>
        </w:r>
        <w:r>
          <w:rPr>
            <w:noProof/>
            <w:webHidden/>
          </w:rPr>
          <w:fldChar w:fldCharType="separate"/>
        </w:r>
        <w:r>
          <w:rPr>
            <w:noProof/>
            <w:webHidden/>
          </w:rPr>
          <w:t>15</w:t>
        </w:r>
        <w:r>
          <w:rPr>
            <w:noProof/>
            <w:webHidden/>
          </w:rPr>
          <w:fldChar w:fldCharType="end"/>
        </w:r>
      </w:hyperlink>
    </w:p>
    <w:p w14:paraId="4DCD06F3" w14:textId="1DC28482" w:rsidR="00B93C7E" w:rsidRPr="00E40478" w:rsidRDefault="00B93C7E">
      <w:pPr>
        <w:pStyle w:val="TOC2"/>
        <w:tabs>
          <w:tab w:val="left" w:pos="1260"/>
        </w:tabs>
        <w:rPr>
          <w:rFonts w:ascii="等线" w:eastAsia="等线" w:hAnsi="等线"/>
          <w:bCs w:val="0"/>
          <w:noProof/>
          <w:sz w:val="21"/>
          <w:szCs w:val="22"/>
        </w:rPr>
      </w:pPr>
      <w:hyperlink w:anchor="_Toc4748494" w:history="1">
        <w:r w:rsidRPr="00D8367F">
          <w:rPr>
            <w:rStyle w:val="afc"/>
            <w:noProof/>
            <w:snapToGrid w:val="0"/>
            <w:w w:val="0"/>
            <w:kern w:val="0"/>
          </w:rPr>
          <w:t>3.13</w:t>
        </w:r>
        <w:r w:rsidRPr="00E40478">
          <w:rPr>
            <w:rFonts w:ascii="等线" w:eastAsia="等线" w:hAnsi="等线"/>
            <w:bCs w:val="0"/>
            <w:noProof/>
            <w:sz w:val="21"/>
            <w:szCs w:val="22"/>
          </w:rPr>
          <w:tab/>
        </w:r>
        <w:r w:rsidRPr="00D8367F">
          <w:rPr>
            <w:rStyle w:val="afc"/>
            <w:noProof/>
          </w:rPr>
          <w:t>Mulan-Basic-S-</w:t>
        </w:r>
        <w:r w:rsidRPr="00D8367F">
          <w:rPr>
            <w:rStyle w:val="afc"/>
            <w:noProof/>
          </w:rPr>
          <w:t>反向功能验证（修改签名）</w:t>
        </w:r>
        <w:r>
          <w:rPr>
            <w:noProof/>
            <w:webHidden/>
          </w:rPr>
          <w:tab/>
        </w:r>
        <w:r>
          <w:rPr>
            <w:noProof/>
            <w:webHidden/>
          </w:rPr>
          <w:fldChar w:fldCharType="begin"/>
        </w:r>
        <w:r>
          <w:rPr>
            <w:noProof/>
            <w:webHidden/>
          </w:rPr>
          <w:instrText xml:space="preserve"> PAGEREF _Toc4748494 \h </w:instrText>
        </w:r>
        <w:r>
          <w:rPr>
            <w:noProof/>
            <w:webHidden/>
          </w:rPr>
        </w:r>
        <w:r>
          <w:rPr>
            <w:noProof/>
            <w:webHidden/>
          </w:rPr>
          <w:fldChar w:fldCharType="separate"/>
        </w:r>
        <w:r>
          <w:rPr>
            <w:noProof/>
            <w:webHidden/>
          </w:rPr>
          <w:t>16</w:t>
        </w:r>
        <w:r>
          <w:rPr>
            <w:noProof/>
            <w:webHidden/>
          </w:rPr>
          <w:fldChar w:fldCharType="end"/>
        </w:r>
      </w:hyperlink>
    </w:p>
    <w:p w14:paraId="4D9070D8" w14:textId="765EB765" w:rsidR="00B93C7E" w:rsidRPr="00E40478" w:rsidRDefault="00B93C7E">
      <w:pPr>
        <w:pStyle w:val="TOC2"/>
        <w:tabs>
          <w:tab w:val="left" w:pos="1260"/>
        </w:tabs>
        <w:rPr>
          <w:rFonts w:ascii="等线" w:eastAsia="等线" w:hAnsi="等线"/>
          <w:bCs w:val="0"/>
          <w:noProof/>
          <w:sz w:val="21"/>
          <w:szCs w:val="22"/>
        </w:rPr>
      </w:pPr>
      <w:hyperlink w:anchor="_Toc4748495" w:history="1">
        <w:r w:rsidRPr="00D8367F">
          <w:rPr>
            <w:rStyle w:val="afc"/>
            <w:noProof/>
            <w:snapToGrid w:val="0"/>
            <w:w w:val="0"/>
            <w:kern w:val="0"/>
          </w:rPr>
          <w:t>3.14</w:t>
        </w:r>
        <w:r w:rsidRPr="00E40478">
          <w:rPr>
            <w:rFonts w:ascii="等线" w:eastAsia="等线" w:hAnsi="等线"/>
            <w:bCs w:val="0"/>
            <w:noProof/>
            <w:sz w:val="21"/>
            <w:szCs w:val="22"/>
          </w:rPr>
          <w:tab/>
        </w:r>
        <w:r w:rsidRPr="00D8367F">
          <w:rPr>
            <w:rStyle w:val="afc"/>
            <w:noProof/>
          </w:rPr>
          <w:t>Mulan-Basic-S-</w:t>
        </w:r>
        <w:r w:rsidRPr="00D8367F">
          <w:rPr>
            <w:rStyle w:val="afc"/>
            <w:noProof/>
          </w:rPr>
          <w:t>反向功能验证（修改消息）</w:t>
        </w:r>
        <w:r>
          <w:rPr>
            <w:noProof/>
            <w:webHidden/>
          </w:rPr>
          <w:tab/>
        </w:r>
        <w:r>
          <w:rPr>
            <w:noProof/>
            <w:webHidden/>
          </w:rPr>
          <w:fldChar w:fldCharType="begin"/>
        </w:r>
        <w:r>
          <w:rPr>
            <w:noProof/>
            <w:webHidden/>
          </w:rPr>
          <w:instrText xml:space="preserve"> PAGEREF _Toc4748495 \h </w:instrText>
        </w:r>
        <w:r>
          <w:rPr>
            <w:noProof/>
            <w:webHidden/>
          </w:rPr>
        </w:r>
        <w:r>
          <w:rPr>
            <w:noProof/>
            <w:webHidden/>
          </w:rPr>
          <w:fldChar w:fldCharType="separate"/>
        </w:r>
        <w:r>
          <w:rPr>
            <w:noProof/>
            <w:webHidden/>
          </w:rPr>
          <w:t>16</w:t>
        </w:r>
        <w:r>
          <w:rPr>
            <w:noProof/>
            <w:webHidden/>
          </w:rPr>
          <w:fldChar w:fldCharType="end"/>
        </w:r>
      </w:hyperlink>
    </w:p>
    <w:p w14:paraId="3945DCC5" w14:textId="4AAE01CB" w:rsidR="00B93C7E" w:rsidRPr="00E40478" w:rsidRDefault="00B93C7E">
      <w:pPr>
        <w:pStyle w:val="TOC2"/>
        <w:tabs>
          <w:tab w:val="left" w:pos="1260"/>
        </w:tabs>
        <w:rPr>
          <w:rFonts w:ascii="等线" w:eastAsia="等线" w:hAnsi="等线"/>
          <w:bCs w:val="0"/>
          <w:noProof/>
          <w:sz w:val="21"/>
          <w:szCs w:val="22"/>
        </w:rPr>
      </w:pPr>
      <w:hyperlink w:anchor="_Toc4748496" w:history="1">
        <w:r w:rsidRPr="00D8367F">
          <w:rPr>
            <w:rStyle w:val="afc"/>
            <w:noProof/>
            <w:snapToGrid w:val="0"/>
            <w:w w:val="0"/>
            <w:kern w:val="0"/>
          </w:rPr>
          <w:t>3.15</w:t>
        </w:r>
        <w:r w:rsidRPr="00E40478">
          <w:rPr>
            <w:rFonts w:ascii="等线" w:eastAsia="等线" w:hAnsi="等线"/>
            <w:bCs w:val="0"/>
            <w:noProof/>
            <w:sz w:val="21"/>
            <w:szCs w:val="22"/>
          </w:rPr>
          <w:tab/>
        </w:r>
        <w:r w:rsidRPr="00D8367F">
          <w:rPr>
            <w:rStyle w:val="afc"/>
            <w:noProof/>
          </w:rPr>
          <w:t>Mulan-Basic-S-</w:t>
        </w:r>
        <w:r w:rsidRPr="00D8367F">
          <w:rPr>
            <w:rStyle w:val="afc"/>
            <w:noProof/>
          </w:rPr>
          <w:t>反向功能验证（修改密钥）</w:t>
        </w:r>
        <w:r>
          <w:rPr>
            <w:noProof/>
            <w:webHidden/>
          </w:rPr>
          <w:tab/>
        </w:r>
        <w:r>
          <w:rPr>
            <w:noProof/>
            <w:webHidden/>
          </w:rPr>
          <w:fldChar w:fldCharType="begin"/>
        </w:r>
        <w:r>
          <w:rPr>
            <w:noProof/>
            <w:webHidden/>
          </w:rPr>
          <w:instrText xml:space="preserve"> PAGEREF _Toc4748496 \h </w:instrText>
        </w:r>
        <w:r>
          <w:rPr>
            <w:noProof/>
            <w:webHidden/>
          </w:rPr>
        </w:r>
        <w:r>
          <w:rPr>
            <w:noProof/>
            <w:webHidden/>
          </w:rPr>
          <w:fldChar w:fldCharType="separate"/>
        </w:r>
        <w:r>
          <w:rPr>
            <w:noProof/>
            <w:webHidden/>
          </w:rPr>
          <w:t>17</w:t>
        </w:r>
        <w:r>
          <w:rPr>
            <w:noProof/>
            <w:webHidden/>
          </w:rPr>
          <w:fldChar w:fldCharType="end"/>
        </w:r>
      </w:hyperlink>
    </w:p>
    <w:p w14:paraId="48334449" w14:textId="6FBA8512" w:rsidR="00B93C7E" w:rsidRPr="00E40478" w:rsidRDefault="00B93C7E">
      <w:pPr>
        <w:pStyle w:val="TOC2"/>
        <w:tabs>
          <w:tab w:val="left" w:pos="1260"/>
        </w:tabs>
        <w:rPr>
          <w:rFonts w:ascii="等线" w:eastAsia="等线" w:hAnsi="等线"/>
          <w:bCs w:val="0"/>
          <w:noProof/>
          <w:sz w:val="21"/>
          <w:szCs w:val="22"/>
        </w:rPr>
      </w:pPr>
      <w:hyperlink w:anchor="_Toc4748497" w:history="1">
        <w:r w:rsidRPr="00D8367F">
          <w:rPr>
            <w:rStyle w:val="afc"/>
            <w:noProof/>
            <w:snapToGrid w:val="0"/>
            <w:w w:val="0"/>
            <w:kern w:val="0"/>
          </w:rPr>
          <w:t>3.16</w:t>
        </w:r>
        <w:r w:rsidRPr="00E40478">
          <w:rPr>
            <w:rFonts w:ascii="等线" w:eastAsia="等线" w:hAnsi="等线"/>
            <w:bCs w:val="0"/>
            <w:noProof/>
            <w:sz w:val="21"/>
            <w:szCs w:val="22"/>
          </w:rPr>
          <w:tab/>
        </w:r>
        <w:r w:rsidRPr="00D8367F">
          <w:rPr>
            <w:rStyle w:val="afc"/>
            <w:noProof/>
          </w:rPr>
          <w:t>Mulan-Basic-S-</w:t>
        </w:r>
        <w:r w:rsidRPr="00D8367F">
          <w:rPr>
            <w:rStyle w:val="afc"/>
            <w:noProof/>
          </w:rPr>
          <w:t>完整功能中间结果展示</w:t>
        </w:r>
        <w:r>
          <w:rPr>
            <w:noProof/>
            <w:webHidden/>
          </w:rPr>
          <w:tab/>
        </w:r>
        <w:r>
          <w:rPr>
            <w:noProof/>
            <w:webHidden/>
          </w:rPr>
          <w:fldChar w:fldCharType="begin"/>
        </w:r>
        <w:r>
          <w:rPr>
            <w:noProof/>
            <w:webHidden/>
          </w:rPr>
          <w:instrText xml:space="preserve"> PAGEREF _Toc4748497 \h </w:instrText>
        </w:r>
        <w:r>
          <w:rPr>
            <w:noProof/>
            <w:webHidden/>
          </w:rPr>
        </w:r>
        <w:r>
          <w:rPr>
            <w:noProof/>
            <w:webHidden/>
          </w:rPr>
          <w:fldChar w:fldCharType="separate"/>
        </w:r>
        <w:r>
          <w:rPr>
            <w:noProof/>
            <w:webHidden/>
          </w:rPr>
          <w:t>17</w:t>
        </w:r>
        <w:r>
          <w:rPr>
            <w:noProof/>
            <w:webHidden/>
          </w:rPr>
          <w:fldChar w:fldCharType="end"/>
        </w:r>
      </w:hyperlink>
    </w:p>
    <w:p w14:paraId="71CF92BD" w14:textId="57EB000F" w:rsidR="00B93C7E" w:rsidRPr="00E40478" w:rsidRDefault="00B93C7E">
      <w:pPr>
        <w:pStyle w:val="TOC1"/>
        <w:rPr>
          <w:rFonts w:ascii="等线" w:eastAsia="等线" w:hAnsi="等线"/>
          <w:bCs w:val="0"/>
          <w:iCs w:val="0"/>
          <w:noProof/>
          <w:sz w:val="21"/>
          <w:szCs w:val="22"/>
        </w:rPr>
      </w:pPr>
      <w:hyperlink w:anchor="_Toc4748498" w:history="1">
        <w:r w:rsidRPr="00D8367F">
          <w:rPr>
            <w:rStyle w:val="afc"/>
            <w:noProof/>
          </w:rPr>
          <w:t>第四章</w:t>
        </w:r>
        <w:r w:rsidRPr="00E40478">
          <w:rPr>
            <w:rFonts w:ascii="等线" w:eastAsia="等线" w:hAnsi="等线"/>
            <w:bCs w:val="0"/>
            <w:iCs w:val="0"/>
            <w:noProof/>
            <w:sz w:val="21"/>
            <w:szCs w:val="22"/>
          </w:rPr>
          <w:tab/>
        </w:r>
        <w:r w:rsidRPr="00D8367F">
          <w:rPr>
            <w:rStyle w:val="afc"/>
            <w:noProof/>
          </w:rPr>
          <w:t>性能测试</w:t>
        </w:r>
        <w:r>
          <w:rPr>
            <w:noProof/>
            <w:webHidden/>
          </w:rPr>
          <w:tab/>
        </w:r>
        <w:r>
          <w:rPr>
            <w:noProof/>
            <w:webHidden/>
          </w:rPr>
          <w:fldChar w:fldCharType="begin"/>
        </w:r>
        <w:r>
          <w:rPr>
            <w:noProof/>
            <w:webHidden/>
          </w:rPr>
          <w:instrText xml:space="preserve"> PAGEREF _Toc4748498 \h </w:instrText>
        </w:r>
        <w:r>
          <w:rPr>
            <w:noProof/>
            <w:webHidden/>
          </w:rPr>
        </w:r>
        <w:r>
          <w:rPr>
            <w:noProof/>
            <w:webHidden/>
          </w:rPr>
          <w:fldChar w:fldCharType="separate"/>
        </w:r>
        <w:r>
          <w:rPr>
            <w:noProof/>
            <w:webHidden/>
          </w:rPr>
          <w:t>19</w:t>
        </w:r>
        <w:r>
          <w:rPr>
            <w:noProof/>
            <w:webHidden/>
          </w:rPr>
          <w:fldChar w:fldCharType="end"/>
        </w:r>
      </w:hyperlink>
    </w:p>
    <w:p w14:paraId="433D3DEB" w14:textId="76C7DC66" w:rsidR="00B93C7E" w:rsidRPr="00E40478" w:rsidRDefault="00B93C7E">
      <w:pPr>
        <w:pStyle w:val="TOC2"/>
        <w:rPr>
          <w:rFonts w:ascii="等线" w:eastAsia="等线" w:hAnsi="等线"/>
          <w:bCs w:val="0"/>
          <w:noProof/>
          <w:sz w:val="21"/>
          <w:szCs w:val="22"/>
        </w:rPr>
      </w:pPr>
      <w:hyperlink w:anchor="_Toc4748499" w:history="1">
        <w:r w:rsidRPr="00D8367F">
          <w:rPr>
            <w:rStyle w:val="afc"/>
            <w:noProof/>
            <w:snapToGrid w:val="0"/>
            <w:w w:val="0"/>
            <w:kern w:val="0"/>
          </w:rPr>
          <w:t>4.1</w:t>
        </w:r>
        <w:r w:rsidRPr="00E40478">
          <w:rPr>
            <w:rFonts w:ascii="等线" w:eastAsia="等线" w:hAnsi="等线"/>
            <w:bCs w:val="0"/>
            <w:noProof/>
            <w:sz w:val="21"/>
            <w:szCs w:val="22"/>
          </w:rPr>
          <w:tab/>
        </w:r>
        <w:r w:rsidRPr="00D8367F">
          <w:rPr>
            <w:rStyle w:val="afc"/>
            <w:noProof/>
          </w:rPr>
          <w:t>时间性能</w:t>
        </w:r>
        <w:r>
          <w:rPr>
            <w:noProof/>
            <w:webHidden/>
          </w:rPr>
          <w:tab/>
        </w:r>
        <w:r>
          <w:rPr>
            <w:noProof/>
            <w:webHidden/>
          </w:rPr>
          <w:fldChar w:fldCharType="begin"/>
        </w:r>
        <w:r>
          <w:rPr>
            <w:noProof/>
            <w:webHidden/>
          </w:rPr>
          <w:instrText xml:space="preserve"> PAGEREF _Toc4748499 \h </w:instrText>
        </w:r>
        <w:r>
          <w:rPr>
            <w:noProof/>
            <w:webHidden/>
          </w:rPr>
        </w:r>
        <w:r>
          <w:rPr>
            <w:noProof/>
            <w:webHidden/>
          </w:rPr>
          <w:fldChar w:fldCharType="separate"/>
        </w:r>
        <w:r>
          <w:rPr>
            <w:noProof/>
            <w:webHidden/>
          </w:rPr>
          <w:t>19</w:t>
        </w:r>
        <w:r>
          <w:rPr>
            <w:noProof/>
            <w:webHidden/>
          </w:rPr>
          <w:fldChar w:fldCharType="end"/>
        </w:r>
      </w:hyperlink>
    </w:p>
    <w:p w14:paraId="1F7D3185" w14:textId="09058F63" w:rsidR="00B93C7E" w:rsidRPr="00E40478" w:rsidRDefault="00B93C7E">
      <w:pPr>
        <w:pStyle w:val="TOC3"/>
        <w:tabs>
          <w:tab w:val="left" w:pos="1260"/>
          <w:tab w:val="right" w:leader="dot" w:pos="8302"/>
        </w:tabs>
        <w:rPr>
          <w:rFonts w:ascii="等线" w:eastAsia="等线" w:hAnsi="等线"/>
          <w:noProof/>
          <w:sz w:val="21"/>
          <w:szCs w:val="22"/>
        </w:rPr>
      </w:pPr>
      <w:hyperlink w:anchor="_Toc4748500" w:history="1">
        <w:r w:rsidRPr="00D8367F">
          <w:rPr>
            <w:rStyle w:val="afc"/>
            <w:noProof/>
          </w:rPr>
          <w:t>4.1.1</w:t>
        </w:r>
        <w:r w:rsidRPr="00E40478">
          <w:rPr>
            <w:rFonts w:ascii="等线" w:eastAsia="等线" w:hAnsi="等线"/>
            <w:noProof/>
            <w:sz w:val="21"/>
            <w:szCs w:val="22"/>
          </w:rPr>
          <w:tab/>
        </w:r>
        <w:r w:rsidRPr="00D8367F">
          <w:rPr>
            <w:rStyle w:val="afc"/>
            <w:noProof/>
          </w:rPr>
          <w:t>Mulan-Basic-C-</w:t>
        </w:r>
        <w:r w:rsidRPr="00D8367F">
          <w:rPr>
            <w:rStyle w:val="afc"/>
            <w:noProof/>
          </w:rPr>
          <w:t>密钥生成</w:t>
        </w:r>
        <w:r>
          <w:rPr>
            <w:noProof/>
            <w:webHidden/>
          </w:rPr>
          <w:tab/>
        </w:r>
        <w:r>
          <w:rPr>
            <w:noProof/>
            <w:webHidden/>
          </w:rPr>
          <w:fldChar w:fldCharType="begin"/>
        </w:r>
        <w:r>
          <w:rPr>
            <w:noProof/>
            <w:webHidden/>
          </w:rPr>
          <w:instrText xml:space="preserve"> PAGEREF _Toc4748500 \h </w:instrText>
        </w:r>
        <w:r>
          <w:rPr>
            <w:noProof/>
            <w:webHidden/>
          </w:rPr>
        </w:r>
        <w:r>
          <w:rPr>
            <w:noProof/>
            <w:webHidden/>
          </w:rPr>
          <w:fldChar w:fldCharType="separate"/>
        </w:r>
        <w:r>
          <w:rPr>
            <w:noProof/>
            <w:webHidden/>
          </w:rPr>
          <w:t>19</w:t>
        </w:r>
        <w:r>
          <w:rPr>
            <w:noProof/>
            <w:webHidden/>
          </w:rPr>
          <w:fldChar w:fldCharType="end"/>
        </w:r>
      </w:hyperlink>
    </w:p>
    <w:p w14:paraId="20E18A4B" w14:textId="63314507" w:rsidR="00B93C7E" w:rsidRPr="00E40478" w:rsidRDefault="00B93C7E">
      <w:pPr>
        <w:pStyle w:val="TOC3"/>
        <w:tabs>
          <w:tab w:val="left" w:pos="1260"/>
          <w:tab w:val="right" w:leader="dot" w:pos="8302"/>
        </w:tabs>
        <w:rPr>
          <w:rFonts w:ascii="等线" w:eastAsia="等线" w:hAnsi="等线"/>
          <w:noProof/>
          <w:sz w:val="21"/>
          <w:szCs w:val="22"/>
        </w:rPr>
      </w:pPr>
      <w:hyperlink w:anchor="_Toc4748501" w:history="1">
        <w:r w:rsidRPr="00D8367F">
          <w:rPr>
            <w:rStyle w:val="afc"/>
            <w:noProof/>
          </w:rPr>
          <w:t>4.1.2</w:t>
        </w:r>
        <w:r w:rsidRPr="00E40478">
          <w:rPr>
            <w:rFonts w:ascii="等线" w:eastAsia="等线" w:hAnsi="等线"/>
            <w:noProof/>
            <w:sz w:val="21"/>
            <w:szCs w:val="22"/>
          </w:rPr>
          <w:tab/>
        </w:r>
        <w:r w:rsidRPr="00D8367F">
          <w:rPr>
            <w:rStyle w:val="afc"/>
            <w:noProof/>
          </w:rPr>
          <w:t>Mulan-Basic-C-</w:t>
        </w:r>
        <w:r w:rsidRPr="00D8367F">
          <w:rPr>
            <w:rStyle w:val="afc"/>
            <w:noProof/>
          </w:rPr>
          <w:t>签名</w:t>
        </w:r>
        <w:r>
          <w:rPr>
            <w:noProof/>
            <w:webHidden/>
          </w:rPr>
          <w:tab/>
        </w:r>
        <w:r>
          <w:rPr>
            <w:noProof/>
            <w:webHidden/>
          </w:rPr>
          <w:fldChar w:fldCharType="begin"/>
        </w:r>
        <w:r>
          <w:rPr>
            <w:noProof/>
            <w:webHidden/>
          </w:rPr>
          <w:instrText xml:space="preserve"> PAGEREF _Toc4748501 \h </w:instrText>
        </w:r>
        <w:r>
          <w:rPr>
            <w:noProof/>
            <w:webHidden/>
          </w:rPr>
        </w:r>
        <w:r>
          <w:rPr>
            <w:noProof/>
            <w:webHidden/>
          </w:rPr>
          <w:fldChar w:fldCharType="separate"/>
        </w:r>
        <w:r>
          <w:rPr>
            <w:noProof/>
            <w:webHidden/>
          </w:rPr>
          <w:t>20</w:t>
        </w:r>
        <w:r>
          <w:rPr>
            <w:noProof/>
            <w:webHidden/>
          </w:rPr>
          <w:fldChar w:fldCharType="end"/>
        </w:r>
      </w:hyperlink>
    </w:p>
    <w:p w14:paraId="078323F6" w14:textId="65956023" w:rsidR="00B93C7E" w:rsidRPr="00E40478" w:rsidRDefault="00B93C7E">
      <w:pPr>
        <w:pStyle w:val="TOC3"/>
        <w:tabs>
          <w:tab w:val="left" w:pos="1260"/>
          <w:tab w:val="right" w:leader="dot" w:pos="8302"/>
        </w:tabs>
        <w:rPr>
          <w:rFonts w:ascii="等线" w:eastAsia="等线" w:hAnsi="等线"/>
          <w:noProof/>
          <w:sz w:val="21"/>
          <w:szCs w:val="22"/>
        </w:rPr>
      </w:pPr>
      <w:hyperlink w:anchor="_Toc4748502" w:history="1">
        <w:r w:rsidRPr="00D8367F">
          <w:rPr>
            <w:rStyle w:val="afc"/>
            <w:noProof/>
          </w:rPr>
          <w:t>4.1.3</w:t>
        </w:r>
        <w:r w:rsidRPr="00E40478">
          <w:rPr>
            <w:rFonts w:ascii="等线" w:eastAsia="等线" w:hAnsi="等线"/>
            <w:noProof/>
            <w:sz w:val="21"/>
            <w:szCs w:val="22"/>
          </w:rPr>
          <w:tab/>
        </w:r>
        <w:r w:rsidRPr="00D8367F">
          <w:rPr>
            <w:rStyle w:val="afc"/>
            <w:noProof/>
          </w:rPr>
          <w:t>Mulan-Basic-C-</w:t>
        </w:r>
        <w:r w:rsidRPr="00D8367F">
          <w:rPr>
            <w:rStyle w:val="afc"/>
            <w:noProof/>
          </w:rPr>
          <w:t>验签</w:t>
        </w:r>
        <w:r>
          <w:rPr>
            <w:noProof/>
            <w:webHidden/>
          </w:rPr>
          <w:tab/>
        </w:r>
        <w:r>
          <w:rPr>
            <w:noProof/>
            <w:webHidden/>
          </w:rPr>
          <w:fldChar w:fldCharType="begin"/>
        </w:r>
        <w:r>
          <w:rPr>
            <w:noProof/>
            <w:webHidden/>
          </w:rPr>
          <w:instrText xml:space="preserve"> PAGEREF _Toc4748502 \h </w:instrText>
        </w:r>
        <w:r>
          <w:rPr>
            <w:noProof/>
            <w:webHidden/>
          </w:rPr>
        </w:r>
        <w:r>
          <w:rPr>
            <w:noProof/>
            <w:webHidden/>
          </w:rPr>
          <w:fldChar w:fldCharType="separate"/>
        </w:r>
        <w:r>
          <w:rPr>
            <w:noProof/>
            <w:webHidden/>
          </w:rPr>
          <w:t>21</w:t>
        </w:r>
        <w:r>
          <w:rPr>
            <w:noProof/>
            <w:webHidden/>
          </w:rPr>
          <w:fldChar w:fldCharType="end"/>
        </w:r>
      </w:hyperlink>
    </w:p>
    <w:p w14:paraId="4D073722" w14:textId="4D0BF7AB" w:rsidR="00B93C7E" w:rsidRPr="00E40478" w:rsidRDefault="00B93C7E">
      <w:pPr>
        <w:pStyle w:val="TOC3"/>
        <w:tabs>
          <w:tab w:val="left" w:pos="1260"/>
          <w:tab w:val="right" w:leader="dot" w:pos="8302"/>
        </w:tabs>
        <w:rPr>
          <w:rFonts w:ascii="等线" w:eastAsia="等线" w:hAnsi="等线"/>
          <w:noProof/>
          <w:sz w:val="21"/>
          <w:szCs w:val="22"/>
        </w:rPr>
      </w:pPr>
      <w:hyperlink w:anchor="_Toc4748503" w:history="1">
        <w:r w:rsidRPr="00D8367F">
          <w:rPr>
            <w:rStyle w:val="afc"/>
            <w:noProof/>
          </w:rPr>
          <w:t>4.1.4</w:t>
        </w:r>
        <w:r w:rsidRPr="00E40478">
          <w:rPr>
            <w:rFonts w:ascii="等线" w:eastAsia="等线" w:hAnsi="等线"/>
            <w:noProof/>
            <w:sz w:val="21"/>
            <w:szCs w:val="22"/>
          </w:rPr>
          <w:tab/>
        </w:r>
        <w:r w:rsidRPr="00D8367F">
          <w:rPr>
            <w:rStyle w:val="afc"/>
            <w:noProof/>
          </w:rPr>
          <w:t>Mulan-Basic-S-</w:t>
        </w:r>
        <w:r w:rsidRPr="00D8367F">
          <w:rPr>
            <w:rStyle w:val="afc"/>
            <w:noProof/>
          </w:rPr>
          <w:t>密钥生成</w:t>
        </w:r>
        <w:r>
          <w:rPr>
            <w:noProof/>
            <w:webHidden/>
          </w:rPr>
          <w:tab/>
        </w:r>
        <w:r>
          <w:rPr>
            <w:noProof/>
            <w:webHidden/>
          </w:rPr>
          <w:fldChar w:fldCharType="begin"/>
        </w:r>
        <w:r>
          <w:rPr>
            <w:noProof/>
            <w:webHidden/>
          </w:rPr>
          <w:instrText xml:space="preserve"> PAGEREF _Toc4748503 \h </w:instrText>
        </w:r>
        <w:r>
          <w:rPr>
            <w:noProof/>
            <w:webHidden/>
          </w:rPr>
        </w:r>
        <w:r>
          <w:rPr>
            <w:noProof/>
            <w:webHidden/>
          </w:rPr>
          <w:fldChar w:fldCharType="separate"/>
        </w:r>
        <w:r>
          <w:rPr>
            <w:noProof/>
            <w:webHidden/>
          </w:rPr>
          <w:t>22</w:t>
        </w:r>
        <w:r>
          <w:rPr>
            <w:noProof/>
            <w:webHidden/>
          </w:rPr>
          <w:fldChar w:fldCharType="end"/>
        </w:r>
      </w:hyperlink>
    </w:p>
    <w:p w14:paraId="28DAF7FB" w14:textId="1F87A573" w:rsidR="00B93C7E" w:rsidRPr="00E40478" w:rsidRDefault="00B93C7E">
      <w:pPr>
        <w:pStyle w:val="TOC3"/>
        <w:tabs>
          <w:tab w:val="left" w:pos="1260"/>
          <w:tab w:val="right" w:leader="dot" w:pos="8302"/>
        </w:tabs>
        <w:rPr>
          <w:rFonts w:ascii="等线" w:eastAsia="等线" w:hAnsi="等线"/>
          <w:noProof/>
          <w:sz w:val="21"/>
          <w:szCs w:val="22"/>
        </w:rPr>
      </w:pPr>
      <w:hyperlink w:anchor="_Toc4748504" w:history="1">
        <w:r w:rsidRPr="00D8367F">
          <w:rPr>
            <w:rStyle w:val="afc"/>
            <w:noProof/>
          </w:rPr>
          <w:t>4.1.5</w:t>
        </w:r>
        <w:r w:rsidRPr="00E40478">
          <w:rPr>
            <w:rFonts w:ascii="等线" w:eastAsia="等线" w:hAnsi="等线"/>
            <w:noProof/>
            <w:sz w:val="21"/>
            <w:szCs w:val="22"/>
          </w:rPr>
          <w:tab/>
        </w:r>
        <w:r w:rsidRPr="00D8367F">
          <w:rPr>
            <w:rStyle w:val="afc"/>
            <w:noProof/>
          </w:rPr>
          <w:t>Mulan-Basic-S-</w:t>
        </w:r>
        <w:r w:rsidRPr="00D8367F">
          <w:rPr>
            <w:rStyle w:val="afc"/>
            <w:noProof/>
          </w:rPr>
          <w:t>签名</w:t>
        </w:r>
        <w:r>
          <w:rPr>
            <w:noProof/>
            <w:webHidden/>
          </w:rPr>
          <w:tab/>
        </w:r>
        <w:r>
          <w:rPr>
            <w:noProof/>
            <w:webHidden/>
          </w:rPr>
          <w:fldChar w:fldCharType="begin"/>
        </w:r>
        <w:r>
          <w:rPr>
            <w:noProof/>
            <w:webHidden/>
          </w:rPr>
          <w:instrText xml:space="preserve"> PAGEREF _Toc4748504 \h </w:instrText>
        </w:r>
        <w:r>
          <w:rPr>
            <w:noProof/>
            <w:webHidden/>
          </w:rPr>
        </w:r>
        <w:r>
          <w:rPr>
            <w:noProof/>
            <w:webHidden/>
          </w:rPr>
          <w:fldChar w:fldCharType="separate"/>
        </w:r>
        <w:r>
          <w:rPr>
            <w:noProof/>
            <w:webHidden/>
          </w:rPr>
          <w:t>23</w:t>
        </w:r>
        <w:r>
          <w:rPr>
            <w:noProof/>
            <w:webHidden/>
          </w:rPr>
          <w:fldChar w:fldCharType="end"/>
        </w:r>
      </w:hyperlink>
    </w:p>
    <w:p w14:paraId="73682FD9" w14:textId="173FD889" w:rsidR="00B93C7E" w:rsidRPr="00E40478" w:rsidRDefault="00B93C7E">
      <w:pPr>
        <w:pStyle w:val="TOC3"/>
        <w:tabs>
          <w:tab w:val="left" w:pos="1260"/>
          <w:tab w:val="right" w:leader="dot" w:pos="8302"/>
        </w:tabs>
        <w:rPr>
          <w:rFonts w:ascii="等线" w:eastAsia="等线" w:hAnsi="等线"/>
          <w:noProof/>
          <w:sz w:val="21"/>
          <w:szCs w:val="22"/>
        </w:rPr>
      </w:pPr>
      <w:hyperlink w:anchor="_Toc4748505" w:history="1">
        <w:r w:rsidRPr="00D8367F">
          <w:rPr>
            <w:rStyle w:val="afc"/>
            <w:noProof/>
          </w:rPr>
          <w:t>4.1.6</w:t>
        </w:r>
        <w:r w:rsidRPr="00E40478">
          <w:rPr>
            <w:rFonts w:ascii="等线" w:eastAsia="等线" w:hAnsi="等线"/>
            <w:noProof/>
            <w:sz w:val="21"/>
            <w:szCs w:val="22"/>
          </w:rPr>
          <w:tab/>
        </w:r>
        <w:r w:rsidRPr="00D8367F">
          <w:rPr>
            <w:rStyle w:val="afc"/>
            <w:noProof/>
          </w:rPr>
          <w:t>Mulan-Basic-S-</w:t>
        </w:r>
        <w:r w:rsidRPr="00D8367F">
          <w:rPr>
            <w:rStyle w:val="afc"/>
            <w:noProof/>
          </w:rPr>
          <w:t>验签</w:t>
        </w:r>
        <w:r>
          <w:rPr>
            <w:noProof/>
            <w:webHidden/>
          </w:rPr>
          <w:tab/>
        </w:r>
        <w:r>
          <w:rPr>
            <w:noProof/>
            <w:webHidden/>
          </w:rPr>
          <w:fldChar w:fldCharType="begin"/>
        </w:r>
        <w:r>
          <w:rPr>
            <w:noProof/>
            <w:webHidden/>
          </w:rPr>
          <w:instrText xml:space="preserve"> PAGEREF _Toc4748505 \h </w:instrText>
        </w:r>
        <w:r>
          <w:rPr>
            <w:noProof/>
            <w:webHidden/>
          </w:rPr>
        </w:r>
        <w:r>
          <w:rPr>
            <w:noProof/>
            <w:webHidden/>
          </w:rPr>
          <w:fldChar w:fldCharType="separate"/>
        </w:r>
        <w:r>
          <w:rPr>
            <w:noProof/>
            <w:webHidden/>
          </w:rPr>
          <w:t>24</w:t>
        </w:r>
        <w:r>
          <w:rPr>
            <w:noProof/>
            <w:webHidden/>
          </w:rPr>
          <w:fldChar w:fldCharType="end"/>
        </w:r>
      </w:hyperlink>
    </w:p>
    <w:p w14:paraId="7F008599" w14:textId="13618459" w:rsidR="00B93C7E" w:rsidRPr="00E40478" w:rsidRDefault="00B93C7E">
      <w:pPr>
        <w:pStyle w:val="TOC2"/>
        <w:rPr>
          <w:rFonts w:ascii="等线" w:eastAsia="等线" w:hAnsi="等线"/>
          <w:bCs w:val="0"/>
          <w:noProof/>
          <w:sz w:val="21"/>
          <w:szCs w:val="22"/>
        </w:rPr>
      </w:pPr>
      <w:hyperlink w:anchor="_Toc4748506" w:history="1">
        <w:r w:rsidRPr="00D8367F">
          <w:rPr>
            <w:rStyle w:val="afc"/>
            <w:noProof/>
            <w:snapToGrid w:val="0"/>
            <w:w w:val="0"/>
            <w:kern w:val="0"/>
          </w:rPr>
          <w:t>4.2</w:t>
        </w:r>
        <w:r w:rsidRPr="00E40478">
          <w:rPr>
            <w:rFonts w:ascii="等线" w:eastAsia="等线" w:hAnsi="等线"/>
            <w:bCs w:val="0"/>
            <w:noProof/>
            <w:sz w:val="21"/>
            <w:szCs w:val="22"/>
          </w:rPr>
          <w:tab/>
        </w:r>
        <w:r w:rsidRPr="00D8367F">
          <w:rPr>
            <w:rStyle w:val="afc"/>
            <w:noProof/>
          </w:rPr>
          <w:t>时钟周期</w:t>
        </w:r>
        <w:r>
          <w:rPr>
            <w:noProof/>
            <w:webHidden/>
          </w:rPr>
          <w:tab/>
        </w:r>
        <w:r>
          <w:rPr>
            <w:noProof/>
            <w:webHidden/>
          </w:rPr>
          <w:fldChar w:fldCharType="begin"/>
        </w:r>
        <w:r>
          <w:rPr>
            <w:noProof/>
            <w:webHidden/>
          </w:rPr>
          <w:instrText xml:space="preserve"> PAGEREF _Toc4748506 \h </w:instrText>
        </w:r>
        <w:r>
          <w:rPr>
            <w:noProof/>
            <w:webHidden/>
          </w:rPr>
        </w:r>
        <w:r>
          <w:rPr>
            <w:noProof/>
            <w:webHidden/>
          </w:rPr>
          <w:fldChar w:fldCharType="separate"/>
        </w:r>
        <w:r>
          <w:rPr>
            <w:noProof/>
            <w:webHidden/>
          </w:rPr>
          <w:t>25</w:t>
        </w:r>
        <w:r>
          <w:rPr>
            <w:noProof/>
            <w:webHidden/>
          </w:rPr>
          <w:fldChar w:fldCharType="end"/>
        </w:r>
      </w:hyperlink>
    </w:p>
    <w:p w14:paraId="521242D4" w14:textId="4556AB9E" w:rsidR="00B93C7E" w:rsidRPr="00E40478" w:rsidRDefault="00B93C7E">
      <w:pPr>
        <w:pStyle w:val="TOC3"/>
        <w:tabs>
          <w:tab w:val="left" w:pos="1260"/>
          <w:tab w:val="right" w:leader="dot" w:pos="8302"/>
        </w:tabs>
        <w:rPr>
          <w:rFonts w:ascii="等线" w:eastAsia="等线" w:hAnsi="等线"/>
          <w:noProof/>
          <w:sz w:val="21"/>
          <w:szCs w:val="22"/>
        </w:rPr>
      </w:pPr>
      <w:hyperlink w:anchor="_Toc4748507" w:history="1">
        <w:r w:rsidRPr="00D8367F">
          <w:rPr>
            <w:rStyle w:val="afc"/>
            <w:noProof/>
          </w:rPr>
          <w:t>4.2.1</w:t>
        </w:r>
        <w:r w:rsidRPr="00E40478">
          <w:rPr>
            <w:rFonts w:ascii="等线" w:eastAsia="等线" w:hAnsi="等线"/>
            <w:noProof/>
            <w:sz w:val="21"/>
            <w:szCs w:val="22"/>
          </w:rPr>
          <w:tab/>
        </w:r>
        <w:r w:rsidRPr="00D8367F">
          <w:rPr>
            <w:rStyle w:val="afc"/>
            <w:noProof/>
          </w:rPr>
          <w:t>Mulan-Basic-C-</w:t>
        </w:r>
        <w:r w:rsidRPr="00D8367F">
          <w:rPr>
            <w:rStyle w:val="afc"/>
            <w:noProof/>
          </w:rPr>
          <w:t>密钥生成</w:t>
        </w:r>
        <w:r>
          <w:rPr>
            <w:noProof/>
            <w:webHidden/>
          </w:rPr>
          <w:tab/>
        </w:r>
        <w:r>
          <w:rPr>
            <w:noProof/>
            <w:webHidden/>
          </w:rPr>
          <w:fldChar w:fldCharType="begin"/>
        </w:r>
        <w:r>
          <w:rPr>
            <w:noProof/>
            <w:webHidden/>
          </w:rPr>
          <w:instrText xml:space="preserve"> PAGEREF _Toc4748507 \h </w:instrText>
        </w:r>
        <w:r>
          <w:rPr>
            <w:noProof/>
            <w:webHidden/>
          </w:rPr>
        </w:r>
        <w:r>
          <w:rPr>
            <w:noProof/>
            <w:webHidden/>
          </w:rPr>
          <w:fldChar w:fldCharType="separate"/>
        </w:r>
        <w:r>
          <w:rPr>
            <w:noProof/>
            <w:webHidden/>
          </w:rPr>
          <w:t>25</w:t>
        </w:r>
        <w:r>
          <w:rPr>
            <w:noProof/>
            <w:webHidden/>
          </w:rPr>
          <w:fldChar w:fldCharType="end"/>
        </w:r>
      </w:hyperlink>
    </w:p>
    <w:p w14:paraId="219AAFC9" w14:textId="1D491B1B" w:rsidR="00B93C7E" w:rsidRPr="00E40478" w:rsidRDefault="00B93C7E">
      <w:pPr>
        <w:pStyle w:val="TOC3"/>
        <w:tabs>
          <w:tab w:val="left" w:pos="1260"/>
          <w:tab w:val="right" w:leader="dot" w:pos="8302"/>
        </w:tabs>
        <w:rPr>
          <w:rFonts w:ascii="等线" w:eastAsia="等线" w:hAnsi="等线"/>
          <w:noProof/>
          <w:sz w:val="21"/>
          <w:szCs w:val="22"/>
        </w:rPr>
      </w:pPr>
      <w:hyperlink w:anchor="_Toc4748508" w:history="1">
        <w:r w:rsidRPr="00D8367F">
          <w:rPr>
            <w:rStyle w:val="afc"/>
            <w:noProof/>
          </w:rPr>
          <w:t>4.2.2</w:t>
        </w:r>
        <w:r w:rsidRPr="00E40478">
          <w:rPr>
            <w:rFonts w:ascii="等线" w:eastAsia="等线" w:hAnsi="等线"/>
            <w:noProof/>
            <w:sz w:val="21"/>
            <w:szCs w:val="22"/>
          </w:rPr>
          <w:tab/>
        </w:r>
        <w:r w:rsidRPr="00D8367F">
          <w:rPr>
            <w:rStyle w:val="afc"/>
            <w:noProof/>
          </w:rPr>
          <w:t>Mulan-Basic-C-</w:t>
        </w:r>
        <w:r w:rsidRPr="00D8367F">
          <w:rPr>
            <w:rStyle w:val="afc"/>
            <w:noProof/>
          </w:rPr>
          <w:t>签名</w:t>
        </w:r>
        <w:r>
          <w:rPr>
            <w:noProof/>
            <w:webHidden/>
          </w:rPr>
          <w:tab/>
        </w:r>
        <w:r>
          <w:rPr>
            <w:noProof/>
            <w:webHidden/>
          </w:rPr>
          <w:fldChar w:fldCharType="begin"/>
        </w:r>
        <w:r>
          <w:rPr>
            <w:noProof/>
            <w:webHidden/>
          </w:rPr>
          <w:instrText xml:space="preserve"> PAGEREF _Toc4748508 \h </w:instrText>
        </w:r>
        <w:r>
          <w:rPr>
            <w:noProof/>
            <w:webHidden/>
          </w:rPr>
        </w:r>
        <w:r>
          <w:rPr>
            <w:noProof/>
            <w:webHidden/>
          </w:rPr>
          <w:fldChar w:fldCharType="separate"/>
        </w:r>
        <w:r>
          <w:rPr>
            <w:noProof/>
            <w:webHidden/>
          </w:rPr>
          <w:t>26</w:t>
        </w:r>
        <w:r>
          <w:rPr>
            <w:noProof/>
            <w:webHidden/>
          </w:rPr>
          <w:fldChar w:fldCharType="end"/>
        </w:r>
      </w:hyperlink>
    </w:p>
    <w:p w14:paraId="465673A8" w14:textId="4A914CF4" w:rsidR="00B93C7E" w:rsidRPr="00E40478" w:rsidRDefault="00B93C7E">
      <w:pPr>
        <w:pStyle w:val="TOC3"/>
        <w:tabs>
          <w:tab w:val="left" w:pos="1260"/>
          <w:tab w:val="right" w:leader="dot" w:pos="8302"/>
        </w:tabs>
        <w:rPr>
          <w:rFonts w:ascii="等线" w:eastAsia="等线" w:hAnsi="等线"/>
          <w:noProof/>
          <w:sz w:val="21"/>
          <w:szCs w:val="22"/>
        </w:rPr>
      </w:pPr>
      <w:hyperlink w:anchor="_Toc4748509" w:history="1">
        <w:r w:rsidRPr="00D8367F">
          <w:rPr>
            <w:rStyle w:val="afc"/>
            <w:noProof/>
          </w:rPr>
          <w:t>4.2.3</w:t>
        </w:r>
        <w:r w:rsidRPr="00E40478">
          <w:rPr>
            <w:rFonts w:ascii="等线" w:eastAsia="等线" w:hAnsi="等线"/>
            <w:noProof/>
            <w:sz w:val="21"/>
            <w:szCs w:val="22"/>
          </w:rPr>
          <w:tab/>
        </w:r>
        <w:r w:rsidRPr="00D8367F">
          <w:rPr>
            <w:rStyle w:val="afc"/>
            <w:noProof/>
          </w:rPr>
          <w:t>Mulan-Basic-C-</w:t>
        </w:r>
        <w:r w:rsidRPr="00D8367F">
          <w:rPr>
            <w:rStyle w:val="afc"/>
            <w:noProof/>
          </w:rPr>
          <w:t>验签</w:t>
        </w:r>
        <w:r>
          <w:rPr>
            <w:noProof/>
            <w:webHidden/>
          </w:rPr>
          <w:tab/>
        </w:r>
        <w:r>
          <w:rPr>
            <w:noProof/>
            <w:webHidden/>
          </w:rPr>
          <w:fldChar w:fldCharType="begin"/>
        </w:r>
        <w:r>
          <w:rPr>
            <w:noProof/>
            <w:webHidden/>
          </w:rPr>
          <w:instrText xml:space="preserve"> PAGEREF _Toc4748509 \h </w:instrText>
        </w:r>
        <w:r>
          <w:rPr>
            <w:noProof/>
            <w:webHidden/>
          </w:rPr>
        </w:r>
        <w:r>
          <w:rPr>
            <w:noProof/>
            <w:webHidden/>
          </w:rPr>
          <w:fldChar w:fldCharType="separate"/>
        </w:r>
        <w:r>
          <w:rPr>
            <w:noProof/>
            <w:webHidden/>
          </w:rPr>
          <w:t>27</w:t>
        </w:r>
        <w:r>
          <w:rPr>
            <w:noProof/>
            <w:webHidden/>
          </w:rPr>
          <w:fldChar w:fldCharType="end"/>
        </w:r>
      </w:hyperlink>
    </w:p>
    <w:p w14:paraId="7D9FD25D" w14:textId="21049BFA" w:rsidR="00B93C7E" w:rsidRPr="00E40478" w:rsidRDefault="00B93C7E">
      <w:pPr>
        <w:pStyle w:val="TOC3"/>
        <w:tabs>
          <w:tab w:val="left" w:pos="1260"/>
          <w:tab w:val="right" w:leader="dot" w:pos="8302"/>
        </w:tabs>
        <w:rPr>
          <w:rFonts w:ascii="等线" w:eastAsia="等线" w:hAnsi="等线"/>
          <w:noProof/>
          <w:sz w:val="21"/>
          <w:szCs w:val="22"/>
        </w:rPr>
      </w:pPr>
      <w:hyperlink w:anchor="_Toc4748510" w:history="1">
        <w:r w:rsidRPr="00D8367F">
          <w:rPr>
            <w:rStyle w:val="afc"/>
            <w:noProof/>
          </w:rPr>
          <w:t>4.2.4</w:t>
        </w:r>
        <w:r w:rsidRPr="00E40478">
          <w:rPr>
            <w:rFonts w:ascii="等线" w:eastAsia="等线" w:hAnsi="等线"/>
            <w:noProof/>
            <w:sz w:val="21"/>
            <w:szCs w:val="22"/>
          </w:rPr>
          <w:tab/>
        </w:r>
        <w:r w:rsidRPr="00D8367F">
          <w:rPr>
            <w:rStyle w:val="afc"/>
            <w:noProof/>
          </w:rPr>
          <w:t>Mulan-Basic-S-</w:t>
        </w:r>
        <w:r w:rsidRPr="00D8367F">
          <w:rPr>
            <w:rStyle w:val="afc"/>
            <w:noProof/>
          </w:rPr>
          <w:t>密钥生成</w:t>
        </w:r>
        <w:r>
          <w:rPr>
            <w:noProof/>
            <w:webHidden/>
          </w:rPr>
          <w:tab/>
        </w:r>
        <w:r>
          <w:rPr>
            <w:noProof/>
            <w:webHidden/>
          </w:rPr>
          <w:fldChar w:fldCharType="begin"/>
        </w:r>
        <w:r>
          <w:rPr>
            <w:noProof/>
            <w:webHidden/>
          </w:rPr>
          <w:instrText xml:space="preserve"> PAGEREF _Toc4748510 \h </w:instrText>
        </w:r>
        <w:r>
          <w:rPr>
            <w:noProof/>
            <w:webHidden/>
          </w:rPr>
        </w:r>
        <w:r>
          <w:rPr>
            <w:noProof/>
            <w:webHidden/>
          </w:rPr>
          <w:fldChar w:fldCharType="separate"/>
        </w:r>
        <w:r>
          <w:rPr>
            <w:noProof/>
            <w:webHidden/>
          </w:rPr>
          <w:t>28</w:t>
        </w:r>
        <w:r>
          <w:rPr>
            <w:noProof/>
            <w:webHidden/>
          </w:rPr>
          <w:fldChar w:fldCharType="end"/>
        </w:r>
      </w:hyperlink>
    </w:p>
    <w:p w14:paraId="77562DEC" w14:textId="58399A35" w:rsidR="00B93C7E" w:rsidRPr="00E40478" w:rsidRDefault="00B93C7E">
      <w:pPr>
        <w:pStyle w:val="TOC3"/>
        <w:tabs>
          <w:tab w:val="left" w:pos="1260"/>
          <w:tab w:val="right" w:leader="dot" w:pos="8302"/>
        </w:tabs>
        <w:rPr>
          <w:rFonts w:ascii="等线" w:eastAsia="等线" w:hAnsi="等线"/>
          <w:noProof/>
          <w:sz w:val="21"/>
          <w:szCs w:val="22"/>
        </w:rPr>
      </w:pPr>
      <w:hyperlink w:anchor="_Toc4748511" w:history="1">
        <w:r w:rsidRPr="00D8367F">
          <w:rPr>
            <w:rStyle w:val="afc"/>
            <w:noProof/>
          </w:rPr>
          <w:t>4.2.5</w:t>
        </w:r>
        <w:r w:rsidRPr="00E40478">
          <w:rPr>
            <w:rFonts w:ascii="等线" w:eastAsia="等线" w:hAnsi="等线"/>
            <w:noProof/>
            <w:sz w:val="21"/>
            <w:szCs w:val="22"/>
          </w:rPr>
          <w:tab/>
        </w:r>
        <w:r w:rsidRPr="00D8367F">
          <w:rPr>
            <w:rStyle w:val="afc"/>
            <w:noProof/>
          </w:rPr>
          <w:t>Mulan-Basic-S-</w:t>
        </w:r>
        <w:r w:rsidRPr="00D8367F">
          <w:rPr>
            <w:rStyle w:val="afc"/>
            <w:noProof/>
          </w:rPr>
          <w:t>签名</w:t>
        </w:r>
        <w:r>
          <w:rPr>
            <w:noProof/>
            <w:webHidden/>
          </w:rPr>
          <w:tab/>
        </w:r>
        <w:r>
          <w:rPr>
            <w:noProof/>
            <w:webHidden/>
          </w:rPr>
          <w:fldChar w:fldCharType="begin"/>
        </w:r>
        <w:r>
          <w:rPr>
            <w:noProof/>
            <w:webHidden/>
          </w:rPr>
          <w:instrText xml:space="preserve"> PAGEREF _Toc4748511 \h </w:instrText>
        </w:r>
        <w:r>
          <w:rPr>
            <w:noProof/>
            <w:webHidden/>
          </w:rPr>
        </w:r>
        <w:r>
          <w:rPr>
            <w:noProof/>
            <w:webHidden/>
          </w:rPr>
          <w:fldChar w:fldCharType="separate"/>
        </w:r>
        <w:r>
          <w:rPr>
            <w:noProof/>
            <w:webHidden/>
          </w:rPr>
          <w:t>29</w:t>
        </w:r>
        <w:r>
          <w:rPr>
            <w:noProof/>
            <w:webHidden/>
          </w:rPr>
          <w:fldChar w:fldCharType="end"/>
        </w:r>
      </w:hyperlink>
    </w:p>
    <w:p w14:paraId="402CA58E" w14:textId="345D8565" w:rsidR="00B93C7E" w:rsidRPr="00E40478" w:rsidRDefault="00B93C7E">
      <w:pPr>
        <w:pStyle w:val="TOC3"/>
        <w:tabs>
          <w:tab w:val="left" w:pos="1260"/>
          <w:tab w:val="right" w:leader="dot" w:pos="8302"/>
        </w:tabs>
        <w:rPr>
          <w:rFonts w:ascii="等线" w:eastAsia="等线" w:hAnsi="等线"/>
          <w:noProof/>
          <w:sz w:val="21"/>
          <w:szCs w:val="22"/>
        </w:rPr>
      </w:pPr>
      <w:hyperlink w:anchor="_Toc4748512" w:history="1">
        <w:r w:rsidRPr="00D8367F">
          <w:rPr>
            <w:rStyle w:val="afc"/>
            <w:noProof/>
          </w:rPr>
          <w:t>4.2.6</w:t>
        </w:r>
        <w:r w:rsidRPr="00E40478">
          <w:rPr>
            <w:rFonts w:ascii="等线" w:eastAsia="等线" w:hAnsi="等线"/>
            <w:noProof/>
            <w:sz w:val="21"/>
            <w:szCs w:val="22"/>
          </w:rPr>
          <w:tab/>
        </w:r>
        <w:r w:rsidRPr="00D8367F">
          <w:rPr>
            <w:rStyle w:val="afc"/>
            <w:noProof/>
          </w:rPr>
          <w:t>Mulan-Basic-S-</w:t>
        </w:r>
        <w:r w:rsidRPr="00D8367F">
          <w:rPr>
            <w:rStyle w:val="afc"/>
            <w:noProof/>
          </w:rPr>
          <w:t>验签</w:t>
        </w:r>
        <w:r>
          <w:rPr>
            <w:noProof/>
            <w:webHidden/>
          </w:rPr>
          <w:tab/>
        </w:r>
        <w:r>
          <w:rPr>
            <w:noProof/>
            <w:webHidden/>
          </w:rPr>
          <w:fldChar w:fldCharType="begin"/>
        </w:r>
        <w:r>
          <w:rPr>
            <w:noProof/>
            <w:webHidden/>
          </w:rPr>
          <w:instrText xml:space="preserve"> PAGEREF _Toc4748512 \h </w:instrText>
        </w:r>
        <w:r>
          <w:rPr>
            <w:noProof/>
            <w:webHidden/>
          </w:rPr>
        </w:r>
        <w:r>
          <w:rPr>
            <w:noProof/>
            <w:webHidden/>
          </w:rPr>
          <w:fldChar w:fldCharType="separate"/>
        </w:r>
        <w:r>
          <w:rPr>
            <w:noProof/>
            <w:webHidden/>
          </w:rPr>
          <w:t>30</w:t>
        </w:r>
        <w:r>
          <w:rPr>
            <w:noProof/>
            <w:webHidden/>
          </w:rPr>
          <w:fldChar w:fldCharType="end"/>
        </w:r>
      </w:hyperlink>
    </w:p>
    <w:p w14:paraId="0BD804F1" w14:textId="198733D6" w:rsidR="00B93C7E" w:rsidRPr="00E40478" w:rsidRDefault="00B93C7E">
      <w:pPr>
        <w:pStyle w:val="TOC2"/>
        <w:rPr>
          <w:rFonts w:ascii="等线" w:eastAsia="等线" w:hAnsi="等线"/>
          <w:bCs w:val="0"/>
          <w:noProof/>
          <w:sz w:val="21"/>
          <w:szCs w:val="22"/>
        </w:rPr>
      </w:pPr>
      <w:hyperlink w:anchor="_Toc4748513" w:history="1">
        <w:r w:rsidRPr="00D8367F">
          <w:rPr>
            <w:rStyle w:val="afc"/>
            <w:noProof/>
            <w:snapToGrid w:val="0"/>
            <w:w w:val="0"/>
            <w:kern w:val="0"/>
          </w:rPr>
          <w:t>4.3</w:t>
        </w:r>
        <w:r w:rsidRPr="00E40478">
          <w:rPr>
            <w:rFonts w:ascii="等线" w:eastAsia="等线" w:hAnsi="等线"/>
            <w:bCs w:val="0"/>
            <w:noProof/>
            <w:sz w:val="21"/>
            <w:szCs w:val="22"/>
          </w:rPr>
          <w:tab/>
        </w:r>
        <w:r w:rsidRPr="00D8367F">
          <w:rPr>
            <w:rStyle w:val="afc"/>
            <w:noProof/>
          </w:rPr>
          <w:t>空间性能</w:t>
        </w:r>
        <w:r>
          <w:rPr>
            <w:noProof/>
            <w:webHidden/>
          </w:rPr>
          <w:tab/>
        </w:r>
        <w:r>
          <w:rPr>
            <w:noProof/>
            <w:webHidden/>
          </w:rPr>
          <w:fldChar w:fldCharType="begin"/>
        </w:r>
        <w:r>
          <w:rPr>
            <w:noProof/>
            <w:webHidden/>
          </w:rPr>
          <w:instrText xml:space="preserve"> PAGEREF _Toc4748513 \h </w:instrText>
        </w:r>
        <w:r>
          <w:rPr>
            <w:noProof/>
            <w:webHidden/>
          </w:rPr>
        </w:r>
        <w:r>
          <w:rPr>
            <w:noProof/>
            <w:webHidden/>
          </w:rPr>
          <w:fldChar w:fldCharType="separate"/>
        </w:r>
        <w:r>
          <w:rPr>
            <w:noProof/>
            <w:webHidden/>
          </w:rPr>
          <w:t>31</w:t>
        </w:r>
        <w:r>
          <w:rPr>
            <w:noProof/>
            <w:webHidden/>
          </w:rPr>
          <w:fldChar w:fldCharType="end"/>
        </w:r>
      </w:hyperlink>
    </w:p>
    <w:p w14:paraId="7942488C" w14:textId="4EF8D892" w:rsidR="00B93C7E" w:rsidRPr="00E40478" w:rsidRDefault="00B93C7E">
      <w:pPr>
        <w:pStyle w:val="TOC3"/>
        <w:tabs>
          <w:tab w:val="left" w:pos="1260"/>
          <w:tab w:val="right" w:leader="dot" w:pos="8302"/>
        </w:tabs>
        <w:rPr>
          <w:rFonts w:ascii="等线" w:eastAsia="等线" w:hAnsi="等线"/>
          <w:noProof/>
          <w:sz w:val="21"/>
          <w:szCs w:val="22"/>
        </w:rPr>
      </w:pPr>
      <w:hyperlink w:anchor="_Toc4748514" w:history="1">
        <w:r w:rsidRPr="00D8367F">
          <w:rPr>
            <w:rStyle w:val="afc"/>
            <w:noProof/>
          </w:rPr>
          <w:t>4.3.1</w:t>
        </w:r>
        <w:r w:rsidRPr="00E40478">
          <w:rPr>
            <w:rFonts w:ascii="等线" w:eastAsia="等线" w:hAnsi="等线"/>
            <w:noProof/>
            <w:sz w:val="21"/>
            <w:szCs w:val="22"/>
          </w:rPr>
          <w:tab/>
        </w:r>
        <w:r w:rsidRPr="00D8367F">
          <w:rPr>
            <w:rStyle w:val="afc"/>
            <w:noProof/>
          </w:rPr>
          <w:t>Mulan-Basic</w:t>
        </w:r>
        <w:r w:rsidRPr="00D8367F">
          <w:rPr>
            <w:rStyle w:val="afc"/>
            <w:noProof/>
          </w:rPr>
          <w:t>格签名算法的空间消耗</w:t>
        </w:r>
        <w:r>
          <w:rPr>
            <w:noProof/>
            <w:webHidden/>
          </w:rPr>
          <w:tab/>
        </w:r>
        <w:r>
          <w:rPr>
            <w:noProof/>
            <w:webHidden/>
          </w:rPr>
          <w:fldChar w:fldCharType="begin"/>
        </w:r>
        <w:r>
          <w:rPr>
            <w:noProof/>
            <w:webHidden/>
          </w:rPr>
          <w:instrText xml:space="preserve"> PAGEREF _Toc4748514 \h </w:instrText>
        </w:r>
        <w:r>
          <w:rPr>
            <w:noProof/>
            <w:webHidden/>
          </w:rPr>
        </w:r>
        <w:r>
          <w:rPr>
            <w:noProof/>
            <w:webHidden/>
          </w:rPr>
          <w:fldChar w:fldCharType="separate"/>
        </w:r>
        <w:r>
          <w:rPr>
            <w:noProof/>
            <w:webHidden/>
          </w:rPr>
          <w:t>31</w:t>
        </w:r>
        <w:r>
          <w:rPr>
            <w:noProof/>
            <w:webHidden/>
          </w:rPr>
          <w:fldChar w:fldCharType="end"/>
        </w:r>
      </w:hyperlink>
    </w:p>
    <w:p w14:paraId="7EE60922" w14:textId="3BC10238" w:rsidR="00B93C7E" w:rsidRPr="00E40478" w:rsidRDefault="00B93C7E">
      <w:pPr>
        <w:pStyle w:val="TOC1"/>
        <w:rPr>
          <w:rFonts w:ascii="等线" w:eastAsia="等线" w:hAnsi="等线"/>
          <w:bCs w:val="0"/>
          <w:iCs w:val="0"/>
          <w:noProof/>
          <w:sz w:val="21"/>
          <w:szCs w:val="22"/>
        </w:rPr>
      </w:pPr>
      <w:hyperlink w:anchor="_Toc4748515" w:history="1">
        <w:r w:rsidRPr="00D8367F">
          <w:rPr>
            <w:rStyle w:val="afc"/>
            <w:noProof/>
          </w:rPr>
          <w:t>第五章</w:t>
        </w:r>
        <w:r w:rsidRPr="00D8367F">
          <w:rPr>
            <w:rStyle w:val="afc"/>
            <w:noProof/>
          </w:rPr>
          <w:t xml:space="preserve"> </w:t>
        </w:r>
        <w:r w:rsidRPr="00D8367F">
          <w:rPr>
            <w:rStyle w:val="afc"/>
            <w:noProof/>
          </w:rPr>
          <w:t>测试总结</w:t>
        </w:r>
        <w:r>
          <w:rPr>
            <w:noProof/>
            <w:webHidden/>
          </w:rPr>
          <w:tab/>
        </w:r>
        <w:r>
          <w:rPr>
            <w:noProof/>
            <w:webHidden/>
          </w:rPr>
          <w:fldChar w:fldCharType="begin"/>
        </w:r>
        <w:r>
          <w:rPr>
            <w:noProof/>
            <w:webHidden/>
          </w:rPr>
          <w:instrText xml:space="preserve"> PAGEREF _Toc4748515 \h </w:instrText>
        </w:r>
        <w:r>
          <w:rPr>
            <w:noProof/>
            <w:webHidden/>
          </w:rPr>
        </w:r>
        <w:r>
          <w:rPr>
            <w:noProof/>
            <w:webHidden/>
          </w:rPr>
          <w:fldChar w:fldCharType="separate"/>
        </w:r>
        <w:r>
          <w:rPr>
            <w:noProof/>
            <w:webHidden/>
          </w:rPr>
          <w:t>33</w:t>
        </w:r>
        <w:r>
          <w:rPr>
            <w:noProof/>
            <w:webHidden/>
          </w:rPr>
          <w:fldChar w:fldCharType="end"/>
        </w:r>
      </w:hyperlink>
    </w:p>
    <w:p w14:paraId="59F95B4E" w14:textId="7A8A4F46" w:rsidR="00B93C7E" w:rsidRPr="00E40478" w:rsidRDefault="00B93C7E">
      <w:pPr>
        <w:pStyle w:val="TOC1"/>
        <w:rPr>
          <w:rFonts w:ascii="等线" w:eastAsia="等线" w:hAnsi="等线"/>
          <w:bCs w:val="0"/>
          <w:iCs w:val="0"/>
          <w:noProof/>
          <w:sz w:val="21"/>
          <w:szCs w:val="22"/>
        </w:rPr>
      </w:pPr>
      <w:hyperlink w:anchor="_Toc4748516" w:history="1">
        <w:r w:rsidRPr="00D8367F">
          <w:rPr>
            <w:rStyle w:val="afc"/>
            <w:noProof/>
          </w:rPr>
          <w:t>附录</w:t>
        </w:r>
        <w:r w:rsidRPr="00D8367F">
          <w:rPr>
            <w:rStyle w:val="afc"/>
            <w:noProof/>
          </w:rPr>
          <w:t>1 Mulan-Basic-C</w:t>
        </w:r>
        <w:r w:rsidRPr="00D8367F">
          <w:rPr>
            <w:rStyle w:val="afc"/>
            <w:noProof/>
          </w:rPr>
          <w:t>格签名算法性能测试统计</w:t>
        </w:r>
        <w:r>
          <w:rPr>
            <w:noProof/>
            <w:webHidden/>
          </w:rPr>
          <w:tab/>
        </w:r>
        <w:r>
          <w:rPr>
            <w:noProof/>
            <w:webHidden/>
          </w:rPr>
          <w:fldChar w:fldCharType="begin"/>
        </w:r>
        <w:r>
          <w:rPr>
            <w:noProof/>
            <w:webHidden/>
          </w:rPr>
          <w:instrText xml:space="preserve"> PAGEREF _Toc4748516 \h </w:instrText>
        </w:r>
        <w:r>
          <w:rPr>
            <w:noProof/>
            <w:webHidden/>
          </w:rPr>
        </w:r>
        <w:r>
          <w:rPr>
            <w:noProof/>
            <w:webHidden/>
          </w:rPr>
          <w:fldChar w:fldCharType="separate"/>
        </w:r>
        <w:r>
          <w:rPr>
            <w:noProof/>
            <w:webHidden/>
          </w:rPr>
          <w:t>35</w:t>
        </w:r>
        <w:r>
          <w:rPr>
            <w:noProof/>
            <w:webHidden/>
          </w:rPr>
          <w:fldChar w:fldCharType="end"/>
        </w:r>
      </w:hyperlink>
    </w:p>
    <w:p w14:paraId="4E30A636" w14:textId="6711F2D3" w:rsidR="00B93C7E" w:rsidRPr="00E40478" w:rsidRDefault="00B93C7E">
      <w:pPr>
        <w:pStyle w:val="TOC1"/>
        <w:rPr>
          <w:rFonts w:ascii="等线" w:eastAsia="等线" w:hAnsi="等线"/>
          <w:bCs w:val="0"/>
          <w:iCs w:val="0"/>
          <w:noProof/>
          <w:sz w:val="21"/>
          <w:szCs w:val="22"/>
        </w:rPr>
      </w:pPr>
      <w:hyperlink w:anchor="_Toc4748517" w:history="1">
        <w:r w:rsidRPr="00D8367F">
          <w:rPr>
            <w:rStyle w:val="afc"/>
            <w:noProof/>
          </w:rPr>
          <w:t>附录</w:t>
        </w:r>
        <w:r w:rsidRPr="00D8367F">
          <w:rPr>
            <w:rStyle w:val="afc"/>
            <w:noProof/>
          </w:rPr>
          <w:t>2 Mulan-Basic-S</w:t>
        </w:r>
        <w:r w:rsidRPr="00D8367F">
          <w:rPr>
            <w:rStyle w:val="afc"/>
            <w:noProof/>
          </w:rPr>
          <w:t>格签名算法性能测试统计</w:t>
        </w:r>
        <w:r>
          <w:rPr>
            <w:noProof/>
            <w:webHidden/>
          </w:rPr>
          <w:tab/>
        </w:r>
        <w:r>
          <w:rPr>
            <w:noProof/>
            <w:webHidden/>
          </w:rPr>
          <w:fldChar w:fldCharType="begin"/>
        </w:r>
        <w:r>
          <w:rPr>
            <w:noProof/>
            <w:webHidden/>
          </w:rPr>
          <w:instrText xml:space="preserve"> PAGEREF _Toc4748517 \h </w:instrText>
        </w:r>
        <w:r>
          <w:rPr>
            <w:noProof/>
            <w:webHidden/>
          </w:rPr>
        </w:r>
        <w:r>
          <w:rPr>
            <w:noProof/>
            <w:webHidden/>
          </w:rPr>
          <w:fldChar w:fldCharType="separate"/>
        </w:r>
        <w:r>
          <w:rPr>
            <w:noProof/>
            <w:webHidden/>
          </w:rPr>
          <w:t>37</w:t>
        </w:r>
        <w:r>
          <w:rPr>
            <w:noProof/>
            <w:webHidden/>
          </w:rPr>
          <w:fldChar w:fldCharType="end"/>
        </w:r>
      </w:hyperlink>
    </w:p>
    <w:p w14:paraId="6C70231E" w14:textId="4A51DB4F" w:rsidR="006350A4" w:rsidRDefault="007E7F74">
      <w:pPr>
        <w:pStyle w:val="TOC3"/>
        <w:tabs>
          <w:tab w:val="left" w:pos="1260"/>
          <w:tab w:val="right" w:leader="dot" w:pos="8302"/>
        </w:tabs>
        <w:ind w:left="0" w:firstLineChars="236" w:firstLine="566"/>
        <w:rPr>
          <w:szCs w:val="21"/>
        </w:rPr>
      </w:pPr>
      <w:r>
        <w:rPr>
          <w:szCs w:val="21"/>
        </w:rPr>
        <w:fldChar w:fldCharType="end"/>
      </w:r>
    </w:p>
    <w:p w14:paraId="415736FF" w14:textId="49E5B18C" w:rsidR="00114952" w:rsidRDefault="00114952" w:rsidP="00114952"/>
    <w:p w14:paraId="0BD92AB1" w14:textId="2547922F" w:rsidR="00114952" w:rsidRDefault="00114952" w:rsidP="00114952"/>
    <w:p w14:paraId="45BFCC4C" w14:textId="6A0D546D" w:rsidR="00114952" w:rsidRDefault="00114952" w:rsidP="00114952"/>
    <w:p w14:paraId="1721D544" w14:textId="77777777" w:rsidR="00114952" w:rsidRDefault="00114952" w:rsidP="00114952">
      <w:pPr>
        <w:sectPr w:rsidR="00114952" w:rsidSect="0004539A">
          <w:headerReference w:type="even" r:id="rId10"/>
          <w:headerReference w:type="default" r:id="rId11"/>
          <w:footerReference w:type="default" r:id="rId12"/>
          <w:pgSz w:w="11906" w:h="16838"/>
          <w:pgMar w:top="1701" w:right="1797" w:bottom="1440" w:left="1797" w:header="851" w:footer="992" w:gutter="0"/>
          <w:pgNumType w:fmt="upperRoman" w:start="1"/>
          <w:cols w:space="720"/>
          <w:docGrid w:type="lines" w:linePitch="312"/>
        </w:sectPr>
      </w:pPr>
    </w:p>
    <w:p w14:paraId="1000D096" w14:textId="77777777" w:rsidR="006350A4" w:rsidRDefault="007E7F74" w:rsidP="008C2A89">
      <w:pPr>
        <w:pStyle w:val="10"/>
        <w:ind w:firstLine="0"/>
      </w:pPr>
      <w:bookmarkStart w:id="5" w:name="_Toc12688337"/>
      <w:bookmarkStart w:id="6" w:name="_Toc12696548"/>
      <w:bookmarkStart w:id="7" w:name="_Toc4748464"/>
      <w:r>
        <w:rPr>
          <w:rFonts w:hint="eastAsia"/>
        </w:rPr>
        <w:lastRenderedPageBreak/>
        <w:t>概述</w:t>
      </w:r>
      <w:bookmarkEnd w:id="7"/>
    </w:p>
    <w:p w14:paraId="0A4EB9B3" w14:textId="77777777" w:rsidR="006350A4" w:rsidRDefault="007E7F74">
      <w:pPr>
        <w:pStyle w:val="21"/>
        <w:tabs>
          <w:tab w:val="clear" w:pos="709"/>
          <w:tab w:val="clear" w:pos="1844"/>
          <w:tab w:val="left" w:pos="0"/>
          <w:tab w:val="left" w:pos="567"/>
        </w:tabs>
        <w:ind w:left="0" w:firstLine="0"/>
      </w:pPr>
      <w:bookmarkStart w:id="8" w:name="_Toc4748465"/>
      <w:r>
        <w:rPr>
          <w:rFonts w:hint="eastAsia"/>
        </w:rPr>
        <w:t>测试目的</w:t>
      </w:r>
      <w:bookmarkEnd w:id="8"/>
    </w:p>
    <w:p w14:paraId="0936CC24" w14:textId="56B08C1B" w:rsidR="006350A4" w:rsidRDefault="008D5EC3" w:rsidP="00F72E1D">
      <w:pPr>
        <w:pStyle w:val="210"/>
        <w:ind w:leftChars="200" w:left="960" w:hangingChars="200"/>
      </w:pPr>
      <w:r>
        <w:t>1</w:t>
      </w:r>
      <w:r w:rsidR="005E1653">
        <w:rPr>
          <w:rFonts w:hint="eastAsia"/>
        </w:rPr>
        <w:t>.</w:t>
      </w:r>
      <w:r w:rsidR="005E1653">
        <w:t xml:space="preserve"> </w:t>
      </w:r>
      <w:r w:rsidR="00B93C7E">
        <w:rPr>
          <w:rFonts w:hint="eastAsia"/>
        </w:rPr>
        <w:t>Mulan-Basic</w:t>
      </w:r>
      <w:r w:rsidR="00750B68">
        <w:rPr>
          <w:rFonts w:hint="eastAsia"/>
        </w:rPr>
        <w:t>格</w:t>
      </w:r>
      <w:r w:rsidR="0047345F" w:rsidRPr="0047345F">
        <w:rPr>
          <w:rFonts w:hint="eastAsia"/>
        </w:rPr>
        <w:t>签名</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511DCDFF" w:rsidR="00EE753E" w:rsidRDefault="008D5EC3" w:rsidP="00F72E1D">
      <w:pPr>
        <w:pStyle w:val="210"/>
        <w:ind w:leftChars="200" w:left="960" w:hangingChars="200"/>
      </w:pPr>
      <w:r>
        <w:t>2</w:t>
      </w:r>
      <w:r w:rsidR="005E1653">
        <w:rPr>
          <w:rFonts w:hint="eastAsia"/>
        </w:rPr>
        <w:t>.</w:t>
      </w:r>
      <w:r w:rsidR="005E1653">
        <w:t xml:space="preserve"> </w:t>
      </w:r>
      <w:r w:rsidR="00B93C7E">
        <w:rPr>
          <w:rFonts w:hint="eastAsia"/>
        </w:rPr>
        <w:t>Mulan-Basic</w:t>
      </w:r>
      <w:r w:rsidR="000732B8">
        <w:rPr>
          <w:rFonts w:hint="eastAsia"/>
        </w:rPr>
        <w:t>格</w:t>
      </w:r>
      <w:r w:rsidR="0047345F" w:rsidRPr="0047345F">
        <w:rPr>
          <w:rFonts w:hint="eastAsia"/>
        </w:rPr>
        <w:t>签名</w:t>
      </w:r>
      <w:r w:rsidR="007E7F74">
        <w:rPr>
          <w:rFonts w:hint="eastAsia"/>
        </w:rPr>
        <w:t>算法的性能测试。</w:t>
      </w:r>
    </w:p>
    <w:p w14:paraId="058AD5E4" w14:textId="16D2D8D2" w:rsidR="006350A4" w:rsidRDefault="007E7F74">
      <w:pPr>
        <w:pStyle w:val="21"/>
        <w:tabs>
          <w:tab w:val="clear" w:pos="709"/>
          <w:tab w:val="clear" w:pos="1844"/>
          <w:tab w:val="left" w:pos="0"/>
          <w:tab w:val="left" w:pos="567"/>
        </w:tabs>
        <w:ind w:left="0" w:firstLine="0"/>
      </w:pPr>
      <w:bookmarkStart w:id="9" w:name="_Toc4748466"/>
      <w:r>
        <w:rPr>
          <w:rFonts w:hint="eastAsia"/>
        </w:rPr>
        <w:t>测试对象及范围</w:t>
      </w:r>
      <w:bookmarkEnd w:id="9"/>
    </w:p>
    <w:p w14:paraId="3A3C3A22" w14:textId="2142D99F" w:rsidR="006350A4" w:rsidRPr="007E7F74" w:rsidRDefault="007E7F74" w:rsidP="00F72E1D">
      <w:pPr>
        <w:pStyle w:val="210"/>
        <w:ind w:left="0" w:firstLineChars="200" w:firstLine="480"/>
        <w:rPr>
          <w:lang w:val="en-US"/>
        </w:rPr>
      </w:pPr>
      <w:r>
        <w:rPr>
          <w:rFonts w:hint="eastAsia"/>
          <w:color w:val="000000"/>
          <w:szCs w:val="21"/>
        </w:rPr>
        <w:t>针对</w:t>
      </w:r>
      <w:r w:rsidR="00B93C7E" w:rsidRPr="00B93C7E">
        <w:rPr>
          <w:rFonts w:hint="eastAsia"/>
          <w:color w:val="000000"/>
          <w:szCs w:val="21"/>
          <w:lang w:val="en-US"/>
        </w:rPr>
        <w:t>Mulan-Basic</w:t>
      </w:r>
      <w:r w:rsidR="000732B8">
        <w:rPr>
          <w:rFonts w:hint="eastAsia"/>
          <w:color w:val="000000"/>
          <w:szCs w:val="21"/>
        </w:rPr>
        <w:t>格</w:t>
      </w:r>
      <w:r w:rsidR="0047345F" w:rsidRPr="0047345F">
        <w:rPr>
          <w:rFonts w:hint="eastAsia"/>
        </w:rPr>
        <w:t>签名</w:t>
      </w:r>
      <w:r w:rsidR="000732B8">
        <w:rPr>
          <w:rFonts w:hint="eastAsia"/>
        </w:rPr>
        <w:t>的两种实现</w:t>
      </w:r>
      <w:r w:rsidR="000732B8" w:rsidRPr="00B93C7E">
        <w:rPr>
          <w:rFonts w:hint="eastAsia"/>
          <w:lang w:val="en-US"/>
        </w:rPr>
        <w:t>（</w:t>
      </w:r>
      <w:r w:rsidR="00B93C7E" w:rsidRPr="00B93C7E">
        <w:rPr>
          <w:rFonts w:hint="eastAsia"/>
          <w:lang w:val="en-US"/>
        </w:rPr>
        <w:t>Mulan-Basic</w:t>
      </w:r>
      <w:r w:rsidR="000732B8" w:rsidRPr="00B93C7E">
        <w:rPr>
          <w:rFonts w:hint="eastAsia"/>
          <w:lang w:val="en-US"/>
        </w:rPr>
        <w:t>-C</w:t>
      </w:r>
      <w:r w:rsidR="000732B8">
        <w:rPr>
          <w:rFonts w:hint="eastAsia"/>
        </w:rPr>
        <w:t>格签名和</w:t>
      </w:r>
      <w:r w:rsidR="00B93C7E" w:rsidRPr="00B93C7E">
        <w:rPr>
          <w:rFonts w:hint="eastAsia"/>
          <w:lang w:val="en-US"/>
        </w:rPr>
        <w:t>Mulan-Basic</w:t>
      </w:r>
      <w:r w:rsidR="000732B8" w:rsidRPr="00B93C7E">
        <w:rPr>
          <w:lang w:val="en-US"/>
        </w:rPr>
        <w:t>-S</w:t>
      </w:r>
      <w:r w:rsidR="000732B8">
        <w:rPr>
          <w:rFonts w:hint="eastAsia"/>
        </w:rPr>
        <w:t>格签名</w:t>
      </w:r>
      <w:r w:rsidR="000732B8" w:rsidRPr="00B93C7E">
        <w:rPr>
          <w:rFonts w:hint="eastAsia"/>
          <w:lang w:val="en-US"/>
        </w:rPr>
        <w:t>），</w:t>
      </w:r>
      <w:r w:rsidR="000732B8">
        <w:rPr>
          <w:rFonts w:hint="eastAsia"/>
        </w:rPr>
        <w:t>分别对其</w:t>
      </w:r>
      <w:r>
        <w:rPr>
          <w:rFonts w:hint="eastAsia"/>
        </w:rPr>
        <w:t>的密钥生成、签名</w:t>
      </w:r>
      <w:r w:rsidR="0047345F">
        <w:rPr>
          <w:rFonts w:hint="eastAsia"/>
        </w:rPr>
        <w:t>和</w:t>
      </w:r>
      <w:r>
        <w:rPr>
          <w:rFonts w:hint="eastAsia"/>
        </w:rPr>
        <w:t>验签</w:t>
      </w:r>
      <w:r w:rsidR="0047345F">
        <w:rPr>
          <w:rFonts w:hint="eastAsia"/>
        </w:rPr>
        <w:t>三</w:t>
      </w:r>
      <w:r w:rsidR="00FD2736">
        <w:rPr>
          <w:rFonts w:hint="eastAsia"/>
        </w:rPr>
        <w:t>个算法进行</w:t>
      </w:r>
      <w:r>
        <w:rPr>
          <w:rFonts w:hint="eastAsia"/>
        </w:rPr>
        <w:t>功能</w:t>
      </w:r>
      <w:r w:rsidR="00FD2736">
        <w:rPr>
          <w:rFonts w:hint="eastAsia"/>
        </w:rPr>
        <w:t>验证和性能测试</w:t>
      </w:r>
      <w:r w:rsidR="00FD2736" w:rsidRPr="00B93C7E">
        <w:rPr>
          <w:rFonts w:hint="eastAsia"/>
          <w:lang w:val="en-US"/>
        </w:rPr>
        <w:t>，</w:t>
      </w:r>
      <w:r w:rsidR="00FD2736">
        <w:rPr>
          <w:rFonts w:hint="eastAsia"/>
        </w:rPr>
        <w:t>其中包括</w:t>
      </w:r>
      <w:r w:rsidRPr="007E7F74">
        <w:rPr>
          <w:rFonts w:hint="eastAsia"/>
          <w:lang w:val="en-US"/>
        </w:rPr>
        <w:t>：</w:t>
      </w:r>
    </w:p>
    <w:p w14:paraId="338F0DEF" w14:textId="20266908"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验证封装后的算法功能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32A6BFCC"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713CFD2" w14:textId="732341DC" w:rsidR="006350A4" w:rsidRDefault="007E7F74">
      <w:pPr>
        <w:pStyle w:val="210"/>
      </w:pPr>
      <w:r>
        <w:rPr>
          <w:rFonts w:hint="eastAsia"/>
        </w:rPr>
        <w:t>各</w:t>
      </w:r>
      <w:r w:rsidR="00FD2736">
        <w:rPr>
          <w:rFonts w:hint="eastAsia"/>
        </w:rPr>
        <w:t>算法</w:t>
      </w:r>
      <w:r>
        <w:rPr>
          <w:rFonts w:hint="eastAsia"/>
        </w:rPr>
        <w:t>的</w:t>
      </w:r>
      <w:r>
        <w:rPr>
          <w:rFonts w:hint="eastAsia"/>
        </w:rPr>
        <w:t>API</w:t>
      </w:r>
      <w:r w:rsidR="00FD2736">
        <w:rPr>
          <w:rFonts w:hint="eastAsia"/>
        </w:rPr>
        <w:t>接口</w:t>
      </w:r>
      <w:r>
        <w:rPr>
          <w:rFonts w:hint="eastAsia"/>
        </w:rPr>
        <w:t>为：</w:t>
      </w:r>
    </w:p>
    <w:p w14:paraId="2AA27881" w14:textId="41FF62DE" w:rsidR="00405B3E" w:rsidRPr="00405B3E" w:rsidRDefault="00B93C7E" w:rsidP="00405B3E">
      <w:pPr>
        <w:pStyle w:val="30"/>
        <w:rPr>
          <w:lang w:val="en-US"/>
        </w:rPr>
      </w:pPr>
      <w:bookmarkStart w:id="10" w:name="_Toc4748467"/>
      <w:r>
        <w:rPr>
          <w:rFonts w:hint="eastAsia"/>
        </w:rPr>
        <w:t>Mulan-Basic</w:t>
      </w:r>
      <w:r w:rsidR="000732B8">
        <w:t>-C</w:t>
      </w:r>
      <w:r w:rsidR="000732B8">
        <w:rPr>
          <w:rFonts w:hint="eastAsia"/>
        </w:rPr>
        <w:t>-</w:t>
      </w:r>
      <w:r w:rsidR="00405B3E">
        <w:rPr>
          <w:rFonts w:hint="eastAsia"/>
        </w:rPr>
        <w:t>密钥生成</w:t>
      </w:r>
      <w:bookmarkEnd w:id="10"/>
    </w:p>
    <w:p w14:paraId="7EBDB746" w14:textId="16EC49F7" w:rsidR="00E06415" w:rsidRDefault="00E06415" w:rsidP="00F72E1D">
      <w:r>
        <w:rPr>
          <w:rFonts w:hint="eastAsia"/>
        </w:rPr>
        <w:t>/</w:t>
      </w:r>
      <w:r>
        <w:t>***************************************</w:t>
      </w:r>
    </w:p>
    <w:p w14:paraId="4F2CFC01" w14:textId="4A251BF9"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r>
        <w:rPr>
          <w:rFonts w:hint="eastAsia"/>
        </w:rPr>
        <w:t>s</w:t>
      </w:r>
      <w:r>
        <w:t>ig_keygen</w:t>
      </w:r>
    </w:p>
    <w:p w14:paraId="0BCC8AB5" w14:textId="4D522F2B" w:rsidR="00E06415" w:rsidRDefault="00E06415" w:rsidP="00E06415">
      <w:pPr>
        <w:ind w:left="240" w:hangingChars="100" w:hanging="240"/>
      </w:pPr>
      <w:r>
        <w:rPr>
          <w:rFonts w:hint="eastAsia"/>
        </w:rPr>
        <w:t>功能描述：</w:t>
      </w:r>
      <w:r w:rsidR="00B93C7E">
        <w:t>Mulan-Basic</w:t>
      </w:r>
      <w:r w:rsidR="00764BDC">
        <w:t>-C</w:t>
      </w:r>
      <w:r>
        <w:rPr>
          <w:rFonts w:hint="eastAsia"/>
        </w:rPr>
        <w:t>密钥生成</w:t>
      </w:r>
    </w:p>
    <w:p w14:paraId="40F1FB26" w14:textId="592A93A4" w:rsidR="00E06415" w:rsidRDefault="00E06415" w:rsidP="00E06415">
      <w:pPr>
        <w:ind w:left="240" w:hangingChars="100" w:hanging="240"/>
      </w:pPr>
      <w:r>
        <w:rPr>
          <w:rFonts w:hint="eastAsia"/>
        </w:rPr>
        <w:t>输入参数：无</w:t>
      </w:r>
    </w:p>
    <w:p w14:paraId="1E3CBFE4" w14:textId="3B0B8ECC" w:rsidR="00E06415" w:rsidRDefault="00E06415" w:rsidP="00F72E1D">
      <w:r>
        <w:rPr>
          <w:rFonts w:hint="eastAsia"/>
        </w:rPr>
        <w:t>输出参数：</w:t>
      </w:r>
      <w:r>
        <w:t>pk -</w:t>
      </w:r>
      <w:r>
        <w:rPr>
          <w:rFonts w:hint="eastAsia"/>
        </w:rPr>
        <w:t>生成的公钥</w:t>
      </w:r>
      <w:r w:rsidR="00405B3E">
        <w:rPr>
          <w:rFonts w:hint="eastAsia"/>
        </w:rPr>
        <w:t>，长度</w:t>
      </w:r>
      <w:r w:rsidR="006925E0">
        <w:rPr>
          <w:rFonts w:hint="eastAsia"/>
        </w:rPr>
        <w:t>1</w:t>
      </w:r>
      <w:r w:rsidR="006925E0">
        <w:t>472</w:t>
      </w:r>
      <w:r w:rsidR="006925E0">
        <w:rPr>
          <w:rFonts w:hint="eastAsia"/>
        </w:rPr>
        <w:t>字节</w:t>
      </w:r>
    </w:p>
    <w:p w14:paraId="1B9A5490" w14:textId="41778247" w:rsidR="00E06415" w:rsidRDefault="00E06415" w:rsidP="00E06415">
      <w:pPr>
        <w:ind w:left="240" w:hangingChars="100" w:hanging="240"/>
      </w:pPr>
      <w:r>
        <w:rPr>
          <w:rFonts w:hint="eastAsia"/>
        </w:rPr>
        <w:t xml:space="preserve"> </w:t>
      </w:r>
      <w:r>
        <w:t xml:space="preserve">         sk-</w:t>
      </w:r>
      <w:r>
        <w:rPr>
          <w:rFonts w:hint="eastAsia"/>
        </w:rPr>
        <w:t xml:space="preserve"> </w:t>
      </w:r>
      <w:r>
        <w:rPr>
          <w:rFonts w:hint="eastAsia"/>
        </w:rPr>
        <w:t>生成的私钥</w:t>
      </w:r>
      <w:r w:rsidR="006925E0">
        <w:rPr>
          <w:rFonts w:hint="eastAsia"/>
        </w:rPr>
        <w:t>，长度</w:t>
      </w:r>
      <w:r w:rsidR="00FD6248">
        <w:rPr>
          <w:rFonts w:hint="eastAsia"/>
        </w:rPr>
        <w:t>3</w:t>
      </w:r>
      <w:r w:rsidR="00FD6248">
        <w:t>056</w:t>
      </w:r>
      <w:r w:rsidR="00FD6248">
        <w:rPr>
          <w:rFonts w:hint="eastAsia"/>
        </w:rPr>
        <w:t>字节</w:t>
      </w:r>
    </w:p>
    <w:p w14:paraId="580AB704" w14:textId="4218B0AD"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2E1BF63C" w14:textId="483EC632" w:rsidR="00E06415" w:rsidRDefault="00E06415" w:rsidP="00E06415">
      <w:pPr>
        <w:ind w:left="240" w:hangingChars="100" w:hanging="240"/>
      </w:pPr>
      <w:r>
        <w:rPr>
          <w:rFonts w:hint="eastAsia"/>
        </w:rPr>
        <w:t xml:space="preserve"> </w:t>
      </w:r>
      <w:r>
        <w:t xml:space="preserve">         </w:t>
      </w:r>
      <w:r>
        <w:rPr>
          <w:rFonts w:hint="eastAsia"/>
        </w:rPr>
        <w:t>-</w:t>
      </w:r>
      <w:r w:rsidR="001A24CE">
        <w:t>1</w:t>
      </w:r>
      <w:r>
        <w:t xml:space="preserve"> </w:t>
      </w:r>
      <w:r>
        <w:rPr>
          <w:rFonts w:hint="eastAsia"/>
        </w:rPr>
        <w:t>-</w:t>
      </w:r>
      <w:r>
        <w:rPr>
          <w:rFonts w:hint="eastAsia"/>
        </w:rPr>
        <w:t>生成密钥失败</w:t>
      </w:r>
    </w:p>
    <w:p w14:paraId="7C8BD8E3" w14:textId="6C30A240" w:rsidR="001A24CE" w:rsidRDefault="001A24CE" w:rsidP="001A24CE">
      <w:pPr>
        <w:ind w:left="240" w:hangingChars="100" w:hanging="240"/>
      </w:pPr>
      <w:r>
        <w:rPr>
          <w:rFonts w:hint="eastAsia"/>
        </w:rPr>
        <w:t xml:space="preserve"> </w:t>
      </w:r>
      <w:r>
        <w:t xml:space="preserve">         -2-</w:t>
      </w:r>
      <w:r>
        <w:rPr>
          <w:rFonts w:hint="eastAsia"/>
        </w:rPr>
        <w:t>指针参数为</w:t>
      </w:r>
      <w:r>
        <w:rPr>
          <w:rFonts w:hint="eastAsia"/>
        </w:rPr>
        <w:t>NULL</w:t>
      </w:r>
    </w:p>
    <w:p w14:paraId="01C23737" w14:textId="20CD4F23" w:rsidR="00E06415" w:rsidRDefault="00E06415" w:rsidP="00E06415">
      <w:pPr>
        <w:ind w:left="240" w:hangingChars="100" w:hanging="240"/>
      </w:pPr>
      <w:r>
        <w:t>***************************************/</w:t>
      </w:r>
    </w:p>
    <w:p w14:paraId="12CCDD2D" w14:textId="77777777" w:rsidR="00E06415" w:rsidRDefault="00E06415" w:rsidP="00F72E1D">
      <w:r>
        <w:t>int sig_keygen( unsigned char * pk, unsigned char * sk)</w:t>
      </w:r>
      <w:r w:rsidR="00E90063">
        <w:t>;</w:t>
      </w:r>
    </w:p>
    <w:p w14:paraId="584DB08F" w14:textId="38FB99FD" w:rsidR="006350A4" w:rsidRDefault="006350A4">
      <w:pPr>
        <w:pStyle w:val="210"/>
        <w:rPr>
          <w:lang w:val="en-US"/>
        </w:rPr>
      </w:pPr>
    </w:p>
    <w:p w14:paraId="27D648E7" w14:textId="43990E3A" w:rsidR="00483D28" w:rsidRPr="00405B3E" w:rsidRDefault="00B93C7E" w:rsidP="00483D28">
      <w:pPr>
        <w:pStyle w:val="30"/>
        <w:rPr>
          <w:lang w:val="en-US"/>
        </w:rPr>
      </w:pPr>
      <w:bookmarkStart w:id="11" w:name="_Toc4748468"/>
      <w:r>
        <w:rPr>
          <w:rFonts w:hint="eastAsia"/>
        </w:rPr>
        <w:t>Mulan-Basic</w:t>
      </w:r>
      <w:r w:rsidR="00D37651">
        <w:t>-C</w:t>
      </w:r>
      <w:r w:rsidR="00D37651">
        <w:rPr>
          <w:rFonts w:hint="eastAsia"/>
        </w:rPr>
        <w:t>-</w:t>
      </w:r>
      <w:r w:rsidR="00483D28">
        <w:rPr>
          <w:rFonts w:hint="eastAsia"/>
        </w:rPr>
        <w:t>签名</w:t>
      </w:r>
      <w:bookmarkEnd w:id="11"/>
    </w:p>
    <w:p w14:paraId="0FFAD0D2" w14:textId="637AB2E6" w:rsidR="00E06415" w:rsidRDefault="00E06415" w:rsidP="00E06415">
      <w:pPr>
        <w:ind w:left="240" w:hangingChars="100" w:hanging="240"/>
      </w:pPr>
      <w:r>
        <w:rPr>
          <w:rFonts w:hint="eastAsia"/>
        </w:rPr>
        <w:t>/</w:t>
      </w:r>
      <w:r>
        <w:t>***************************************</w:t>
      </w:r>
    </w:p>
    <w:p w14:paraId="2429CA61" w14:textId="00BE9B9C"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r>
        <w:rPr>
          <w:rFonts w:hint="eastAsia"/>
        </w:rPr>
        <w:t>s</w:t>
      </w:r>
      <w:r>
        <w:t>ig_sign</w:t>
      </w:r>
    </w:p>
    <w:p w14:paraId="7245A6A7" w14:textId="27D02A07" w:rsidR="00E06415" w:rsidRDefault="00E90063" w:rsidP="00E06415">
      <w:pPr>
        <w:ind w:left="240" w:hangingChars="100" w:hanging="240"/>
      </w:pPr>
      <w:r>
        <w:rPr>
          <w:rFonts w:hint="eastAsia"/>
        </w:rPr>
        <w:lastRenderedPageBreak/>
        <w:t>功能</w:t>
      </w:r>
      <w:r w:rsidR="00E06415">
        <w:rPr>
          <w:rFonts w:hint="eastAsia"/>
        </w:rPr>
        <w:t>描述：生成</w:t>
      </w:r>
      <w:r w:rsidR="00B93C7E">
        <w:t>Mulan-Basic</w:t>
      </w:r>
      <w:r w:rsidR="00764BDC">
        <w:t>-C</w:t>
      </w:r>
      <w:r w:rsidR="00E06415">
        <w:rPr>
          <w:rFonts w:hint="eastAsia"/>
        </w:rPr>
        <w:t>签名</w:t>
      </w:r>
    </w:p>
    <w:p w14:paraId="1B5C1DF8" w14:textId="04B88701" w:rsidR="00E06415" w:rsidRDefault="00E90063" w:rsidP="009926CD">
      <w:pPr>
        <w:ind w:left="240" w:hangingChars="100" w:hanging="240"/>
      </w:pPr>
      <w:r>
        <w:rPr>
          <w:rFonts w:hint="eastAsia"/>
        </w:rPr>
        <w:t>输入参数</w:t>
      </w:r>
      <w:r w:rsidR="00E06415">
        <w:rPr>
          <w:rFonts w:hint="eastAsia"/>
        </w:rPr>
        <w:t>：</w:t>
      </w:r>
      <w:r w:rsidR="00E06415">
        <w:t>sk -</w:t>
      </w:r>
      <w:r w:rsidR="00E06415">
        <w:rPr>
          <w:rFonts w:hint="eastAsia"/>
        </w:rPr>
        <w:t>私钥</w:t>
      </w:r>
      <w:r w:rsidR="00FD6248">
        <w:rPr>
          <w:rFonts w:hint="eastAsia"/>
        </w:rPr>
        <w:t>，长度</w:t>
      </w:r>
      <w:r w:rsidR="00FD6248">
        <w:rPr>
          <w:rFonts w:hint="eastAsia"/>
        </w:rPr>
        <w:t>3</w:t>
      </w:r>
      <w:r w:rsidR="00FD6248">
        <w:t>056</w:t>
      </w:r>
      <w:r w:rsidR="00FD6248">
        <w:rPr>
          <w:rFonts w:hint="eastAsia"/>
        </w:rPr>
        <w:t>字节</w:t>
      </w:r>
    </w:p>
    <w:p w14:paraId="37F682BE" w14:textId="2B026A3E" w:rsidR="00E06415" w:rsidRDefault="00E06415" w:rsidP="00E06415">
      <w:pPr>
        <w:ind w:left="240" w:hangingChars="100" w:hanging="240"/>
      </w:pPr>
      <w:r>
        <w:t xml:space="preserve">        </w:t>
      </w:r>
      <w:r w:rsidR="009F33A6">
        <w:t xml:space="preserve">  </w:t>
      </w:r>
      <w:r>
        <w:t>m -</w:t>
      </w:r>
      <w:r>
        <w:rPr>
          <w:rFonts w:hint="eastAsia"/>
        </w:rPr>
        <w:t>待签名消息</w:t>
      </w:r>
      <w:r w:rsidR="00FD6248">
        <w:rPr>
          <w:rFonts w:hint="eastAsia"/>
        </w:rPr>
        <w:t>，为简化实现，最大长度支持</w:t>
      </w:r>
      <w:r w:rsidR="00FD6248">
        <w:rPr>
          <w:rFonts w:hint="eastAsia"/>
        </w:rPr>
        <w:t>3</w:t>
      </w:r>
      <w:r w:rsidR="00FD6248">
        <w:t>300</w:t>
      </w:r>
      <w:r w:rsidR="00FD6248">
        <w:rPr>
          <w:rFonts w:hint="eastAsia"/>
        </w:rPr>
        <w:t>字节</w:t>
      </w:r>
    </w:p>
    <w:p w14:paraId="07029017" w14:textId="7331DD2F" w:rsidR="00E06415" w:rsidRDefault="00E06415" w:rsidP="00E06415">
      <w:pPr>
        <w:ind w:left="240" w:hangingChars="100" w:hanging="240"/>
      </w:pPr>
      <w:r>
        <w:t xml:space="preserve">        </w:t>
      </w:r>
      <w:r w:rsidR="009F33A6">
        <w:t xml:space="preserve">  </w:t>
      </w:r>
      <w:r>
        <w:t>mlen -</w:t>
      </w:r>
      <w:r>
        <w:rPr>
          <w:rFonts w:hint="eastAsia"/>
        </w:rPr>
        <w:t>待签名消息长度</w:t>
      </w:r>
    </w:p>
    <w:p w14:paraId="085E6666" w14:textId="20E8697B" w:rsidR="00E06415" w:rsidRDefault="00E90063" w:rsidP="00E06415">
      <w:pPr>
        <w:ind w:left="240" w:hangingChars="100" w:hanging="240"/>
      </w:pPr>
      <w:r>
        <w:rPr>
          <w:rFonts w:hint="eastAsia"/>
        </w:rPr>
        <w:t>输出参数</w:t>
      </w:r>
      <w:r w:rsidR="00E06415">
        <w:rPr>
          <w:rFonts w:hint="eastAsia"/>
        </w:rPr>
        <w:t>：</w:t>
      </w:r>
      <w:r w:rsidR="00E06415">
        <w:t>sm-</w:t>
      </w:r>
      <w:r w:rsidR="00E06415">
        <w:rPr>
          <w:rFonts w:hint="eastAsia"/>
        </w:rPr>
        <w:t>输出的签名</w:t>
      </w:r>
      <w:r w:rsidR="00FD6248">
        <w:rPr>
          <w:rFonts w:hint="eastAsia"/>
        </w:rPr>
        <w:t>，长度固定为</w:t>
      </w:r>
      <w:r w:rsidR="00FD6248">
        <w:rPr>
          <w:rFonts w:hint="eastAsia"/>
        </w:rPr>
        <w:t>2</w:t>
      </w:r>
      <w:r w:rsidR="00FD6248">
        <w:t>573</w:t>
      </w:r>
      <w:r w:rsidR="00FD6248">
        <w:rPr>
          <w:rFonts w:hint="eastAsia"/>
        </w:rPr>
        <w:t>字节</w:t>
      </w:r>
    </w:p>
    <w:p w14:paraId="288B18B2" w14:textId="1886E001" w:rsidR="00E06415" w:rsidRDefault="00E06415" w:rsidP="00E06415">
      <w:pPr>
        <w:ind w:left="240" w:hangingChars="100" w:hanging="240"/>
      </w:pPr>
      <w:r>
        <w:t xml:space="preserve">        </w:t>
      </w:r>
      <w:r w:rsidR="009F33A6">
        <w:t xml:space="preserve">  </w:t>
      </w:r>
      <w:r>
        <w:t>smlen-</w:t>
      </w:r>
      <w:r>
        <w:rPr>
          <w:rFonts w:hint="eastAsia"/>
        </w:rPr>
        <w:t>输出的签名长度</w:t>
      </w:r>
    </w:p>
    <w:p w14:paraId="7B3F1CA2" w14:textId="4ED1E211"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签名成功</w:t>
      </w:r>
    </w:p>
    <w:p w14:paraId="3F3A66FE" w14:textId="2E3CE1D1" w:rsidR="00E06415" w:rsidRDefault="00E06415" w:rsidP="00E06415">
      <w:pPr>
        <w:ind w:left="240" w:hangingChars="100" w:hanging="240"/>
      </w:pPr>
      <w:r>
        <w:t xml:space="preserve">       </w:t>
      </w:r>
      <w:r w:rsidR="00EE753E">
        <w:t xml:space="preserve">  </w:t>
      </w:r>
      <w:r>
        <w:t xml:space="preserve"> </w:t>
      </w:r>
      <w:r>
        <w:rPr>
          <w:rFonts w:hint="eastAsia"/>
        </w:rPr>
        <w:t>-</w:t>
      </w:r>
      <w:r>
        <w:t>1</w:t>
      </w:r>
      <w:r>
        <w:rPr>
          <w:rFonts w:hint="eastAsia"/>
        </w:rPr>
        <w:t>-</w:t>
      </w:r>
      <w:r>
        <w:rPr>
          <w:rFonts w:hint="eastAsia"/>
        </w:rPr>
        <w:t>签名失败</w:t>
      </w:r>
    </w:p>
    <w:p w14:paraId="3E8DE6BB" w14:textId="0C05C1B2" w:rsidR="00E06415" w:rsidRDefault="00E06415" w:rsidP="004E514C">
      <w:pPr>
        <w:ind w:left="1200" w:hangingChars="500" w:hanging="1200"/>
      </w:pPr>
      <w:r>
        <w:t xml:space="preserve">          </w:t>
      </w:r>
      <w:r>
        <w:rPr>
          <w:rFonts w:hint="eastAsia"/>
        </w:rPr>
        <w:t>-</w:t>
      </w:r>
      <w:r>
        <w:t>2</w:t>
      </w:r>
      <w:r>
        <w:rPr>
          <w:rFonts w:hint="eastAsia"/>
        </w:rPr>
        <w:t>-</w:t>
      </w:r>
      <w:r>
        <w:rPr>
          <w:rFonts w:hint="eastAsia"/>
        </w:rPr>
        <w:t>接口传入</w:t>
      </w:r>
      <w:r w:rsidR="00EF3C5B">
        <w:rPr>
          <w:rFonts w:hint="eastAsia"/>
        </w:rPr>
        <w:t>指针</w:t>
      </w:r>
      <w:r>
        <w:rPr>
          <w:rFonts w:hint="eastAsia"/>
        </w:rPr>
        <w:t>参数</w:t>
      </w:r>
      <w:r w:rsidR="0077450A">
        <w:rPr>
          <w:rFonts w:hint="eastAsia"/>
        </w:rPr>
        <w:t>为</w:t>
      </w:r>
      <w:r w:rsidR="0077450A">
        <w:rPr>
          <w:rFonts w:hint="eastAsia"/>
        </w:rPr>
        <w:t>NULL</w:t>
      </w:r>
      <w:r w:rsidR="004E514C">
        <w:rPr>
          <w:rFonts w:hint="eastAsia"/>
        </w:rPr>
        <w:t>，传入的消息长度小于等于</w:t>
      </w:r>
      <w:r w:rsidR="004E514C">
        <w:rPr>
          <w:rFonts w:hint="eastAsia"/>
        </w:rPr>
        <w:t>0</w:t>
      </w:r>
      <w:r w:rsidR="004E514C">
        <w:rPr>
          <w:rFonts w:hint="eastAsia"/>
        </w:rPr>
        <w:t>或大于</w:t>
      </w:r>
      <w:r w:rsidR="004E514C">
        <w:t>3300</w:t>
      </w:r>
      <w:r w:rsidR="004E514C">
        <w:rPr>
          <w:rFonts w:hint="eastAsia"/>
        </w:rPr>
        <w:t>字节</w:t>
      </w:r>
    </w:p>
    <w:p w14:paraId="64D96035" w14:textId="4FC68C32" w:rsidR="00E06415" w:rsidRDefault="00E06415" w:rsidP="00E06415">
      <w:pPr>
        <w:ind w:left="240" w:hangingChars="100" w:hanging="240"/>
      </w:pPr>
      <w:r>
        <w:t>***************************************/</w:t>
      </w:r>
    </w:p>
    <w:p w14:paraId="024CCE03" w14:textId="593F71FA" w:rsidR="00E06415" w:rsidRDefault="00E06415" w:rsidP="00F72E1D">
      <w:r>
        <w:t xml:space="preserve">int sig_sign( unsigned char * sk ,unsigned char *m, </w:t>
      </w:r>
    </w:p>
    <w:p w14:paraId="33C3C52D" w14:textId="77777777" w:rsidR="005259BD" w:rsidRDefault="00E06415" w:rsidP="00F72E1D">
      <w:pPr>
        <w:ind w:firstLineChars="500" w:firstLine="1200"/>
      </w:pPr>
      <w:r>
        <w:t xml:space="preserve">unsigned long long mlen , unsigned char *sm, </w:t>
      </w:r>
    </w:p>
    <w:p w14:paraId="196C5BC6" w14:textId="25CEB8DC" w:rsidR="006350A4" w:rsidRDefault="00E06415" w:rsidP="00F72E1D">
      <w:pPr>
        <w:ind w:firstLineChars="500" w:firstLine="1200"/>
      </w:pPr>
      <w:r>
        <w:t>unsigned long long *smlen)</w:t>
      </w:r>
      <w:r w:rsidR="00E90063">
        <w:t>;</w:t>
      </w:r>
    </w:p>
    <w:p w14:paraId="7889374C" w14:textId="431B4D47" w:rsidR="00483D28" w:rsidRDefault="00483D28" w:rsidP="00F72E1D">
      <w:pPr>
        <w:pStyle w:val="210"/>
        <w:ind w:leftChars="10" w:left="504"/>
        <w:rPr>
          <w:b/>
        </w:rPr>
      </w:pPr>
    </w:p>
    <w:p w14:paraId="3C27A3A4" w14:textId="432732A8" w:rsidR="00483D28" w:rsidRPr="00405B3E" w:rsidRDefault="00B93C7E" w:rsidP="00483D28">
      <w:pPr>
        <w:pStyle w:val="30"/>
        <w:rPr>
          <w:lang w:val="en-US"/>
        </w:rPr>
      </w:pPr>
      <w:bookmarkStart w:id="12" w:name="_Toc4748469"/>
      <w:r>
        <w:rPr>
          <w:rFonts w:hint="eastAsia"/>
        </w:rPr>
        <w:t>Mulan-Basic</w:t>
      </w:r>
      <w:r w:rsidR="00D37651">
        <w:t>-C</w:t>
      </w:r>
      <w:r w:rsidR="00D37651">
        <w:rPr>
          <w:rFonts w:hint="eastAsia"/>
        </w:rPr>
        <w:t>-</w:t>
      </w:r>
      <w:r w:rsidR="00483D28">
        <w:rPr>
          <w:rFonts w:hint="eastAsia"/>
        </w:rPr>
        <w:t>验签</w:t>
      </w:r>
      <w:bookmarkEnd w:id="12"/>
    </w:p>
    <w:p w14:paraId="1CFD278B" w14:textId="5BA83EC5" w:rsidR="00E90063" w:rsidRDefault="00E90063" w:rsidP="00E90063">
      <w:pPr>
        <w:ind w:left="240" w:hangingChars="100" w:hanging="240"/>
      </w:pPr>
      <w:r>
        <w:rPr>
          <w:rFonts w:hint="eastAsia"/>
        </w:rPr>
        <w:t>/</w:t>
      </w:r>
      <w:r>
        <w:t>***************************************</w:t>
      </w:r>
    </w:p>
    <w:p w14:paraId="36E2C10F" w14:textId="364AEC7C" w:rsidR="00E90063" w:rsidRDefault="00E90063" w:rsidP="00E90063">
      <w:pPr>
        <w:ind w:left="240" w:hangingChars="100" w:hanging="240"/>
      </w:pPr>
      <w:r>
        <w:rPr>
          <w:rFonts w:hint="eastAsia"/>
        </w:rPr>
        <w:t>函数名</w:t>
      </w:r>
      <w:r w:rsidR="00EE753E">
        <w:rPr>
          <w:rFonts w:hint="eastAsia"/>
        </w:rPr>
        <w:t xml:space="preserve"> </w:t>
      </w:r>
      <w:r w:rsidR="00EE753E">
        <w:t xml:space="preserve"> </w:t>
      </w:r>
      <w:r>
        <w:rPr>
          <w:rFonts w:hint="eastAsia"/>
        </w:rPr>
        <w:t>：</w:t>
      </w:r>
      <w:r>
        <w:t>sig_verf</w:t>
      </w:r>
    </w:p>
    <w:p w14:paraId="341533D1" w14:textId="16AF1460" w:rsidR="00E90063" w:rsidRDefault="00E90063" w:rsidP="00E90063">
      <w:pPr>
        <w:ind w:left="240" w:hangingChars="100" w:hanging="240"/>
      </w:pPr>
      <w:r>
        <w:rPr>
          <w:rFonts w:hint="eastAsia"/>
        </w:rPr>
        <w:t>功能描述：进行</w:t>
      </w:r>
      <w:r w:rsidR="00B93C7E">
        <w:t>Mulan-Basic</w:t>
      </w:r>
      <w:r w:rsidR="00764BDC">
        <w:t>-C</w:t>
      </w:r>
      <w:r>
        <w:rPr>
          <w:rFonts w:hint="eastAsia"/>
        </w:rPr>
        <w:t>签名验证</w:t>
      </w:r>
    </w:p>
    <w:p w14:paraId="2C71AAD3" w14:textId="65F59279" w:rsidR="00E90063" w:rsidRDefault="00E90063" w:rsidP="00E90063">
      <w:pPr>
        <w:ind w:left="240" w:hangingChars="100" w:hanging="240"/>
      </w:pPr>
      <w:r>
        <w:rPr>
          <w:rFonts w:hint="eastAsia"/>
        </w:rPr>
        <w:t>输入参数：</w:t>
      </w:r>
      <w:r>
        <w:t>pk-</w:t>
      </w:r>
      <w:r>
        <w:rPr>
          <w:rFonts w:hint="eastAsia"/>
        </w:rPr>
        <w:t>公钥</w:t>
      </w:r>
    </w:p>
    <w:p w14:paraId="1FB32896" w14:textId="2547D1EC" w:rsidR="00E90063" w:rsidRDefault="00E90063" w:rsidP="00E90063">
      <w:pPr>
        <w:ind w:left="240" w:hangingChars="100" w:hanging="240"/>
      </w:pPr>
      <w:r>
        <w:t xml:space="preserve">      </w:t>
      </w:r>
      <w:r w:rsidR="00EE753E">
        <w:t xml:space="preserve">  </w:t>
      </w:r>
      <w:r>
        <w:t xml:space="preserve">  sm-</w:t>
      </w:r>
      <w:r>
        <w:rPr>
          <w:rFonts w:hint="eastAsia"/>
        </w:rPr>
        <w:t>签名</w:t>
      </w:r>
      <w:r w:rsidR="0081588D">
        <w:rPr>
          <w:rFonts w:hint="eastAsia"/>
        </w:rPr>
        <w:t>，长度固定为</w:t>
      </w:r>
      <w:r w:rsidR="0081588D">
        <w:rPr>
          <w:rFonts w:hint="eastAsia"/>
        </w:rPr>
        <w:t>2</w:t>
      </w:r>
      <w:r w:rsidR="0081588D">
        <w:t>573</w:t>
      </w:r>
      <w:r w:rsidR="0081588D">
        <w:rPr>
          <w:rFonts w:hint="eastAsia"/>
        </w:rPr>
        <w:t>字节</w:t>
      </w:r>
    </w:p>
    <w:p w14:paraId="3728C45B" w14:textId="4F4D1463" w:rsidR="00E90063" w:rsidRDefault="00E90063" w:rsidP="00E90063">
      <w:pPr>
        <w:ind w:left="240" w:hangingChars="100" w:hanging="240"/>
      </w:pPr>
      <w:r>
        <w:t xml:space="preserve">       </w:t>
      </w:r>
      <w:r w:rsidR="00EE753E">
        <w:t xml:space="preserve">  </w:t>
      </w:r>
      <w:r>
        <w:t xml:space="preserve"> smlen-</w:t>
      </w:r>
      <w:r>
        <w:rPr>
          <w:rFonts w:hint="eastAsia"/>
        </w:rPr>
        <w:t>签名长度</w:t>
      </w:r>
    </w:p>
    <w:p w14:paraId="3201A3F0" w14:textId="0744514F" w:rsidR="00E90063" w:rsidRDefault="00E90063" w:rsidP="00E90063">
      <w:pPr>
        <w:ind w:left="240" w:hangingChars="100" w:hanging="240"/>
      </w:pPr>
      <w:r>
        <w:t xml:space="preserve">        </w:t>
      </w:r>
      <w:r w:rsidR="00EE753E">
        <w:t xml:space="preserve">  </w:t>
      </w:r>
      <w:r>
        <w:t>m -</w:t>
      </w:r>
      <w:r w:rsidR="0081588D">
        <w:rPr>
          <w:rFonts w:hint="eastAsia"/>
        </w:rPr>
        <w:t>用于</w:t>
      </w:r>
      <w:r>
        <w:rPr>
          <w:rFonts w:hint="eastAsia"/>
        </w:rPr>
        <w:t>签名</w:t>
      </w:r>
      <w:r w:rsidR="0081588D">
        <w:rPr>
          <w:rFonts w:hint="eastAsia"/>
        </w:rPr>
        <w:t>的</w:t>
      </w:r>
      <w:r>
        <w:rPr>
          <w:rFonts w:hint="eastAsia"/>
        </w:rPr>
        <w:t>消息</w:t>
      </w:r>
      <w:r w:rsidR="0081588D">
        <w:rPr>
          <w:rFonts w:hint="eastAsia"/>
        </w:rPr>
        <w:t>，为简化实现，最大长度支持</w:t>
      </w:r>
      <w:r w:rsidR="0081588D">
        <w:rPr>
          <w:rFonts w:hint="eastAsia"/>
        </w:rPr>
        <w:t>3</w:t>
      </w:r>
      <w:r w:rsidR="0081588D">
        <w:t>300</w:t>
      </w:r>
      <w:r w:rsidR="0081588D">
        <w:rPr>
          <w:rFonts w:hint="eastAsia"/>
        </w:rPr>
        <w:t>字节</w:t>
      </w:r>
    </w:p>
    <w:p w14:paraId="03FAEF9B" w14:textId="36B0BC53" w:rsidR="00E90063" w:rsidRDefault="00E90063" w:rsidP="00E90063">
      <w:pPr>
        <w:ind w:left="240" w:hangingChars="100" w:hanging="240"/>
      </w:pPr>
      <w:r>
        <w:t xml:space="preserve">       </w:t>
      </w:r>
      <w:r w:rsidR="00EE753E">
        <w:t xml:space="preserve">  </w:t>
      </w:r>
      <w:r>
        <w:t xml:space="preserve"> mlen -</w:t>
      </w:r>
      <w:r w:rsidR="0081588D">
        <w:rPr>
          <w:rFonts w:hint="eastAsia"/>
        </w:rPr>
        <w:t>用于</w:t>
      </w:r>
      <w:r>
        <w:rPr>
          <w:rFonts w:hint="eastAsia"/>
        </w:rPr>
        <w:t>签名</w:t>
      </w:r>
      <w:r w:rsidR="0081588D">
        <w:rPr>
          <w:rFonts w:hint="eastAsia"/>
        </w:rPr>
        <w:t>的</w:t>
      </w:r>
      <w:r>
        <w:rPr>
          <w:rFonts w:hint="eastAsia"/>
        </w:rPr>
        <w:t>消息长度</w:t>
      </w:r>
    </w:p>
    <w:p w14:paraId="4CC6B060" w14:textId="52FA6066" w:rsidR="00E90063" w:rsidRDefault="00E90063" w:rsidP="00E90063">
      <w:pPr>
        <w:ind w:left="240" w:hangingChars="100" w:hanging="240"/>
      </w:pPr>
      <w:r>
        <w:rPr>
          <w:rFonts w:hint="eastAsia"/>
        </w:rPr>
        <w:t>输出参数：无</w:t>
      </w:r>
    </w:p>
    <w:p w14:paraId="7D692D03" w14:textId="43783F61" w:rsidR="00E90063" w:rsidRDefault="00E90063" w:rsidP="00E90063">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验签成功</w:t>
      </w:r>
    </w:p>
    <w:p w14:paraId="46F0B9A3" w14:textId="42BBA04E" w:rsidR="00E90063" w:rsidRDefault="00E90063" w:rsidP="00E90063">
      <w:pPr>
        <w:ind w:left="240" w:hangingChars="100" w:hanging="240"/>
      </w:pPr>
      <w:r>
        <w:t xml:space="preserve">          </w:t>
      </w:r>
      <w:r>
        <w:rPr>
          <w:rFonts w:hint="eastAsia"/>
        </w:rPr>
        <w:t>-</w:t>
      </w:r>
      <w:r>
        <w:t>1</w:t>
      </w:r>
      <w:r>
        <w:rPr>
          <w:rFonts w:hint="eastAsia"/>
        </w:rPr>
        <w:t>-</w:t>
      </w:r>
      <w:r>
        <w:rPr>
          <w:rFonts w:hint="eastAsia"/>
        </w:rPr>
        <w:t>验签失败</w:t>
      </w:r>
    </w:p>
    <w:p w14:paraId="7023D5BA" w14:textId="5483A0DF" w:rsidR="008B085E" w:rsidRDefault="00E90063" w:rsidP="004E514C">
      <w:pPr>
        <w:ind w:left="1200" w:hangingChars="500" w:hanging="1200"/>
      </w:pPr>
      <w:r>
        <w:t xml:space="preserve">          </w:t>
      </w:r>
      <w:r>
        <w:rPr>
          <w:rFonts w:hint="eastAsia"/>
        </w:rPr>
        <w:t>-</w:t>
      </w:r>
      <w:r>
        <w:t>2</w:t>
      </w:r>
      <w:r>
        <w:rPr>
          <w:rFonts w:hint="eastAsia"/>
        </w:rPr>
        <w:t>-</w:t>
      </w:r>
      <w:r>
        <w:rPr>
          <w:rFonts w:hint="eastAsia"/>
        </w:rPr>
        <w:t>接口传入</w:t>
      </w:r>
      <w:r w:rsidR="008B085E">
        <w:rPr>
          <w:rFonts w:hint="eastAsia"/>
        </w:rPr>
        <w:t>指针</w:t>
      </w:r>
      <w:r>
        <w:rPr>
          <w:rFonts w:hint="eastAsia"/>
        </w:rPr>
        <w:t>参数</w:t>
      </w:r>
      <w:r w:rsidR="003833B9">
        <w:rPr>
          <w:rFonts w:hint="eastAsia"/>
        </w:rPr>
        <w:t>为</w:t>
      </w:r>
      <w:r w:rsidR="003833B9">
        <w:rPr>
          <w:rFonts w:hint="eastAsia"/>
        </w:rPr>
        <w:t>NULL</w:t>
      </w:r>
      <w:r w:rsidR="004E514C">
        <w:rPr>
          <w:rFonts w:hint="eastAsia"/>
        </w:rPr>
        <w:t>，</w:t>
      </w:r>
      <w:r w:rsidR="003833B9">
        <w:rPr>
          <w:rFonts w:hint="eastAsia"/>
        </w:rPr>
        <w:t>签名的长度不等于</w:t>
      </w:r>
      <w:r w:rsidR="004E514C">
        <w:t>2573</w:t>
      </w:r>
      <w:r w:rsidR="004E514C">
        <w:rPr>
          <w:rFonts w:hint="eastAsia"/>
        </w:rPr>
        <w:t>，</w:t>
      </w:r>
      <w:r w:rsidR="003833B9">
        <w:rPr>
          <w:rFonts w:hint="eastAsia"/>
        </w:rPr>
        <w:t>消息长度小于等于</w:t>
      </w:r>
      <w:r w:rsidR="003833B9">
        <w:rPr>
          <w:rFonts w:hint="eastAsia"/>
        </w:rPr>
        <w:t>0</w:t>
      </w:r>
      <w:r w:rsidR="003833B9">
        <w:rPr>
          <w:rFonts w:hint="eastAsia"/>
        </w:rPr>
        <w:t>或者大于</w:t>
      </w:r>
      <w:r w:rsidR="004E514C">
        <w:t>3300</w:t>
      </w:r>
      <w:r w:rsidR="003833B9">
        <w:rPr>
          <w:rFonts w:hint="eastAsia"/>
        </w:rPr>
        <w:t>字节</w:t>
      </w:r>
    </w:p>
    <w:p w14:paraId="703613B9" w14:textId="69BDD2E2" w:rsidR="00E90063" w:rsidRDefault="00E90063" w:rsidP="00E90063">
      <w:pPr>
        <w:ind w:left="240" w:hangingChars="100" w:hanging="240"/>
      </w:pPr>
      <w:r>
        <w:t>***************************************/</w:t>
      </w:r>
    </w:p>
    <w:p w14:paraId="659FA25B" w14:textId="77777777" w:rsidR="00E90063" w:rsidRDefault="00E90063" w:rsidP="00F72E1D">
      <w:r>
        <w:t xml:space="preserve">int sig_verf(unsigned char * pk,unsigned char *sm, </w:t>
      </w:r>
    </w:p>
    <w:p w14:paraId="273237BA" w14:textId="77777777" w:rsidR="00EE753E" w:rsidRDefault="00E90063" w:rsidP="00F72E1D">
      <w:pPr>
        <w:ind w:firstLineChars="500" w:firstLine="1200"/>
      </w:pPr>
      <w:r>
        <w:t xml:space="preserve">unsigned long long smlen, unsigned char *m, </w:t>
      </w:r>
    </w:p>
    <w:p w14:paraId="167B2531" w14:textId="16041CEA" w:rsidR="00F72E1D" w:rsidRDefault="00E90063" w:rsidP="00F72E1D">
      <w:pPr>
        <w:ind w:firstLineChars="500" w:firstLine="1200"/>
      </w:pPr>
      <w:r>
        <w:t>unsigned long long mlen );</w:t>
      </w:r>
    </w:p>
    <w:p w14:paraId="39CB40EF" w14:textId="477D68B0" w:rsidR="00281C6D" w:rsidRDefault="00281C6D" w:rsidP="0080692C"/>
    <w:p w14:paraId="25E4CCB6" w14:textId="77777777" w:rsidR="00D37651" w:rsidRDefault="00D37651" w:rsidP="00D37651">
      <w:pPr>
        <w:pStyle w:val="210"/>
      </w:pPr>
    </w:p>
    <w:p w14:paraId="558E28DA" w14:textId="753F4E13" w:rsidR="00D37651" w:rsidRPr="00405B3E" w:rsidRDefault="00B93C7E" w:rsidP="00D37651">
      <w:pPr>
        <w:pStyle w:val="30"/>
        <w:rPr>
          <w:lang w:val="en-US"/>
        </w:rPr>
      </w:pPr>
      <w:bookmarkStart w:id="13" w:name="_Toc4748470"/>
      <w:r>
        <w:rPr>
          <w:rFonts w:hint="eastAsia"/>
        </w:rPr>
        <w:t>Mulan-Basic</w:t>
      </w:r>
      <w:r w:rsidR="00D37651">
        <w:t>-S</w:t>
      </w:r>
      <w:r w:rsidR="00D37651">
        <w:rPr>
          <w:rFonts w:hint="eastAsia"/>
        </w:rPr>
        <w:t>-</w:t>
      </w:r>
      <w:r w:rsidR="00D37651">
        <w:rPr>
          <w:rFonts w:hint="eastAsia"/>
        </w:rPr>
        <w:t>密钥生成</w:t>
      </w:r>
      <w:bookmarkEnd w:id="13"/>
    </w:p>
    <w:p w14:paraId="49C20FA8" w14:textId="77777777" w:rsidR="00D37651" w:rsidRDefault="00D37651" w:rsidP="00D37651">
      <w:r>
        <w:rPr>
          <w:rFonts w:hint="eastAsia"/>
        </w:rPr>
        <w:t>/</w:t>
      </w:r>
      <w:r>
        <w:t>***************************************</w:t>
      </w:r>
    </w:p>
    <w:p w14:paraId="34DF7F6A"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ig_keygen</w:t>
      </w:r>
    </w:p>
    <w:p w14:paraId="7D27E81C" w14:textId="43BB19F1" w:rsidR="00D37651" w:rsidRDefault="00D37651" w:rsidP="00D37651">
      <w:pPr>
        <w:ind w:left="240" w:hangingChars="100" w:hanging="240"/>
      </w:pPr>
      <w:r>
        <w:rPr>
          <w:rFonts w:hint="eastAsia"/>
        </w:rPr>
        <w:t>功能描述：</w:t>
      </w:r>
      <w:r w:rsidR="00B93C7E">
        <w:t>Mulan-Basic</w:t>
      </w:r>
      <w:r w:rsidR="00764BDC">
        <w:t>-S</w:t>
      </w:r>
      <w:r>
        <w:rPr>
          <w:rFonts w:hint="eastAsia"/>
        </w:rPr>
        <w:t>密钥生成</w:t>
      </w:r>
    </w:p>
    <w:p w14:paraId="7F007BDF" w14:textId="77777777" w:rsidR="00D37651" w:rsidRDefault="00D37651" w:rsidP="00D37651">
      <w:pPr>
        <w:ind w:left="240" w:hangingChars="100" w:hanging="240"/>
      </w:pPr>
      <w:r>
        <w:rPr>
          <w:rFonts w:hint="eastAsia"/>
        </w:rPr>
        <w:lastRenderedPageBreak/>
        <w:t>输入参数：无</w:t>
      </w:r>
    </w:p>
    <w:p w14:paraId="509D0409" w14:textId="77777777" w:rsidR="00D37651" w:rsidRDefault="00D37651" w:rsidP="00D37651">
      <w:r>
        <w:rPr>
          <w:rFonts w:hint="eastAsia"/>
        </w:rPr>
        <w:t>输出参数：</w:t>
      </w:r>
      <w:r>
        <w:t>pk -</w:t>
      </w:r>
      <w:r>
        <w:rPr>
          <w:rFonts w:hint="eastAsia"/>
        </w:rPr>
        <w:t>生成的公钥，长度</w:t>
      </w:r>
      <w:r>
        <w:rPr>
          <w:rFonts w:hint="eastAsia"/>
        </w:rPr>
        <w:t>1</w:t>
      </w:r>
      <w:r>
        <w:t>472</w:t>
      </w:r>
      <w:r>
        <w:rPr>
          <w:rFonts w:hint="eastAsia"/>
        </w:rPr>
        <w:t>字节</w:t>
      </w:r>
    </w:p>
    <w:p w14:paraId="32B0A802" w14:textId="77777777" w:rsidR="00D37651" w:rsidRDefault="00D37651" w:rsidP="00D37651">
      <w:pPr>
        <w:ind w:left="240" w:hangingChars="100" w:hanging="240"/>
      </w:pPr>
      <w:r>
        <w:rPr>
          <w:rFonts w:hint="eastAsia"/>
        </w:rPr>
        <w:t xml:space="preserve"> </w:t>
      </w:r>
      <w:r>
        <w:t xml:space="preserve">         sk-</w:t>
      </w:r>
      <w:r>
        <w:rPr>
          <w:rFonts w:hint="eastAsia"/>
        </w:rPr>
        <w:t xml:space="preserve"> </w:t>
      </w:r>
      <w:r>
        <w:rPr>
          <w:rFonts w:hint="eastAsia"/>
        </w:rPr>
        <w:t>生成的私钥，长度</w:t>
      </w:r>
      <w:r>
        <w:rPr>
          <w:rFonts w:hint="eastAsia"/>
        </w:rPr>
        <w:t>3</w:t>
      </w:r>
      <w:r>
        <w:t>056</w:t>
      </w:r>
      <w:r>
        <w:rPr>
          <w:rFonts w:hint="eastAsia"/>
        </w:rPr>
        <w:t>字节</w:t>
      </w:r>
    </w:p>
    <w:p w14:paraId="3E2A2D4B"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7318648B" w14:textId="77777777" w:rsidR="00D37651" w:rsidRDefault="00D37651" w:rsidP="00D37651">
      <w:pPr>
        <w:ind w:left="240" w:hangingChars="100" w:hanging="240"/>
      </w:pPr>
      <w:r>
        <w:rPr>
          <w:rFonts w:hint="eastAsia"/>
        </w:rPr>
        <w:t xml:space="preserve"> </w:t>
      </w:r>
      <w:r>
        <w:t xml:space="preserve">         </w:t>
      </w:r>
      <w:r>
        <w:rPr>
          <w:rFonts w:hint="eastAsia"/>
        </w:rPr>
        <w:t>-</w:t>
      </w:r>
      <w:r>
        <w:t xml:space="preserve">1 </w:t>
      </w:r>
      <w:r>
        <w:rPr>
          <w:rFonts w:hint="eastAsia"/>
        </w:rPr>
        <w:t>-</w:t>
      </w:r>
      <w:r>
        <w:rPr>
          <w:rFonts w:hint="eastAsia"/>
        </w:rPr>
        <w:t>生成密钥失败</w:t>
      </w:r>
    </w:p>
    <w:p w14:paraId="09D62195" w14:textId="77777777" w:rsidR="00D37651" w:rsidRDefault="00D37651" w:rsidP="00D37651">
      <w:pPr>
        <w:ind w:left="240" w:hangingChars="100" w:hanging="240"/>
      </w:pPr>
      <w:r>
        <w:rPr>
          <w:rFonts w:hint="eastAsia"/>
        </w:rPr>
        <w:t xml:space="preserve"> </w:t>
      </w:r>
      <w:r>
        <w:t xml:space="preserve">         -2-</w:t>
      </w:r>
      <w:r>
        <w:rPr>
          <w:rFonts w:hint="eastAsia"/>
        </w:rPr>
        <w:t>指针参数为</w:t>
      </w:r>
      <w:r>
        <w:rPr>
          <w:rFonts w:hint="eastAsia"/>
        </w:rPr>
        <w:t>NULL</w:t>
      </w:r>
    </w:p>
    <w:p w14:paraId="76D318FB" w14:textId="77777777" w:rsidR="00D37651" w:rsidRDefault="00D37651" w:rsidP="00D37651">
      <w:pPr>
        <w:ind w:left="240" w:hangingChars="100" w:hanging="240"/>
      </w:pPr>
      <w:r>
        <w:t>***************************************/</w:t>
      </w:r>
    </w:p>
    <w:p w14:paraId="1B725CCE" w14:textId="77777777" w:rsidR="00D37651" w:rsidRDefault="00D37651" w:rsidP="00D37651">
      <w:r>
        <w:t>int sig_keygen( unsigned char * pk, unsigned char * sk);</w:t>
      </w:r>
    </w:p>
    <w:p w14:paraId="0D5F1BFD" w14:textId="77777777" w:rsidR="00D37651" w:rsidRDefault="00D37651" w:rsidP="00D37651">
      <w:pPr>
        <w:pStyle w:val="210"/>
        <w:rPr>
          <w:lang w:val="en-US"/>
        </w:rPr>
      </w:pPr>
    </w:p>
    <w:p w14:paraId="14C16186" w14:textId="344D6822" w:rsidR="00D37651" w:rsidRPr="00405B3E" w:rsidRDefault="00B93C7E" w:rsidP="00D37651">
      <w:pPr>
        <w:pStyle w:val="30"/>
        <w:rPr>
          <w:lang w:val="en-US"/>
        </w:rPr>
      </w:pPr>
      <w:bookmarkStart w:id="14" w:name="_Toc4748471"/>
      <w:r>
        <w:rPr>
          <w:rFonts w:hint="eastAsia"/>
        </w:rPr>
        <w:t>Mulan-Basic</w:t>
      </w:r>
      <w:r w:rsidR="00D37651">
        <w:t>-S</w:t>
      </w:r>
      <w:r w:rsidR="00D37651">
        <w:rPr>
          <w:rFonts w:hint="eastAsia"/>
        </w:rPr>
        <w:t>-</w:t>
      </w:r>
      <w:r w:rsidR="00D37651">
        <w:rPr>
          <w:rFonts w:hint="eastAsia"/>
        </w:rPr>
        <w:t>签名</w:t>
      </w:r>
      <w:bookmarkEnd w:id="14"/>
    </w:p>
    <w:p w14:paraId="59C71663" w14:textId="77777777" w:rsidR="00D37651" w:rsidRDefault="00D37651" w:rsidP="00D37651">
      <w:pPr>
        <w:ind w:left="240" w:hangingChars="100" w:hanging="240"/>
      </w:pPr>
      <w:r>
        <w:rPr>
          <w:rFonts w:hint="eastAsia"/>
        </w:rPr>
        <w:t>/</w:t>
      </w:r>
      <w:r>
        <w:t>***************************************</w:t>
      </w:r>
    </w:p>
    <w:p w14:paraId="45B2C375"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rPr>
          <w:rFonts w:hint="eastAsia"/>
        </w:rPr>
        <w:t>s</w:t>
      </w:r>
      <w:r>
        <w:t>ig_sign</w:t>
      </w:r>
    </w:p>
    <w:p w14:paraId="76014421" w14:textId="69307A2D" w:rsidR="00D37651" w:rsidRDefault="00D37651" w:rsidP="00D37651">
      <w:pPr>
        <w:ind w:left="240" w:hangingChars="100" w:hanging="240"/>
      </w:pPr>
      <w:r>
        <w:rPr>
          <w:rFonts w:hint="eastAsia"/>
        </w:rPr>
        <w:t>功能描述：生成</w:t>
      </w:r>
      <w:r w:rsidR="00B93C7E">
        <w:t>Mulan-Basic</w:t>
      </w:r>
      <w:r w:rsidR="00764BDC">
        <w:t>-S</w:t>
      </w:r>
      <w:r>
        <w:rPr>
          <w:rFonts w:hint="eastAsia"/>
        </w:rPr>
        <w:t>签名</w:t>
      </w:r>
    </w:p>
    <w:p w14:paraId="299FA405" w14:textId="77777777" w:rsidR="00D37651" w:rsidRDefault="00D37651" w:rsidP="00D37651">
      <w:pPr>
        <w:ind w:left="240" w:hangingChars="100" w:hanging="240"/>
      </w:pPr>
      <w:r>
        <w:rPr>
          <w:rFonts w:hint="eastAsia"/>
        </w:rPr>
        <w:t>输入参数：</w:t>
      </w:r>
      <w:r>
        <w:t>sk -</w:t>
      </w:r>
      <w:r>
        <w:rPr>
          <w:rFonts w:hint="eastAsia"/>
        </w:rPr>
        <w:t>私钥，长度</w:t>
      </w:r>
      <w:r>
        <w:rPr>
          <w:rFonts w:hint="eastAsia"/>
        </w:rPr>
        <w:t>3</w:t>
      </w:r>
      <w:r>
        <w:t>056</w:t>
      </w:r>
      <w:r>
        <w:rPr>
          <w:rFonts w:hint="eastAsia"/>
        </w:rPr>
        <w:t>字节</w:t>
      </w:r>
    </w:p>
    <w:p w14:paraId="6C641B5F" w14:textId="77777777" w:rsidR="00D37651" w:rsidRDefault="00D37651" w:rsidP="00D37651">
      <w:pPr>
        <w:ind w:left="240" w:hangingChars="100" w:hanging="240"/>
      </w:pPr>
      <w:r>
        <w:t xml:space="preserve">          m -</w:t>
      </w:r>
      <w:r>
        <w:rPr>
          <w:rFonts w:hint="eastAsia"/>
        </w:rPr>
        <w:t>待签名消息，为简化实现，最大长度支持</w:t>
      </w:r>
      <w:r>
        <w:rPr>
          <w:rFonts w:hint="eastAsia"/>
        </w:rPr>
        <w:t>3</w:t>
      </w:r>
      <w:r>
        <w:t>300</w:t>
      </w:r>
      <w:r>
        <w:rPr>
          <w:rFonts w:hint="eastAsia"/>
        </w:rPr>
        <w:t>字节</w:t>
      </w:r>
    </w:p>
    <w:p w14:paraId="577AF742" w14:textId="77777777" w:rsidR="00D37651" w:rsidRDefault="00D37651" w:rsidP="00D37651">
      <w:pPr>
        <w:ind w:left="240" w:hangingChars="100" w:hanging="240"/>
      </w:pPr>
      <w:r>
        <w:t xml:space="preserve">          mlen -</w:t>
      </w:r>
      <w:r>
        <w:rPr>
          <w:rFonts w:hint="eastAsia"/>
        </w:rPr>
        <w:t>待签名消息长度</w:t>
      </w:r>
    </w:p>
    <w:p w14:paraId="236C809C" w14:textId="77777777" w:rsidR="00D37651" w:rsidRDefault="00D37651" w:rsidP="00D37651">
      <w:pPr>
        <w:ind w:left="240" w:hangingChars="100" w:hanging="240"/>
      </w:pPr>
      <w:r>
        <w:rPr>
          <w:rFonts w:hint="eastAsia"/>
        </w:rPr>
        <w:t>输出参数：</w:t>
      </w:r>
      <w:r>
        <w:t>sm-</w:t>
      </w:r>
      <w:r>
        <w:rPr>
          <w:rFonts w:hint="eastAsia"/>
        </w:rPr>
        <w:t>输出的签名，长度固定为</w:t>
      </w:r>
      <w:r>
        <w:rPr>
          <w:rFonts w:hint="eastAsia"/>
        </w:rPr>
        <w:t>2</w:t>
      </w:r>
      <w:r>
        <w:t>573</w:t>
      </w:r>
      <w:r>
        <w:rPr>
          <w:rFonts w:hint="eastAsia"/>
        </w:rPr>
        <w:t>字节</w:t>
      </w:r>
    </w:p>
    <w:p w14:paraId="148EAE27" w14:textId="77777777" w:rsidR="00D37651" w:rsidRDefault="00D37651" w:rsidP="00D37651">
      <w:pPr>
        <w:ind w:left="240" w:hangingChars="100" w:hanging="240"/>
      </w:pPr>
      <w:r>
        <w:t xml:space="preserve">          smlen-</w:t>
      </w:r>
      <w:r>
        <w:rPr>
          <w:rFonts w:hint="eastAsia"/>
        </w:rPr>
        <w:t>输出的签名长度</w:t>
      </w:r>
    </w:p>
    <w:p w14:paraId="40BBBA9A"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7CF274C4"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签名失败</w:t>
      </w:r>
    </w:p>
    <w:p w14:paraId="6A1A78D6" w14:textId="13037E29" w:rsidR="00D37651" w:rsidRDefault="00D37651" w:rsidP="00D91145">
      <w:pPr>
        <w:ind w:left="1200" w:hangingChars="500" w:hanging="1200"/>
      </w:pPr>
      <w:r>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，传入的消息长度小于等于</w:t>
      </w:r>
      <w:r w:rsidR="00D91145">
        <w:rPr>
          <w:rFonts w:hint="eastAsia"/>
        </w:rPr>
        <w:t>0</w:t>
      </w:r>
      <w:r w:rsidR="00D91145">
        <w:rPr>
          <w:rFonts w:hint="eastAsia"/>
        </w:rPr>
        <w:t>或大于</w:t>
      </w:r>
      <w:r w:rsidR="00D91145">
        <w:t>3300</w:t>
      </w:r>
      <w:r w:rsidR="00D91145">
        <w:rPr>
          <w:rFonts w:hint="eastAsia"/>
        </w:rPr>
        <w:t>字节</w:t>
      </w:r>
    </w:p>
    <w:p w14:paraId="149A94AB" w14:textId="77777777" w:rsidR="00D37651" w:rsidRDefault="00D37651" w:rsidP="00D37651">
      <w:pPr>
        <w:ind w:left="240" w:hangingChars="100" w:hanging="240"/>
      </w:pPr>
      <w:r>
        <w:t>***************************************/</w:t>
      </w:r>
    </w:p>
    <w:p w14:paraId="09461F51" w14:textId="77777777" w:rsidR="00D37651" w:rsidRDefault="00D37651" w:rsidP="00D37651">
      <w:r>
        <w:t xml:space="preserve">int sig_sign( unsigned char * sk ,unsigned char *m, </w:t>
      </w:r>
    </w:p>
    <w:p w14:paraId="622C2CEE" w14:textId="77777777" w:rsidR="00D37651" w:rsidRDefault="00D37651" w:rsidP="00D37651">
      <w:pPr>
        <w:ind w:firstLineChars="500" w:firstLine="1200"/>
      </w:pPr>
      <w:r>
        <w:t xml:space="preserve">unsigned long long mlen , unsigned char *sm, </w:t>
      </w:r>
    </w:p>
    <w:p w14:paraId="53C4A3BD" w14:textId="77777777" w:rsidR="00D37651" w:rsidRDefault="00D37651" w:rsidP="00D37651">
      <w:pPr>
        <w:ind w:firstLineChars="500" w:firstLine="1200"/>
      </w:pPr>
      <w:r>
        <w:t>unsigned long long *smlen);</w:t>
      </w:r>
    </w:p>
    <w:p w14:paraId="39CA7E79" w14:textId="77777777" w:rsidR="00D37651" w:rsidRDefault="00D37651" w:rsidP="00D37651">
      <w:pPr>
        <w:pStyle w:val="210"/>
        <w:ind w:leftChars="10" w:left="504"/>
        <w:rPr>
          <w:b/>
        </w:rPr>
      </w:pPr>
    </w:p>
    <w:p w14:paraId="2862C89E" w14:textId="46254896" w:rsidR="00D37651" w:rsidRPr="00405B3E" w:rsidRDefault="00B93C7E" w:rsidP="00D37651">
      <w:pPr>
        <w:pStyle w:val="30"/>
        <w:rPr>
          <w:lang w:val="en-US"/>
        </w:rPr>
      </w:pPr>
      <w:bookmarkStart w:id="15" w:name="_Toc4748472"/>
      <w:r>
        <w:rPr>
          <w:rFonts w:hint="eastAsia"/>
        </w:rPr>
        <w:t>Mulan-Basic</w:t>
      </w:r>
      <w:r w:rsidR="00D37651">
        <w:t>-S</w:t>
      </w:r>
      <w:r w:rsidR="00D37651">
        <w:rPr>
          <w:rFonts w:hint="eastAsia"/>
        </w:rPr>
        <w:t>-</w:t>
      </w:r>
      <w:r w:rsidR="00D37651">
        <w:rPr>
          <w:rFonts w:hint="eastAsia"/>
        </w:rPr>
        <w:t>验签</w:t>
      </w:r>
      <w:bookmarkEnd w:id="15"/>
    </w:p>
    <w:p w14:paraId="70B71503" w14:textId="77777777" w:rsidR="00D37651" w:rsidRDefault="00D37651" w:rsidP="00D37651">
      <w:pPr>
        <w:ind w:left="240" w:hangingChars="100" w:hanging="240"/>
      </w:pPr>
      <w:r>
        <w:rPr>
          <w:rFonts w:hint="eastAsia"/>
        </w:rPr>
        <w:t>/</w:t>
      </w:r>
      <w:r>
        <w:t>***************************************</w:t>
      </w:r>
    </w:p>
    <w:p w14:paraId="3AADF619"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r>
        <w:t>sig_verf</w:t>
      </w:r>
    </w:p>
    <w:p w14:paraId="3EC6E709" w14:textId="0530ED70" w:rsidR="00D37651" w:rsidRDefault="00D37651" w:rsidP="00D37651">
      <w:pPr>
        <w:ind w:left="240" w:hangingChars="100" w:hanging="240"/>
      </w:pPr>
      <w:r>
        <w:rPr>
          <w:rFonts w:hint="eastAsia"/>
        </w:rPr>
        <w:t>功能描述：进行</w:t>
      </w:r>
      <w:r w:rsidR="00B93C7E">
        <w:t>Mulan-Basic</w:t>
      </w:r>
      <w:r w:rsidR="00764BDC">
        <w:t>-S</w:t>
      </w:r>
      <w:r>
        <w:rPr>
          <w:rFonts w:hint="eastAsia"/>
        </w:rPr>
        <w:t>签名验证</w:t>
      </w:r>
    </w:p>
    <w:p w14:paraId="6F9A28D2" w14:textId="77777777" w:rsidR="00D37651" w:rsidRDefault="00D37651" w:rsidP="00D37651">
      <w:pPr>
        <w:ind w:left="240" w:hangingChars="100" w:hanging="240"/>
      </w:pPr>
      <w:r>
        <w:rPr>
          <w:rFonts w:hint="eastAsia"/>
        </w:rPr>
        <w:t>输入参数：</w:t>
      </w:r>
      <w:r>
        <w:t>pk-</w:t>
      </w:r>
      <w:r>
        <w:rPr>
          <w:rFonts w:hint="eastAsia"/>
        </w:rPr>
        <w:t>公钥</w:t>
      </w:r>
    </w:p>
    <w:p w14:paraId="081CF75B" w14:textId="77777777" w:rsidR="00D37651" w:rsidRDefault="00D37651" w:rsidP="00D37651">
      <w:pPr>
        <w:ind w:left="240" w:hangingChars="100" w:hanging="240"/>
      </w:pPr>
      <w:r>
        <w:t xml:space="preserve">          sm-</w:t>
      </w:r>
      <w:r>
        <w:rPr>
          <w:rFonts w:hint="eastAsia"/>
        </w:rPr>
        <w:t>签名，长度固定为</w:t>
      </w:r>
      <w:r>
        <w:rPr>
          <w:rFonts w:hint="eastAsia"/>
        </w:rPr>
        <w:t>2</w:t>
      </w:r>
      <w:r>
        <w:t>573</w:t>
      </w:r>
      <w:r>
        <w:rPr>
          <w:rFonts w:hint="eastAsia"/>
        </w:rPr>
        <w:t>字节</w:t>
      </w:r>
    </w:p>
    <w:p w14:paraId="5A4A034C" w14:textId="77777777" w:rsidR="00D37651" w:rsidRDefault="00D37651" w:rsidP="00D37651">
      <w:pPr>
        <w:ind w:left="240" w:hangingChars="100" w:hanging="240"/>
      </w:pPr>
      <w:r>
        <w:t xml:space="preserve">          smlen-</w:t>
      </w:r>
      <w:r>
        <w:rPr>
          <w:rFonts w:hint="eastAsia"/>
        </w:rPr>
        <w:t>签名长度</w:t>
      </w:r>
    </w:p>
    <w:p w14:paraId="646D5F03" w14:textId="77777777" w:rsidR="00D37651" w:rsidRDefault="00D37651" w:rsidP="00D37651">
      <w:pPr>
        <w:ind w:left="240" w:hangingChars="100" w:hanging="240"/>
      </w:pPr>
      <w:r>
        <w:t xml:space="preserve">          m -</w:t>
      </w:r>
      <w:r>
        <w:rPr>
          <w:rFonts w:hint="eastAsia"/>
        </w:rPr>
        <w:t>用于签名的消息，为简化实现，最大长度支持</w:t>
      </w:r>
      <w:r>
        <w:rPr>
          <w:rFonts w:hint="eastAsia"/>
        </w:rPr>
        <w:t>3</w:t>
      </w:r>
      <w:r>
        <w:t>300</w:t>
      </w:r>
      <w:r>
        <w:rPr>
          <w:rFonts w:hint="eastAsia"/>
        </w:rPr>
        <w:t>字节</w:t>
      </w:r>
    </w:p>
    <w:p w14:paraId="52E2DF37" w14:textId="77777777" w:rsidR="00D37651" w:rsidRDefault="00D37651" w:rsidP="00D37651">
      <w:pPr>
        <w:ind w:left="240" w:hangingChars="100" w:hanging="240"/>
      </w:pPr>
      <w:r>
        <w:t xml:space="preserve">          mlen -</w:t>
      </w:r>
      <w:r>
        <w:rPr>
          <w:rFonts w:hint="eastAsia"/>
        </w:rPr>
        <w:t>用于签名的消息长度</w:t>
      </w:r>
    </w:p>
    <w:p w14:paraId="649A14C0" w14:textId="77777777" w:rsidR="00D37651" w:rsidRDefault="00D37651" w:rsidP="00D37651">
      <w:pPr>
        <w:ind w:left="240" w:hangingChars="100" w:hanging="240"/>
      </w:pPr>
      <w:r>
        <w:rPr>
          <w:rFonts w:hint="eastAsia"/>
        </w:rPr>
        <w:t>输出参数：无</w:t>
      </w:r>
    </w:p>
    <w:p w14:paraId="061AE671"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验签成功</w:t>
      </w:r>
    </w:p>
    <w:p w14:paraId="5107249D"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验签失败</w:t>
      </w:r>
    </w:p>
    <w:p w14:paraId="1D4A8D42" w14:textId="39C39D56" w:rsidR="00D37651" w:rsidRDefault="00D37651" w:rsidP="00D91145">
      <w:pPr>
        <w:ind w:left="1200" w:hangingChars="500" w:hanging="1200"/>
      </w:pPr>
      <w:r>
        <w:lastRenderedPageBreak/>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，签名的长度不等于</w:t>
      </w:r>
      <w:r w:rsidR="00D91145">
        <w:t>2573</w:t>
      </w:r>
      <w:r w:rsidR="00D91145">
        <w:rPr>
          <w:rFonts w:hint="eastAsia"/>
        </w:rPr>
        <w:t>，消息长度小于等于</w:t>
      </w:r>
      <w:r w:rsidR="00D91145">
        <w:rPr>
          <w:rFonts w:hint="eastAsia"/>
        </w:rPr>
        <w:t>0</w:t>
      </w:r>
      <w:r w:rsidR="00D91145">
        <w:rPr>
          <w:rFonts w:hint="eastAsia"/>
        </w:rPr>
        <w:t>或者大于</w:t>
      </w:r>
      <w:r w:rsidR="00D91145">
        <w:t>3300</w:t>
      </w:r>
      <w:r w:rsidR="00D91145">
        <w:rPr>
          <w:rFonts w:hint="eastAsia"/>
        </w:rPr>
        <w:t>字节</w:t>
      </w:r>
    </w:p>
    <w:p w14:paraId="5019D5FF" w14:textId="77777777" w:rsidR="00D37651" w:rsidRDefault="00D37651" w:rsidP="00D37651">
      <w:pPr>
        <w:ind w:left="240" w:hangingChars="100" w:hanging="240"/>
      </w:pPr>
      <w:r>
        <w:t>***************************************/</w:t>
      </w:r>
    </w:p>
    <w:p w14:paraId="0A337A3F" w14:textId="77777777" w:rsidR="00D37651" w:rsidRDefault="00D37651" w:rsidP="00D37651">
      <w:r>
        <w:t xml:space="preserve">int sig_verf(unsigned char * pk,unsigned char *sm, </w:t>
      </w:r>
    </w:p>
    <w:p w14:paraId="73E577DC" w14:textId="77777777" w:rsidR="00D37651" w:rsidRDefault="00D37651" w:rsidP="00D37651">
      <w:pPr>
        <w:ind w:firstLineChars="500" w:firstLine="1200"/>
      </w:pPr>
      <w:r>
        <w:t xml:space="preserve">unsigned long long smlen, unsigned char *m, </w:t>
      </w:r>
    </w:p>
    <w:p w14:paraId="45341CDF" w14:textId="77777777" w:rsidR="00D37651" w:rsidRDefault="00D37651" w:rsidP="00D37651">
      <w:pPr>
        <w:ind w:firstLineChars="500" w:firstLine="1200"/>
      </w:pPr>
      <w:r>
        <w:t>unsigned long long mlen );</w:t>
      </w:r>
    </w:p>
    <w:p w14:paraId="312603CD" w14:textId="1A6C9D7A" w:rsidR="00D37651" w:rsidRDefault="00D37651" w:rsidP="0080692C"/>
    <w:p w14:paraId="53E2082B" w14:textId="77777777" w:rsidR="00D37651" w:rsidRDefault="00D37651" w:rsidP="0080692C"/>
    <w:p w14:paraId="1813DF60" w14:textId="1ADB2251" w:rsidR="00212251" w:rsidRDefault="00281C6D" w:rsidP="00212251">
      <w:pPr>
        <w:pStyle w:val="21"/>
        <w:numPr>
          <w:ilvl w:val="0"/>
          <w:numId w:val="0"/>
        </w:numPr>
        <w:tabs>
          <w:tab w:val="clear" w:pos="709"/>
          <w:tab w:val="clear" w:pos="1844"/>
          <w:tab w:val="clear" w:pos="2157"/>
          <w:tab w:val="left" w:pos="0"/>
        </w:tabs>
      </w:pPr>
      <w:bookmarkStart w:id="16" w:name="_Toc4748473"/>
      <w:r>
        <w:rPr>
          <w:rFonts w:hint="eastAsia"/>
        </w:rPr>
        <w:t>1</w:t>
      </w:r>
      <w:r>
        <w:t xml:space="preserve">.3 </w:t>
      </w:r>
      <w:bookmarkStart w:id="17" w:name="_Toc535604671"/>
      <w:r>
        <w:rPr>
          <w:rFonts w:hint="eastAsia"/>
        </w:rPr>
        <w:t>术语列表</w:t>
      </w:r>
      <w:bookmarkEnd w:id="16"/>
      <w:bookmarkEnd w:id="17"/>
    </w:p>
    <w:p w14:paraId="63C0365F" w14:textId="533788FC" w:rsidR="0023228A" w:rsidRPr="0023228A" w:rsidRDefault="0023228A" w:rsidP="0023228A">
      <w:pPr>
        <w:pStyle w:val="210"/>
        <w:jc w:val="center"/>
        <w:rPr>
          <w:sz w:val="21"/>
          <w:szCs w:val="21"/>
          <w:lang w:val="en-US"/>
        </w:rPr>
      </w:pPr>
      <w:r w:rsidRPr="0023228A">
        <w:rPr>
          <w:rFonts w:hint="eastAsia"/>
          <w:sz w:val="21"/>
          <w:szCs w:val="21"/>
          <w:lang w:val="en-US"/>
        </w:rPr>
        <w:t>表</w:t>
      </w:r>
      <w:r w:rsidRPr="0023228A">
        <w:rPr>
          <w:rFonts w:hint="eastAsia"/>
          <w:sz w:val="21"/>
          <w:szCs w:val="21"/>
          <w:lang w:val="en-US"/>
        </w:rPr>
        <w:t>1</w:t>
      </w:r>
      <w:r w:rsidR="00816E9E">
        <w:rPr>
          <w:rFonts w:hint="eastAsia"/>
          <w:sz w:val="21"/>
          <w:szCs w:val="21"/>
          <w:lang w:val="en-US"/>
        </w:rPr>
        <w:t>.</w:t>
      </w:r>
      <w:r w:rsidR="00816E9E">
        <w:rPr>
          <w:sz w:val="21"/>
          <w:szCs w:val="21"/>
          <w:lang w:val="en-US"/>
        </w:rPr>
        <w:t>1</w:t>
      </w:r>
      <w:r w:rsidRPr="0023228A">
        <w:rPr>
          <w:sz w:val="21"/>
          <w:szCs w:val="21"/>
          <w:lang w:val="en-US"/>
        </w:rPr>
        <w:t xml:space="preserve"> </w:t>
      </w:r>
      <w:r w:rsidRPr="0023228A">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10"/>
      </w:tblGrid>
      <w:tr w:rsidR="001E7088" w:rsidRPr="001E7088" w14:paraId="0AD0EB28" w14:textId="77777777" w:rsidTr="008A6CAE">
        <w:tc>
          <w:tcPr>
            <w:tcW w:w="1470" w:type="dxa"/>
            <w:shd w:val="clear" w:color="auto" w:fill="auto"/>
            <w:vAlign w:val="center"/>
          </w:tcPr>
          <w:p w14:paraId="5FAE8116" w14:textId="7ED83C69" w:rsidR="001A10DF" w:rsidRPr="001E7088" w:rsidRDefault="001A10DF" w:rsidP="001E7088">
            <w:pPr>
              <w:pStyle w:val="210"/>
              <w:ind w:left="0" w:firstLine="0"/>
              <w:jc w:val="center"/>
              <w:rPr>
                <w:color w:val="000000"/>
                <w:szCs w:val="21"/>
                <w:lang w:val="en-US"/>
              </w:rPr>
            </w:pPr>
            <w:r>
              <w:t>CPUCYCLE</w:t>
            </w:r>
          </w:p>
        </w:tc>
        <w:tc>
          <w:tcPr>
            <w:tcW w:w="6610"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3" w:tgtFrame="_blank" w:history="1">
              <w:r w:rsidRPr="00DD21DD">
                <w:t>机器周期</w:t>
              </w:r>
            </w:hyperlink>
            <w:r>
              <w:rPr>
                <w:rFonts w:hint="eastAsia"/>
              </w:rPr>
              <w:t>，</w:t>
            </w:r>
            <w:r w:rsidRPr="00DD21DD">
              <w:t>从内存读取一条</w:t>
            </w:r>
            <w:hyperlink r:id="rId14"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142A694F" w:rsidR="00281C6D" w:rsidRDefault="00281C6D" w:rsidP="00281C6D">
      <w:pPr>
        <w:pStyle w:val="21"/>
        <w:numPr>
          <w:ilvl w:val="0"/>
          <w:numId w:val="0"/>
        </w:numPr>
        <w:tabs>
          <w:tab w:val="clear" w:pos="709"/>
          <w:tab w:val="clear" w:pos="1844"/>
          <w:tab w:val="clear" w:pos="2157"/>
          <w:tab w:val="left" w:pos="0"/>
        </w:tabs>
      </w:pPr>
      <w:bookmarkStart w:id="18" w:name="_Toc4748474"/>
      <w:r>
        <w:rPr>
          <w:rFonts w:hint="eastAsia"/>
        </w:rPr>
        <w:t>1</w:t>
      </w:r>
      <w:r>
        <w:t>.4</w:t>
      </w:r>
      <w:bookmarkStart w:id="19" w:name="_Toc329939378"/>
      <w:bookmarkStart w:id="20" w:name="_Toc535579890"/>
      <w:r>
        <w:t xml:space="preserve"> </w:t>
      </w:r>
      <w:r>
        <w:rPr>
          <w:rFonts w:hint="eastAsia"/>
        </w:rPr>
        <w:t>参考资料</w:t>
      </w:r>
      <w:bookmarkEnd w:id="18"/>
      <w:bookmarkEnd w:id="19"/>
      <w:bookmarkEnd w:id="20"/>
    </w:p>
    <w:p w14:paraId="3A16A73C" w14:textId="77777777" w:rsidR="00D24709" w:rsidRPr="00D24709" w:rsidRDefault="00D24709" w:rsidP="00D24709">
      <w:pPr>
        <w:pStyle w:val="210"/>
        <w:rPr>
          <w:lang w:val="en-US"/>
        </w:rPr>
      </w:pPr>
    </w:p>
    <w:p w14:paraId="49D51B5B" w14:textId="58B153A8" w:rsidR="00281C6D" w:rsidRPr="00281C6D" w:rsidRDefault="003E28B4" w:rsidP="006C1ACC">
      <w:pPr>
        <w:pStyle w:val="210"/>
        <w:ind w:left="0" w:firstLineChars="200" w:firstLine="480"/>
        <w:jc w:val="both"/>
        <w:rPr>
          <w:color w:val="000000"/>
          <w:szCs w:val="21"/>
          <w:lang w:val="x-none"/>
        </w:rPr>
      </w:pPr>
      <w:r>
        <w:rPr>
          <w:rFonts w:hint="eastAsia"/>
          <w:color w:val="000000"/>
          <w:szCs w:val="21"/>
          <w:lang w:val="x-none"/>
        </w:rPr>
        <w:t>《</w:t>
      </w:r>
      <w:r w:rsidR="004E7304" w:rsidRPr="004E7304">
        <w:rPr>
          <w:rFonts w:hint="eastAsia"/>
          <w:color w:val="000000"/>
          <w:szCs w:val="21"/>
          <w:lang w:val="x-none"/>
        </w:rPr>
        <w:t>算法文本</w:t>
      </w:r>
      <w:r w:rsidR="004E7304" w:rsidRPr="004E7304">
        <w:rPr>
          <w:rFonts w:hint="eastAsia"/>
          <w:color w:val="000000"/>
          <w:szCs w:val="21"/>
          <w:lang w:val="x-none"/>
        </w:rPr>
        <w:t>-</w:t>
      </w:r>
      <w:r w:rsidR="00B93C7E">
        <w:rPr>
          <w:rFonts w:hint="eastAsia"/>
          <w:color w:val="000000"/>
          <w:szCs w:val="21"/>
          <w:lang w:val="x-none"/>
        </w:rPr>
        <w:t>Mulan-Basic</w:t>
      </w:r>
      <w:r w:rsidR="004E7304" w:rsidRPr="004E7304">
        <w:rPr>
          <w:rFonts w:hint="eastAsia"/>
          <w:color w:val="000000"/>
          <w:szCs w:val="21"/>
          <w:lang w:val="x-none"/>
        </w:rPr>
        <w:t>基于密钥共识机制的模块化高效灵活的格基签名方案</w:t>
      </w:r>
      <w:r>
        <w:rPr>
          <w:rFonts w:hint="eastAsia"/>
          <w:color w:val="000000"/>
          <w:szCs w:val="21"/>
          <w:lang w:val="x-none"/>
        </w:rPr>
        <w:t>》</w:t>
      </w: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rsidP="008C2A89">
      <w:pPr>
        <w:pStyle w:val="10"/>
        <w:ind w:firstLine="0"/>
      </w:pPr>
      <w:bookmarkStart w:id="21" w:name="_Toc4748475"/>
      <w:r>
        <w:rPr>
          <w:rFonts w:hint="eastAsia"/>
        </w:rPr>
        <w:t>测试环境及说明</w:t>
      </w:r>
      <w:bookmarkEnd w:id="21"/>
    </w:p>
    <w:p w14:paraId="4BF29BF5" w14:textId="77777777" w:rsidR="006350A4" w:rsidRDefault="007E7F74">
      <w:pPr>
        <w:pStyle w:val="21"/>
        <w:tabs>
          <w:tab w:val="clear" w:pos="709"/>
          <w:tab w:val="clear" w:pos="1844"/>
          <w:tab w:val="left" w:pos="0"/>
          <w:tab w:val="left" w:pos="567"/>
        </w:tabs>
        <w:ind w:left="0" w:firstLine="0"/>
      </w:pPr>
      <w:bookmarkStart w:id="22" w:name="_Toc329939384"/>
      <w:bookmarkStart w:id="23" w:name="_Toc4748476"/>
      <w:r>
        <w:rPr>
          <w:rFonts w:hint="eastAsia"/>
        </w:rPr>
        <w:t>测试环境物理拓扑结构</w:t>
      </w:r>
      <w:bookmarkEnd w:id="23"/>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4" w:name="_Toc4748477"/>
      <w:r>
        <w:rPr>
          <w:rFonts w:hint="eastAsia"/>
        </w:rPr>
        <w:t>硬件环境</w:t>
      </w:r>
      <w:bookmarkEnd w:id="24"/>
    </w:p>
    <w:p w14:paraId="2921938F" w14:textId="762E334D" w:rsidR="006350A4" w:rsidRDefault="007E7F74">
      <w:pPr>
        <w:pStyle w:val="210"/>
        <w:rPr>
          <w:lang w:val="en-US"/>
        </w:rPr>
      </w:pPr>
      <w:r>
        <w:rPr>
          <w:rFonts w:hint="eastAsia"/>
          <w:b/>
          <w:lang w:val="en-US"/>
        </w:rPr>
        <w:t>设备类型</w:t>
      </w:r>
      <w:r>
        <w:rPr>
          <w:rFonts w:hint="eastAsia"/>
          <w:lang w:val="en-US"/>
        </w:rPr>
        <w:t>：</w:t>
      </w:r>
      <w:r w:rsidR="00383A0F">
        <w:rPr>
          <w:rFonts w:hint="eastAsia"/>
          <w:lang w:val="en-US"/>
        </w:rPr>
        <w:t>组装</w:t>
      </w:r>
      <w:r>
        <w:rPr>
          <w:rFonts w:hint="eastAsia"/>
          <w:lang w:val="en-US"/>
        </w:rPr>
        <w:t>PC</w:t>
      </w:r>
      <w:r w:rsidR="00383A0F">
        <w:rPr>
          <w:rFonts w:hint="eastAsia"/>
          <w:lang w:val="en-US"/>
        </w:rPr>
        <w:t>台式</w:t>
      </w:r>
      <w:r w:rsidR="004A4623">
        <w:rPr>
          <w:rFonts w:hint="eastAsia"/>
          <w:lang w:val="en-US"/>
        </w:rPr>
        <w:t>机</w:t>
      </w:r>
    </w:p>
    <w:p w14:paraId="08269910" w14:textId="77777777" w:rsidR="006350A4" w:rsidRDefault="007E7F74">
      <w:pPr>
        <w:pStyle w:val="210"/>
        <w:rPr>
          <w:lang w:val="en-US"/>
        </w:rPr>
      </w:pPr>
      <w:r>
        <w:rPr>
          <w:rFonts w:hint="eastAsia"/>
          <w:b/>
          <w:lang w:val="en-US"/>
        </w:rPr>
        <w:t>CPU</w:t>
      </w:r>
      <w:r>
        <w:rPr>
          <w:b/>
          <w:lang w:val="en-US"/>
        </w:rPr>
        <w:t xml:space="preserve">    </w:t>
      </w:r>
      <w:r>
        <w:rPr>
          <w:rFonts w:hint="eastAsia"/>
          <w:lang w:val="en-US"/>
        </w:rPr>
        <w:t>：</w:t>
      </w:r>
      <w:r>
        <w:rPr>
          <w:rFonts w:hint="eastAsia"/>
          <w:lang w:val="en-US"/>
        </w:rPr>
        <w:t>I</w:t>
      </w:r>
      <w:r>
        <w:rPr>
          <w:lang w:val="en-US"/>
        </w:rPr>
        <w:t>ntel® Core™ i7-6800K CPU @ 3.40GHz *12</w:t>
      </w:r>
    </w:p>
    <w:p w14:paraId="4BCAB28F" w14:textId="108A88B6" w:rsidR="006350A4" w:rsidRDefault="007E7F74">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sidR="007F4486">
        <w:rPr>
          <w:lang w:val="en-US"/>
        </w:rPr>
        <w:t>8</w:t>
      </w:r>
      <w:r w:rsidR="000D3A6F">
        <w:rPr>
          <w:rFonts w:hint="eastAsia"/>
          <w:lang w:val="en-US"/>
        </w:rPr>
        <w:t>G</w:t>
      </w:r>
      <w:r w:rsidR="000D3A6F" w:rsidRPr="000D3A6F">
        <w:rPr>
          <w:lang w:val="en-US"/>
        </w:rPr>
        <w:t xml:space="preserve"> </w:t>
      </w:r>
      <w:r w:rsidR="000D3A6F">
        <w:rPr>
          <w:rFonts w:hint="eastAsia"/>
          <w:lang w:val="en-US"/>
        </w:rPr>
        <w:t>DDR</w:t>
      </w:r>
      <w:r w:rsidR="000D3A6F" w:rsidRPr="000D3A6F">
        <w:rPr>
          <w:lang w:val="en-US"/>
        </w:rPr>
        <w:t>4 2400</w:t>
      </w:r>
    </w:p>
    <w:p w14:paraId="3A30F72F" w14:textId="6825E1A5" w:rsidR="006350A4" w:rsidRPr="00383A0F" w:rsidRDefault="005259BD">
      <w:pPr>
        <w:pStyle w:val="210"/>
        <w:ind w:left="0" w:firstLine="0"/>
        <w:rPr>
          <w:b/>
          <w:lang w:val="en-US"/>
        </w:rPr>
      </w:pPr>
      <w:r w:rsidRPr="00383A0F">
        <w:rPr>
          <w:rFonts w:hint="eastAsia"/>
          <w:b/>
          <w:lang w:val="en-US"/>
        </w:rPr>
        <w:t>硬盘</w:t>
      </w:r>
      <w:r w:rsidR="00383A0F">
        <w:rPr>
          <w:rFonts w:hint="eastAsia"/>
          <w:b/>
          <w:lang w:val="en-US"/>
        </w:rPr>
        <w:t xml:space="preserve"> </w:t>
      </w:r>
      <w:r w:rsidR="00383A0F">
        <w:rPr>
          <w:b/>
          <w:lang w:val="en-US"/>
        </w:rPr>
        <w:t xml:space="preserve">   </w:t>
      </w:r>
      <w:r w:rsidR="00383A0F">
        <w:rPr>
          <w:rFonts w:hint="eastAsia"/>
          <w:lang w:val="en-US"/>
        </w:rPr>
        <w:t>：</w:t>
      </w:r>
      <w:r w:rsidR="00B51723">
        <w:rPr>
          <w:rFonts w:hint="eastAsia"/>
          <w:lang w:val="en-US"/>
        </w:rPr>
        <w:t>S</w:t>
      </w:r>
      <w:r w:rsidR="00B51723">
        <w:rPr>
          <w:lang w:val="en-US"/>
        </w:rPr>
        <w:t>AMSUNG-</w:t>
      </w:r>
      <w:r w:rsidR="00441223">
        <w:rPr>
          <w:lang w:val="en-US"/>
        </w:rPr>
        <w:t>HD161GJ ATA 160G</w:t>
      </w:r>
    </w:p>
    <w:p w14:paraId="07456131" w14:textId="77777777" w:rsidR="00DA43F3" w:rsidRDefault="00DA43F3">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5" w:name="_Toc4748478"/>
      <w:r>
        <w:rPr>
          <w:rFonts w:hint="eastAsia"/>
        </w:rPr>
        <w:t>软件环境</w:t>
      </w:r>
      <w:bookmarkEnd w:id="22"/>
      <w:bookmarkEnd w:id="25"/>
    </w:p>
    <w:p w14:paraId="04484E9B" w14:textId="77777777" w:rsidR="006350A4" w:rsidRDefault="007E7F74">
      <w:pPr>
        <w:pStyle w:val="210"/>
        <w:ind w:left="0" w:firstLine="0"/>
        <w:rPr>
          <w:lang w:val="en-US"/>
        </w:rPr>
      </w:pPr>
      <w:r>
        <w:rPr>
          <w:rFonts w:hint="eastAsia"/>
          <w:b/>
          <w:lang w:val="en-US"/>
        </w:rPr>
        <w:t>操作系统</w:t>
      </w:r>
      <w:r>
        <w:rPr>
          <w:rFonts w:hint="eastAsia"/>
          <w:lang w:val="en-US"/>
        </w:rPr>
        <w:t>：</w:t>
      </w:r>
      <w:r>
        <w:rPr>
          <w:lang w:val="en-US"/>
        </w:rPr>
        <w:t>Ubuntu 18.04.1 LTS</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7777777" w:rsidR="006350A4" w:rsidRDefault="007E7F74">
      <w:pPr>
        <w:pStyle w:val="210"/>
        <w:ind w:left="0" w:firstLine="0"/>
        <w:rPr>
          <w:lang w:val="en-US"/>
        </w:rPr>
      </w:pPr>
      <w:r>
        <w:rPr>
          <w:rFonts w:hint="eastAsia"/>
          <w:b/>
          <w:lang w:val="en-US"/>
        </w:rPr>
        <w:t>编译工具</w:t>
      </w:r>
      <w:r>
        <w:rPr>
          <w:rFonts w:hint="eastAsia"/>
          <w:lang w:val="en-US"/>
        </w:rPr>
        <w:t>：</w:t>
      </w:r>
      <w:r>
        <w:rPr>
          <w:lang w:val="en-US"/>
        </w:rPr>
        <w:t>gcc version 7.3.0 (Ubuntu 7.3.0-27ubuntu1~18.04)</w:t>
      </w:r>
    </w:p>
    <w:p w14:paraId="2C4AF647" w14:textId="77777777" w:rsidR="006350A4" w:rsidRDefault="006350A4">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6" w:name="_Toc4748479"/>
      <w:r>
        <w:rPr>
          <w:rFonts w:hint="eastAsia"/>
        </w:rPr>
        <w:t>测试程序说明</w:t>
      </w:r>
      <w:bookmarkEnd w:id="26"/>
    </w:p>
    <w:p w14:paraId="2590EDC3" w14:textId="77777777" w:rsidR="0042244A" w:rsidRDefault="0042244A" w:rsidP="0042244A">
      <w:pPr>
        <w:pStyle w:val="210"/>
        <w:ind w:left="0" w:firstLineChars="200" w:firstLine="480"/>
        <w:rPr>
          <w:lang w:val="en-US"/>
        </w:rPr>
      </w:pPr>
      <w:r>
        <w:rPr>
          <w:rFonts w:hint="eastAsia"/>
          <w:lang w:val="en-US"/>
        </w:rPr>
        <w:t>测试程序的发布方式参照开源库通用方式，即在算法发布库中集成对应的测试验证程序。整个算法库的源码组织结构分为两部分，分别是：</w:t>
      </w:r>
    </w:p>
    <w:p w14:paraId="43FE077D" w14:textId="5236A6A6" w:rsidR="0042244A" w:rsidRDefault="00B93C7E" w:rsidP="00255029">
      <w:pPr>
        <w:pStyle w:val="210"/>
        <w:numPr>
          <w:ilvl w:val="0"/>
          <w:numId w:val="24"/>
        </w:numPr>
      </w:pPr>
      <w:r>
        <w:rPr>
          <w:lang w:val="en-US"/>
        </w:rPr>
        <w:t>mulan-basic</w:t>
      </w:r>
      <w:r w:rsidR="00C4578E">
        <w:rPr>
          <w:lang w:val="en-US"/>
        </w:rPr>
        <w:t>-c</w:t>
      </w:r>
      <w:r w:rsidR="0042244A">
        <w:rPr>
          <w:rFonts w:hint="eastAsia"/>
          <w:lang w:val="en-US"/>
        </w:rPr>
        <w:t>子目录，包含了</w:t>
      </w:r>
      <w:r>
        <w:rPr>
          <w:rFonts w:hint="eastAsia"/>
          <w:lang w:val="en-US"/>
        </w:rPr>
        <w:t>Mulan-Basic</w:t>
      </w:r>
      <w:r w:rsidR="00A45C8C">
        <w:rPr>
          <w:lang w:val="en-US"/>
        </w:rPr>
        <w:t>-C</w:t>
      </w:r>
      <w:r w:rsidR="00C4578E">
        <w:rPr>
          <w:rFonts w:hint="eastAsia"/>
          <w:lang w:val="en-US"/>
        </w:rPr>
        <w:t>格签名</w:t>
      </w:r>
      <w:r w:rsidR="0042244A">
        <w:rPr>
          <w:rFonts w:hint="eastAsia"/>
        </w:rPr>
        <w:t>算法实现及其测试程序；</w:t>
      </w:r>
    </w:p>
    <w:p w14:paraId="0372225A" w14:textId="4F7A94E4" w:rsidR="0042244A" w:rsidRDefault="00B93C7E" w:rsidP="00255029">
      <w:pPr>
        <w:pStyle w:val="210"/>
        <w:numPr>
          <w:ilvl w:val="0"/>
          <w:numId w:val="24"/>
        </w:numPr>
        <w:rPr>
          <w:lang w:val="en-US"/>
        </w:rPr>
      </w:pPr>
      <w:r>
        <w:t>mulan-basic</w:t>
      </w:r>
      <w:r w:rsidR="00C4578E">
        <w:t>-s</w:t>
      </w:r>
      <w:r w:rsidR="0042244A">
        <w:rPr>
          <w:rFonts w:hint="eastAsia"/>
        </w:rPr>
        <w:t>子目录，包含了</w:t>
      </w:r>
      <w:r>
        <w:rPr>
          <w:lang w:val="en-US"/>
        </w:rPr>
        <w:t>Mulan-Basic</w:t>
      </w:r>
      <w:r w:rsidR="00A45C8C">
        <w:rPr>
          <w:lang w:val="en-US"/>
        </w:rPr>
        <w:t>-S</w:t>
      </w:r>
      <w:r w:rsidR="00C4578E">
        <w:rPr>
          <w:rFonts w:hint="eastAsia"/>
          <w:lang w:val="en-US"/>
        </w:rPr>
        <w:t>格签名</w:t>
      </w:r>
      <w:r w:rsidR="0042244A">
        <w:rPr>
          <w:rFonts w:hint="eastAsia"/>
        </w:rPr>
        <w:t>算法实现及其测试程序；</w:t>
      </w:r>
    </w:p>
    <w:p w14:paraId="4C9C854D" w14:textId="77777777" w:rsidR="0042244A" w:rsidRDefault="0042244A" w:rsidP="0042244A">
      <w:pPr>
        <w:pStyle w:val="210"/>
        <w:ind w:left="0" w:firstLineChars="200" w:firstLine="480"/>
        <w:rPr>
          <w:lang w:val="en-US"/>
        </w:rPr>
      </w:pPr>
      <w:r>
        <w:rPr>
          <w:rFonts w:hint="eastAsia"/>
          <w:lang w:val="en-US"/>
        </w:rPr>
        <w:lastRenderedPageBreak/>
        <w:t>因算法库依赖开源库</w:t>
      </w:r>
      <w:r>
        <w:rPr>
          <w:rFonts w:hint="eastAsia"/>
          <w:lang w:val="en-US"/>
        </w:rPr>
        <w:t>o</w:t>
      </w:r>
      <w:r>
        <w:rPr>
          <w:lang w:val="en-US"/>
        </w:rPr>
        <w:t>penssl</w:t>
      </w:r>
      <w:r>
        <w:rPr>
          <w:rFonts w:hint="eastAsia"/>
          <w:lang w:val="en-US"/>
        </w:rPr>
        <w:t>，在进行算法库和测试程序的编译前请先编译安装</w:t>
      </w:r>
      <w:r>
        <w:rPr>
          <w:rFonts w:hint="eastAsia"/>
          <w:lang w:val="en-US"/>
        </w:rPr>
        <w:t>o</w:t>
      </w:r>
      <w:r>
        <w:rPr>
          <w:lang w:val="en-US"/>
        </w:rPr>
        <w:t>penssl</w:t>
      </w:r>
      <w:r>
        <w:rPr>
          <w:rFonts w:hint="eastAsia"/>
          <w:lang w:val="en-US"/>
        </w:rPr>
        <w:t>。先从官网下载源码包，然后执行如下命令编译安装：</w:t>
      </w:r>
    </w:p>
    <w:p w14:paraId="2BB2B410" w14:textId="77777777" w:rsidR="0042244A" w:rsidRDefault="0042244A" w:rsidP="0042244A">
      <w:pPr>
        <w:pStyle w:val="210"/>
        <w:ind w:left="0" w:firstLineChars="200" w:firstLine="480"/>
        <w:rPr>
          <w:lang w:val="en-US"/>
        </w:rPr>
      </w:pPr>
      <w:r>
        <w:rPr>
          <w:lang w:val="en-US"/>
        </w:rPr>
        <w:t xml:space="preserve">tar -zxvf </w:t>
      </w:r>
      <w:r w:rsidRPr="000156D1">
        <w:rPr>
          <w:lang w:val="en-US"/>
        </w:rPr>
        <w:t>openssl-1.1.0j.tar.gz</w:t>
      </w:r>
    </w:p>
    <w:p w14:paraId="01B2A288" w14:textId="77777777" w:rsidR="0042244A" w:rsidRDefault="0042244A" w:rsidP="0042244A">
      <w:pPr>
        <w:pStyle w:val="210"/>
        <w:ind w:left="0" w:firstLineChars="200" w:firstLine="480"/>
        <w:rPr>
          <w:lang w:val="en-US"/>
        </w:rPr>
      </w:pPr>
      <w:r>
        <w:rPr>
          <w:lang w:val="en-US"/>
        </w:rPr>
        <w:t xml:space="preserve">cd </w:t>
      </w:r>
      <w:r w:rsidRPr="000156D1">
        <w:rPr>
          <w:lang w:val="en-US"/>
        </w:rPr>
        <w:t>openssl-1.1.0j</w:t>
      </w:r>
    </w:p>
    <w:p w14:paraId="3D11F148" w14:textId="77777777" w:rsidR="0042244A" w:rsidRDefault="0042244A" w:rsidP="0042244A">
      <w:pPr>
        <w:pStyle w:val="210"/>
        <w:ind w:left="0" w:firstLineChars="200" w:firstLine="480"/>
        <w:rPr>
          <w:lang w:val="en-US"/>
        </w:rPr>
      </w:pPr>
      <w:r>
        <w:rPr>
          <w:lang w:val="en-US"/>
        </w:rPr>
        <w:t xml:space="preserve">sudo </w:t>
      </w:r>
      <w:r>
        <w:rPr>
          <w:rFonts w:hint="eastAsia"/>
          <w:lang w:val="en-US"/>
        </w:rPr>
        <w:t>.</w:t>
      </w:r>
      <w:r>
        <w:rPr>
          <w:lang w:val="en-US"/>
        </w:rPr>
        <w:t>/config</w:t>
      </w:r>
    </w:p>
    <w:p w14:paraId="746221A2" w14:textId="77777777" w:rsidR="0042244A" w:rsidRDefault="0042244A" w:rsidP="0042244A">
      <w:pPr>
        <w:pStyle w:val="210"/>
        <w:ind w:left="0" w:firstLineChars="200" w:firstLine="480"/>
        <w:rPr>
          <w:lang w:val="en-US"/>
        </w:rPr>
      </w:pPr>
      <w:r>
        <w:rPr>
          <w:rFonts w:hint="eastAsia"/>
          <w:lang w:val="en-US"/>
        </w:rPr>
        <w:t>s</w:t>
      </w:r>
      <w:r>
        <w:rPr>
          <w:lang w:val="en-US"/>
        </w:rPr>
        <w:t>udo make</w:t>
      </w:r>
    </w:p>
    <w:p w14:paraId="73B149D2" w14:textId="77777777" w:rsidR="0042244A" w:rsidRPr="000156D1" w:rsidRDefault="0042244A" w:rsidP="0042244A">
      <w:pPr>
        <w:pStyle w:val="210"/>
        <w:ind w:left="0" w:firstLineChars="200" w:firstLine="480"/>
        <w:rPr>
          <w:lang w:val="en-US"/>
        </w:rPr>
      </w:pPr>
      <w:r>
        <w:rPr>
          <w:rFonts w:hint="eastAsia"/>
          <w:lang w:val="en-US"/>
        </w:rPr>
        <w:t>s</w:t>
      </w:r>
      <w:r>
        <w:rPr>
          <w:lang w:val="en-US"/>
        </w:rPr>
        <w:t>udo make install</w:t>
      </w:r>
    </w:p>
    <w:p w14:paraId="7369F4CC" w14:textId="77777777" w:rsidR="0042244A" w:rsidRDefault="0042244A" w:rsidP="0042244A">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语言开发，具体编译方法如下</w:t>
      </w:r>
      <w:r>
        <w:rPr>
          <w:rFonts w:hint="eastAsia"/>
          <w:lang w:val="en-US"/>
        </w:rPr>
        <w:t>(</w:t>
      </w:r>
      <w:r>
        <w:rPr>
          <w:lang w:val="en-US"/>
        </w:rPr>
        <w:t>linux,gcc)</w:t>
      </w:r>
      <w:r>
        <w:rPr>
          <w:rFonts w:hint="eastAsia"/>
          <w:lang w:val="en-US"/>
        </w:rPr>
        <w:t>：</w:t>
      </w:r>
    </w:p>
    <w:p w14:paraId="42E12B86" w14:textId="77777777" w:rsidR="0042244A" w:rsidRDefault="0042244A" w:rsidP="0042244A">
      <w:pPr>
        <w:pStyle w:val="210"/>
        <w:ind w:leftChars="200" w:left="960" w:hangingChars="200"/>
        <w:rPr>
          <w:lang w:val="en-US"/>
        </w:rPr>
      </w:pPr>
      <w:r>
        <w:rPr>
          <w:rFonts w:hint="eastAsia"/>
          <w:lang w:val="en-US"/>
        </w:rPr>
        <w:t>获取算法源码</w:t>
      </w:r>
      <w:r>
        <w:rPr>
          <w:rFonts w:hint="eastAsia"/>
          <w:lang w:val="en-US"/>
        </w:rPr>
        <w:t>t</w:t>
      </w:r>
      <w:r>
        <w:rPr>
          <w:lang w:val="en-US"/>
        </w:rPr>
        <w:t>ar</w:t>
      </w:r>
      <w:r>
        <w:rPr>
          <w:rFonts w:hint="eastAsia"/>
          <w:lang w:val="en-US"/>
        </w:rPr>
        <w:t>包后执行如下命令即可：</w:t>
      </w:r>
    </w:p>
    <w:p w14:paraId="534F7F6E" w14:textId="48DF1396" w:rsidR="0042244A" w:rsidRDefault="0042244A" w:rsidP="0042244A">
      <w:pPr>
        <w:pStyle w:val="210"/>
        <w:ind w:leftChars="100" w:left="240" w:firstLineChars="100" w:firstLine="240"/>
        <w:rPr>
          <w:lang w:val="en-US"/>
        </w:rPr>
      </w:pPr>
      <w:r>
        <w:rPr>
          <w:rFonts w:hint="eastAsia"/>
          <w:lang w:val="en-US"/>
        </w:rPr>
        <w:t>t</w:t>
      </w:r>
      <w:r>
        <w:rPr>
          <w:lang w:val="en-US"/>
        </w:rPr>
        <w:t xml:space="preserve">ar -xvf </w:t>
      </w:r>
      <w:r w:rsidR="00B93C7E">
        <w:rPr>
          <w:lang w:val="en-US"/>
        </w:rPr>
        <w:t>mulan-basic</w:t>
      </w:r>
      <w:r>
        <w:rPr>
          <w:lang w:val="en-US"/>
        </w:rPr>
        <w:t>.tar</w:t>
      </w:r>
    </w:p>
    <w:p w14:paraId="2BD8914E" w14:textId="20369C46" w:rsidR="0042244A" w:rsidRDefault="0042244A" w:rsidP="0042244A">
      <w:pPr>
        <w:pStyle w:val="210"/>
        <w:ind w:leftChars="100" w:left="240" w:firstLineChars="100" w:firstLine="240"/>
        <w:rPr>
          <w:lang w:val="en-US"/>
        </w:rPr>
      </w:pPr>
      <w:r>
        <w:rPr>
          <w:rFonts w:hint="eastAsia"/>
          <w:lang w:val="en-US"/>
        </w:rPr>
        <w:t>c</w:t>
      </w:r>
      <w:r>
        <w:rPr>
          <w:lang w:val="en-US"/>
        </w:rPr>
        <w:t xml:space="preserve">d </w:t>
      </w:r>
      <w:r w:rsidR="00B93C7E">
        <w:rPr>
          <w:lang w:val="en-US"/>
        </w:rPr>
        <w:t>mulan-basic</w:t>
      </w:r>
      <w:r w:rsidR="00C4578E">
        <w:rPr>
          <w:lang w:val="en-US"/>
        </w:rPr>
        <w:t>/</w:t>
      </w:r>
      <w:r w:rsidR="00B93C7E">
        <w:rPr>
          <w:lang w:val="en-US"/>
        </w:rPr>
        <w:t>mulan-basic</w:t>
      </w:r>
      <w:r w:rsidR="00C4578E">
        <w:rPr>
          <w:lang w:val="en-US"/>
        </w:rPr>
        <w:t>-c</w:t>
      </w:r>
    </w:p>
    <w:p w14:paraId="2E4B17DB" w14:textId="77777777" w:rsidR="0042244A" w:rsidRDefault="0042244A" w:rsidP="0042244A">
      <w:pPr>
        <w:pStyle w:val="210"/>
        <w:ind w:leftChars="100" w:left="240" w:firstLineChars="100" w:firstLine="240"/>
        <w:rPr>
          <w:lang w:val="en-US"/>
        </w:rPr>
      </w:pPr>
      <w:r>
        <w:rPr>
          <w:lang w:val="en-US"/>
        </w:rPr>
        <w:t>make clean all</w:t>
      </w:r>
    </w:p>
    <w:p w14:paraId="11DF0115" w14:textId="64D3D5ED" w:rsidR="0042244A" w:rsidRDefault="0042244A" w:rsidP="0042244A">
      <w:pPr>
        <w:pStyle w:val="210"/>
        <w:ind w:leftChars="100" w:left="240" w:firstLineChars="100" w:firstLine="240"/>
        <w:rPr>
          <w:lang w:val="en-US"/>
        </w:rPr>
      </w:pPr>
      <w:r>
        <w:rPr>
          <w:lang w:val="en-US"/>
        </w:rPr>
        <w:t>cd ../</w:t>
      </w:r>
      <w:r w:rsidR="00B93C7E">
        <w:rPr>
          <w:lang w:val="en-US"/>
        </w:rPr>
        <w:t>mulan-basic</w:t>
      </w:r>
      <w:r w:rsidR="00C4578E">
        <w:rPr>
          <w:lang w:val="en-US"/>
        </w:rPr>
        <w:t>-s</w:t>
      </w:r>
    </w:p>
    <w:p w14:paraId="333931E9" w14:textId="77777777" w:rsidR="0042244A" w:rsidRDefault="0042244A" w:rsidP="0042244A">
      <w:pPr>
        <w:pStyle w:val="210"/>
        <w:ind w:leftChars="100" w:left="240" w:firstLineChars="100" w:firstLine="240"/>
        <w:rPr>
          <w:lang w:val="en-US"/>
        </w:rPr>
      </w:pPr>
      <w:r>
        <w:rPr>
          <w:lang w:val="en-US"/>
        </w:rPr>
        <w:t>make clean all</w:t>
      </w:r>
    </w:p>
    <w:p w14:paraId="343C82B9" w14:textId="3CE6B840" w:rsidR="0042244A" w:rsidRDefault="0042244A" w:rsidP="0042244A">
      <w:pPr>
        <w:pStyle w:val="210"/>
        <w:ind w:left="0" w:firstLineChars="200" w:firstLine="480"/>
        <w:rPr>
          <w:lang w:val="en-US"/>
        </w:rPr>
      </w:pPr>
      <w:r>
        <w:rPr>
          <w:rFonts w:hint="eastAsia"/>
          <w:lang w:val="en-US"/>
        </w:rPr>
        <w:t>编译生成的</w:t>
      </w:r>
      <w:r w:rsidR="00B93C7E">
        <w:rPr>
          <w:lang w:val="en-US"/>
        </w:rPr>
        <w:t>mulan-basic</w:t>
      </w:r>
      <w:r w:rsidR="00C4578E">
        <w:rPr>
          <w:lang w:val="en-US"/>
        </w:rPr>
        <w:t>/</w:t>
      </w:r>
      <w:r w:rsidR="00B93C7E">
        <w:rPr>
          <w:lang w:val="en-US"/>
        </w:rPr>
        <w:t>mulan-basic</w:t>
      </w:r>
      <w:r w:rsidR="00C4578E">
        <w:rPr>
          <w:lang w:val="en-US"/>
        </w:rPr>
        <w:t>-c</w:t>
      </w:r>
      <w:r>
        <w:rPr>
          <w:lang w:val="en-US"/>
        </w:rPr>
        <w:t>/</w:t>
      </w:r>
      <w:r>
        <w:rPr>
          <w:rFonts w:hint="eastAsia"/>
          <w:lang w:val="en-US"/>
        </w:rPr>
        <w:t>l</w:t>
      </w:r>
      <w:r>
        <w:rPr>
          <w:lang w:val="en-US"/>
        </w:rPr>
        <w:t>ib</w:t>
      </w:r>
      <w:r w:rsidR="00B93C7E">
        <w:rPr>
          <w:lang w:val="en-US"/>
        </w:rPr>
        <w:t>mulanbasic</w:t>
      </w:r>
      <w:r w:rsidR="00C4578E">
        <w:rPr>
          <w:lang w:val="en-US"/>
        </w:rPr>
        <w:t>c</w:t>
      </w:r>
      <w:r>
        <w:rPr>
          <w:lang w:val="en-US"/>
        </w:rPr>
        <w:t>.so</w:t>
      </w:r>
      <w:r>
        <w:rPr>
          <w:rFonts w:hint="eastAsia"/>
          <w:lang w:val="en-US"/>
        </w:rPr>
        <w:t>即为</w:t>
      </w:r>
      <w:r w:rsidR="00B93C7E">
        <w:rPr>
          <w:rFonts w:hint="eastAsia"/>
          <w:lang w:val="en-US"/>
        </w:rPr>
        <w:t>Mulan-Basic</w:t>
      </w:r>
      <w:r w:rsidR="00A45C8C">
        <w:rPr>
          <w:lang w:val="en-US"/>
        </w:rPr>
        <w:t>-C</w:t>
      </w:r>
      <w:r w:rsidR="00C4578E">
        <w:rPr>
          <w:rFonts w:hint="eastAsia"/>
          <w:lang w:val="en-US"/>
        </w:rPr>
        <w:t>格签名</w:t>
      </w:r>
      <w:r>
        <w:rPr>
          <w:rFonts w:hint="eastAsia"/>
          <w:lang w:val="en-US"/>
        </w:rPr>
        <w:t>算法库文件</w:t>
      </w:r>
    </w:p>
    <w:p w14:paraId="106FCD33" w14:textId="7A373EAC" w:rsidR="0042244A" w:rsidRDefault="0042244A" w:rsidP="0042244A">
      <w:pPr>
        <w:pStyle w:val="210"/>
        <w:ind w:left="0" w:firstLineChars="200" w:firstLine="480"/>
        <w:rPr>
          <w:lang w:val="en-US"/>
        </w:rPr>
      </w:pPr>
      <w:r>
        <w:rPr>
          <w:rFonts w:hint="eastAsia"/>
          <w:lang w:val="en-US"/>
        </w:rPr>
        <w:t>编译生成的</w:t>
      </w:r>
      <w:r w:rsidR="00B93C7E">
        <w:rPr>
          <w:lang w:val="en-US"/>
        </w:rPr>
        <w:t>mulan-basic</w:t>
      </w:r>
      <w:r w:rsidR="00C4578E">
        <w:rPr>
          <w:lang w:val="en-US"/>
        </w:rPr>
        <w:t>/</w:t>
      </w:r>
      <w:r w:rsidR="00B93C7E">
        <w:rPr>
          <w:lang w:val="en-US"/>
        </w:rPr>
        <w:t>mulan-basic</w:t>
      </w:r>
      <w:r w:rsidR="00C4578E">
        <w:rPr>
          <w:lang w:val="en-US"/>
        </w:rPr>
        <w:t>-c</w:t>
      </w:r>
      <w:r>
        <w:rPr>
          <w:lang w:val="en-US"/>
        </w:rPr>
        <w:t>/</w:t>
      </w:r>
      <w:r>
        <w:rPr>
          <w:rFonts w:hint="eastAsia"/>
          <w:lang w:val="en-US"/>
        </w:rPr>
        <w:t>t</w:t>
      </w:r>
      <w:r>
        <w:rPr>
          <w:lang w:val="en-US"/>
        </w:rPr>
        <w:t>est</w:t>
      </w:r>
      <w:r w:rsidR="00B93C7E">
        <w:rPr>
          <w:lang w:val="en-US"/>
        </w:rPr>
        <w:t>mulanbasic</w:t>
      </w:r>
      <w:r w:rsidR="00C4578E">
        <w:rPr>
          <w:lang w:val="en-US"/>
        </w:rPr>
        <w:t>c</w:t>
      </w:r>
      <w:r>
        <w:rPr>
          <w:rFonts w:hint="eastAsia"/>
          <w:lang w:val="en-US"/>
        </w:rPr>
        <w:t>即为</w:t>
      </w:r>
      <w:r w:rsidR="00B93C7E">
        <w:rPr>
          <w:rFonts w:hint="eastAsia"/>
          <w:lang w:val="en-US"/>
        </w:rPr>
        <w:t>Mulan-Basic</w:t>
      </w:r>
      <w:r w:rsidR="00A45C8C">
        <w:rPr>
          <w:lang w:val="en-US"/>
        </w:rPr>
        <w:t>-C</w:t>
      </w:r>
      <w:r w:rsidR="00C4578E">
        <w:rPr>
          <w:rFonts w:hint="eastAsia"/>
          <w:lang w:val="en-US"/>
        </w:rPr>
        <w:t>格签名</w:t>
      </w:r>
      <w:r>
        <w:rPr>
          <w:rFonts w:hint="eastAsia"/>
        </w:rPr>
        <w:t>算法</w:t>
      </w:r>
      <w:r>
        <w:rPr>
          <w:rFonts w:hint="eastAsia"/>
          <w:lang w:val="en-US"/>
        </w:rPr>
        <w:t>测试验证可执行程序。</w:t>
      </w:r>
    </w:p>
    <w:p w14:paraId="2C1FD6C6" w14:textId="346C3B01" w:rsidR="0042244A" w:rsidRDefault="0042244A" w:rsidP="0042244A">
      <w:pPr>
        <w:pStyle w:val="210"/>
        <w:ind w:left="0" w:firstLineChars="200" w:firstLine="480"/>
        <w:rPr>
          <w:lang w:val="en-US"/>
        </w:rPr>
      </w:pPr>
      <w:r>
        <w:rPr>
          <w:rFonts w:hint="eastAsia"/>
          <w:lang w:val="en-US"/>
        </w:rPr>
        <w:t>编译生成的</w:t>
      </w:r>
      <w:r w:rsidR="00B93C7E">
        <w:rPr>
          <w:lang w:val="en-US"/>
        </w:rPr>
        <w:t>mulan-basic</w:t>
      </w:r>
      <w:r w:rsidR="00C4578E">
        <w:rPr>
          <w:lang w:val="en-US"/>
        </w:rPr>
        <w:t>/</w:t>
      </w:r>
      <w:r w:rsidR="00B93C7E">
        <w:rPr>
          <w:lang w:val="en-US"/>
        </w:rPr>
        <w:t>mulan-basic</w:t>
      </w:r>
      <w:r w:rsidR="00C4578E">
        <w:rPr>
          <w:lang w:val="en-US"/>
        </w:rPr>
        <w:t>-s/</w:t>
      </w:r>
      <w:r w:rsidR="00C4578E">
        <w:rPr>
          <w:rFonts w:hint="eastAsia"/>
          <w:lang w:val="en-US"/>
        </w:rPr>
        <w:t>l</w:t>
      </w:r>
      <w:r w:rsidR="00C4578E">
        <w:rPr>
          <w:lang w:val="en-US"/>
        </w:rPr>
        <w:t>ib</w:t>
      </w:r>
      <w:r w:rsidR="00B93C7E">
        <w:rPr>
          <w:lang w:val="en-US"/>
        </w:rPr>
        <w:t>mulanbasic</w:t>
      </w:r>
      <w:r w:rsidR="00C4578E">
        <w:rPr>
          <w:lang w:val="en-US"/>
        </w:rPr>
        <w:t>s.so</w:t>
      </w:r>
      <w:r>
        <w:rPr>
          <w:rFonts w:hint="eastAsia"/>
          <w:lang w:val="en-US"/>
        </w:rPr>
        <w:t>即为</w:t>
      </w:r>
      <w:r w:rsidR="00B93C7E">
        <w:rPr>
          <w:rFonts w:hint="eastAsia"/>
          <w:lang w:val="en-US"/>
        </w:rPr>
        <w:t>Mulan-Basic</w:t>
      </w:r>
      <w:r w:rsidR="00A45C8C">
        <w:rPr>
          <w:lang w:val="en-US"/>
        </w:rPr>
        <w:t>-S</w:t>
      </w:r>
      <w:r w:rsidR="00C4578E">
        <w:rPr>
          <w:rFonts w:hint="eastAsia"/>
          <w:lang w:val="en-US"/>
        </w:rPr>
        <w:t>格签名</w:t>
      </w:r>
      <w:r>
        <w:rPr>
          <w:rFonts w:hint="eastAsia"/>
        </w:rPr>
        <w:t>算法</w:t>
      </w:r>
      <w:r>
        <w:rPr>
          <w:rFonts w:hint="eastAsia"/>
          <w:lang w:val="en-US"/>
        </w:rPr>
        <w:t>库文件</w:t>
      </w:r>
    </w:p>
    <w:p w14:paraId="5C7F3B13" w14:textId="37206C35" w:rsidR="0042244A" w:rsidRDefault="0042244A" w:rsidP="0042244A">
      <w:pPr>
        <w:pStyle w:val="210"/>
        <w:ind w:left="0" w:firstLineChars="200" w:firstLine="480"/>
        <w:rPr>
          <w:lang w:val="en-US"/>
        </w:rPr>
      </w:pPr>
      <w:r>
        <w:rPr>
          <w:rFonts w:hint="eastAsia"/>
          <w:lang w:val="en-US"/>
        </w:rPr>
        <w:t>编译生成的</w:t>
      </w:r>
      <w:r w:rsidR="00B93C7E">
        <w:rPr>
          <w:lang w:val="en-US"/>
        </w:rPr>
        <w:t>mulan-basic</w:t>
      </w:r>
      <w:r w:rsidR="00C4578E">
        <w:rPr>
          <w:lang w:val="en-US"/>
        </w:rPr>
        <w:t>/</w:t>
      </w:r>
      <w:r w:rsidR="00B93C7E">
        <w:rPr>
          <w:lang w:val="en-US"/>
        </w:rPr>
        <w:t>mulan-basic</w:t>
      </w:r>
      <w:r w:rsidR="00C4578E">
        <w:rPr>
          <w:lang w:val="en-US"/>
        </w:rPr>
        <w:t>-s/</w:t>
      </w:r>
      <w:r w:rsidR="00C4578E">
        <w:rPr>
          <w:rFonts w:hint="eastAsia"/>
          <w:lang w:val="en-US"/>
        </w:rPr>
        <w:t>t</w:t>
      </w:r>
      <w:r w:rsidR="00C4578E">
        <w:rPr>
          <w:lang w:val="en-US"/>
        </w:rPr>
        <w:t>est</w:t>
      </w:r>
      <w:r w:rsidR="00B93C7E">
        <w:rPr>
          <w:lang w:val="en-US"/>
        </w:rPr>
        <w:t>mulanbasic</w:t>
      </w:r>
      <w:r w:rsidR="00C4578E">
        <w:rPr>
          <w:lang w:val="en-US"/>
        </w:rPr>
        <w:t>s</w:t>
      </w:r>
      <w:r>
        <w:rPr>
          <w:rFonts w:hint="eastAsia"/>
          <w:lang w:val="en-US"/>
        </w:rPr>
        <w:t>即为</w:t>
      </w:r>
      <w:r w:rsidR="00B93C7E">
        <w:rPr>
          <w:rFonts w:hint="eastAsia"/>
          <w:lang w:val="en-US"/>
        </w:rPr>
        <w:t>Mulan-Basic</w:t>
      </w:r>
      <w:r w:rsidR="00A45C8C">
        <w:rPr>
          <w:lang w:val="en-US"/>
        </w:rPr>
        <w:t>-S</w:t>
      </w:r>
      <w:r w:rsidR="00C4578E">
        <w:rPr>
          <w:rFonts w:hint="eastAsia"/>
          <w:lang w:val="en-US"/>
        </w:rPr>
        <w:t>格签名</w:t>
      </w:r>
      <w:r>
        <w:rPr>
          <w:rFonts w:hint="eastAsia"/>
        </w:rPr>
        <w:t>算法</w:t>
      </w:r>
      <w:r>
        <w:rPr>
          <w:rFonts w:hint="eastAsia"/>
          <w:lang w:val="en-US"/>
        </w:rPr>
        <w:t>测试验证可执行程序。</w:t>
      </w:r>
    </w:p>
    <w:p w14:paraId="180A3D3E" w14:textId="496C5A10" w:rsidR="0042244A" w:rsidRDefault="0042244A" w:rsidP="0042244A">
      <w:pPr>
        <w:pStyle w:val="210"/>
        <w:ind w:left="0" w:firstLineChars="200" w:firstLine="480"/>
        <w:rPr>
          <w:lang w:val="en-US"/>
        </w:rPr>
      </w:pPr>
      <w:r>
        <w:rPr>
          <w:rFonts w:hint="eastAsia"/>
          <w:lang w:val="en-US"/>
        </w:rPr>
        <w:t>所有测试程序均采用列表菜单方式提供不同项目的测试，</w:t>
      </w:r>
      <w:r>
        <w:rPr>
          <w:lang w:val="en-US"/>
        </w:rPr>
        <w:t>使用</w:t>
      </w:r>
      <w:r>
        <w:rPr>
          <w:rFonts w:hint="eastAsia"/>
          <w:lang w:val="en-US"/>
        </w:rPr>
        <w:t>时执行对应算法的测试程序</w:t>
      </w:r>
      <w:r>
        <w:rPr>
          <w:lang w:val="en-US"/>
        </w:rPr>
        <w:t>即可</w:t>
      </w:r>
      <w:r>
        <w:rPr>
          <w:rFonts w:hint="eastAsia"/>
          <w:lang w:val="en-US"/>
        </w:rPr>
        <w:t>进入测试菜单，</w:t>
      </w:r>
      <w:r>
        <w:rPr>
          <w:lang w:val="en-US"/>
        </w:rPr>
        <w:t>菜单</w:t>
      </w:r>
      <w:r>
        <w:rPr>
          <w:rFonts w:hint="eastAsia"/>
          <w:lang w:val="en-US"/>
        </w:rPr>
        <w:t>内容包括功能测试部分和交互式性能测试</w:t>
      </w:r>
      <w:r>
        <w:rPr>
          <w:rFonts w:hint="eastAsia"/>
          <w:lang w:val="en-US"/>
        </w:rPr>
        <w:lastRenderedPageBreak/>
        <w:t>部分，图</w:t>
      </w:r>
      <w:r>
        <w:rPr>
          <w:rFonts w:hint="eastAsia"/>
          <w:lang w:val="en-US"/>
        </w:rPr>
        <w:t>2.1</w:t>
      </w:r>
      <w:r>
        <w:rPr>
          <w:rFonts w:hint="eastAsia"/>
          <w:lang w:val="en-US"/>
        </w:rPr>
        <w:t>为</w:t>
      </w:r>
      <w:r w:rsidR="00B93C7E">
        <w:rPr>
          <w:rFonts w:hint="eastAsia"/>
          <w:lang w:val="en-US"/>
        </w:rPr>
        <w:t>Mulan-Basic</w:t>
      </w:r>
      <w:r w:rsidR="00A45C8C">
        <w:rPr>
          <w:lang w:val="en-US"/>
        </w:rPr>
        <w:t>-C</w:t>
      </w:r>
      <w:r>
        <w:rPr>
          <w:rFonts w:hint="eastAsia"/>
        </w:rPr>
        <w:t>算法</w:t>
      </w:r>
      <w:r>
        <w:rPr>
          <w:rFonts w:hint="eastAsia"/>
          <w:lang w:val="en-US"/>
        </w:rPr>
        <w:t>测试验证可执行程序</w:t>
      </w:r>
      <w:r w:rsidR="00A45C8C">
        <w:rPr>
          <w:rFonts w:hint="eastAsia"/>
          <w:lang w:val="en-US"/>
        </w:rPr>
        <w:t>t</w:t>
      </w:r>
      <w:r w:rsidR="00A45C8C">
        <w:rPr>
          <w:lang w:val="en-US"/>
        </w:rPr>
        <w:t>est</w:t>
      </w:r>
      <w:r w:rsidR="00B93C7E">
        <w:rPr>
          <w:lang w:val="en-US"/>
        </w:rPr>
        <w:t>mulan</w:t>
      </w:r>
      <w:bookmarkStart w:id="27" w:name="_GoBack"/>
      <w:bookmarkEnd w:id="27"/>
      <w:r w:rsidR="00B93C7E">
        <w:rPr>
          <w:lang w:val="en-US"/>
        </w:rPr>
        <w:t>basic</w:t>
      </w:r>
      <w:r w:rsidR="00A45C8C">
        <w:rPr>
          <w:lang w:val="en-US"/>
        </w:rPr>
        <w:t>c</w:t>
      </w:r>
      <w:r>
        <w:rPr>
          <w:rFonts w:hint="eastAsia"/>
          <w:lang w:val="en-US"/>
        </w:rPr>
        <w:t>的测试界面：</w:t>
      </w:r>
    </w:p>
    <w:p w14:paraId="5BDC383B" w14:textId="6E52DCDB" w:rsidR="0042244A" w:rsidRDefault="00074258" w:rsidP="0042244A">
      <w:pPr>
        <w:pStyle w:val="210"/>
        <w:spacing w:after="0"/>
        <w:ind w:leftChars="27" w:left="545" w:hangingChars="200"/>
        <w:jc w:val="center"/>
        <w:rPr>
          <w:noProof/>
        </w:rPr>
      </w:pPr>
      <w:r>
        <w:rPr>
          <w:noProof/>
        </w:rPr>
        <w:pict w14:anchorId="4309E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45.95pt;height:210.4pt;visibility:visible;mso-wrap-style:square">
            <v:imagedata r:id="rId15" o:title=""/>
          </v:shape>
        </w:pict>
      </w:r>
    </w:p>
    <w:p w14:paraId="2A661EEE" w14:textId="77777777" w:rsidR="0042244A" w:rsidRDefault="0042244A" w:rsidP="0042244A">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CF1A5FC" w14:textId="3096D932" w:rsidR="006350A4" w:rsidRDefault="0042244A" w:rsidP="0042244A">
      <w:pPr>
        <w:pStyle w:val="210"/>
        <w:ind w:leftChars="100" w:left="240" w:firstLineChars="100" w:firstLine="240"/>
        <w:rPr>
          <w:lang w:val="en-US"/>
        </w:rPr>
      </w:pPr>
      <w:r>
        <w:rPr>
          <w:rFonts w:hint="eastAsia"/>
          <w:lang w:val="en-US"/>
        </w:rPr>
        <w:t>选择对应菜单项并输入编号即可开始测试。</w:t>
      </w:r>
    </w:p>
    <w:p w14:paraId="1D799488" w14:textId="77777777" w:rsidR="006350A4" w:rsidRDefault="006350A4">
      <w:pPr>
        <w:pStyle w:val="210"/>
        <w:ind w:left="0" w:firstLine="0"/>
        <w:rPr>
          <w:lang w:val="en-US"/>
        </w:rPr>
      </w:pPr>
    </w:p>
    <w:p w14:paraId="5C43F308" w14:textId="77777777" w:rsidR="006350A4" w:rsidRDefault="007E7F74">
      <w:pPr>
        <w:pStyle w:val="21"/>
        <w:tabs>
          <w:tab w:val="clear" w:pos="709"/>
          <w:tab w:val="clear" w:pos="1844"/>
          <w:tab w:val="left" w:pos="0"/>
          <w:tab w:val="left" w:pos="567"/>
        </w:tabs>
        <w:ind w:left="0" w:firstLine="0"/>
      </w:pPr>
      <w:bookmarkStart w:id="28" w:name="_Toc4748480"/>
      <w:r>
        <w:rPr>
          <w:rFonts w:hint="eastAsia"/>
        </w:rPr>
        <w:t>测试方法</w:t>
      </w:r>
      <w:bookmarkEnd w:id="28"/>
    </w:p>
    <w:p w14:paraId="304B966C" w14:textId="1F8B012E" w:rsidR="003749E6" w:rsidRDefault="007E7F74" w:rsidP="00255029">
      <w:pPr>
        <w:pStyle w:val="210"/>
        <w:numPr>
          <w:ilvl w:val="0"/>
          <w:numId w:val="12"/>
        </w:numPr>
        <w:rPr>
          <w:lang w:val="en-US"/>
        </w:rPr>
      </w:pPr>
      <w:r w:rsidRPr="003749E6">
        <w:rPr>
          <w:rFonts w:hint="eastAsia"/>
          <w:lang w:val="en-US"/>
        </w:rPr>
        <w:t>本次测试基础数据均为随机生成。为确保性能统计准确，基础数据均采用预先生成的方式。</w:t>
      </w:r>
    </w:p>
    <w:p w14:paraId="7AF4604B" w14:textId="7439DA8D" w:rsidR="003749E6" w:rsidRPr="003749E6" w:rsidRDefault="007E7F74" w:rsidP="00255029">
      <w:pPr>
        <w:pStyle w:val="210"/>
        <w:numPr>
          <w:ilvl w:val="0"/>
          <w:numId w:val="12"/>
        </w:numPr>
        <w:rPr>
          <w:lang w:val="en-US"/>
        </w:rPr>
      </w:pPr>
      <w:r w:rsidRPr="003749E6">
        <w:rPr>
          <w:rFonts w:hint="eastAsia"/>
          <w:lang w:val="en-US"/>
        </w:rPr>
        <w:t>测试流程按密钥封装实际使用场景中的密钥生成、</w:t>
      </w:r>
      <w:r w:rsidR="001C3F06">
        <w:rPr>
          <w:rFonts w:hint="eastAsia"/>
          <w:lang w:val="en-US"/>
        </w:rPr>
        <w:t>签名和验签</w:t>
      </w:r>
      <w:r w:rsidRPr="003749E6">
        <w:rPr>
          <w:rFonts w:hint="eastAsia"/>
          <w:lang w:val="en-US"/>
        </w:rPr>
        <w:t>的顺序进行。</w:t>
      </w:r>
    </w:p>
    <w:p w14:paraId="64FB79D6" w14:textId="1F8F5870" w:rsidR="003749E6" w:rsidRPr="003749E6" w:rsidRDefault="000030F8" w:rsidP="00255029">
      <w:pPr>
        <w:pStyle w:val="210"/>
        <w:numPr>
          <w:ilvl w:val="0"/>
          <w:numId w:val="12"/>
        </w:numPr>
        <w:rPr>
          <w:lang w:val="en-US"/>
        </w:rPr>
      </w:pPr>
      <w:r>
        <w:rPr>
          <w:rFonts w:hint="eastAsia"/>
        </w:rPr>
        <w:t>测试消息的长度会选取不同量级以确保测试全面性，如消息长度分别设定为</w:t>
      </w:r>
      <w:r w:rsidRPr="004A0C22">
        <w:rPr>
          <w:rFonts w:hint="eastAsia"/>
        </w:rPr>
        <w:t>1</w:t>
      </w:r>
      <w:r w:rsidRPr="004A0C22">
        <w:rPr>
          <w:rFonts w:hint="eastAsia"/>
        </w:rPr>
        <w:t>、</w:t>
      </w:r>
      <w:r w:rsidR="00557B3C" w:rsidRPr="004A0C22">
        <w:t>59</w:t>
      </w:r>
      <w:r w:rsidRPr="004A0C22">
        <w:rPr>
          <w:rFonts w:hint="eastAsia"/>
        </w:rPr>
        <w:t>、</w:t>
      </w:r>
      <w:r w:rsidR="00753993" w:rsidRPr="004A0C22">
        <w:t>512</w:t>
      </w:r>
      <w:r w:rsidRPr="004A0C22">
        <w:rPr>
          <w:rFonts w:hint="eastAsia"/>
        </w:rPr>
        <w:t>、</w:t>
      </w:r>
      <w:r w:rsidR="00003D5A" w:rsidRPr="004A0C22">
        <w:t>3300</w:t>
      </w:r>
      <w:r w:rsidRPr="004A0C22">
        <w:rPr>
          <w:rFonts w:hint="eastAsia"/>
        </w:rPr>
        <w:t>个字节。</w:t>
      </w:r>
    </w:p>
    <w:p w14:paraId="1A79CC87" w14:textId="7578CC90" w:rsidR="00A96818" w:rsidRPr="003749E6" w:rsidRDefault="00A96818" w:rsidP="00255029">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4DA815FB" w14:textId="2639A7DF" w:rsidR="006350A4" w:rsidRDefault="00B93C7E" w:rsidP="00766557">
      <w:pPr>
        <w:pStyle w:val="210"/>
        <w:ind w:leftChars="200" w:firstLine="0"/>
        <w:rPr>
          <w:lang w:val="en-US"/>
        </w:rPr>
      </w:pPr>
      <w:r>
        <w:rPr>
          <w:rFonts w:hint="eastAsia"/>
        </w:rPr>
        <w:t>Mulan-Basic</w:t>
      </w:r>
      <w:r w:rsidR="00A83309">
        <w:rPr>
          <w:rFonts w:hint="eastAsia"/>
        </w:rPr>
        <w:t>格签名算法的通用测试流程（含反向功能验证）见图</w:t>
      </w:r>
      <w:r w:rsidR="00A83309">
        <w:rPr>
          <w:rFonts w:hint="eastAsia"/>
        </w:rPr>
        <w:t>2.3</w:t>
      </w:r>
      <w:r w:rsidR="00766557">
        <w:rPr>
          <w:rFonts w:hint="eastAsia"/>
        </w:rPr>
        <w:t>：</w:t>
      </w:r>
    </w:p>
    <w:p w14:paraId="44602E34" w14:textId="2C73D0FC" w:rsidR="006350A4" w:rsidRDefault="007953AD" w:rsidP="00A83309">
      <w:pPr>
        <w:pStyle w:val="210"/>
        <w:ind w:left="0" w:firstLine="0"/>
        <w:jc w:val="center"/>
      </w:pPr>
      <w:r>
        <w:object w:dxaOrig="7066" w:dyaOrig="11131" w14:anchorId="50F6F076">
          <v:shape id="_x0000_i1026" type="#_x0000_t75" style="width:353.45pt;height:556.35pt" o:ole="">
            <v:imagedata r:id="rId16" o:title=""/>
          </v:shape>
          <o:OLEObject Type="Embed" ProgID="Visio.Drawing.15" ShapeID="_x0000_i1026" DrawAspect="Content" ObjectID="_1615361557" r:id="rId17"/>
        </w:object>
      </w:r>
    </w:p>
    <w:p w14:paraId="4F553B98" w14:textId="01EBDAAE" w:rsidR="00A83309" w:rsidRPr="005F1F42" w:rsidRDefault="00A83309" w:rsidP="001B3B4A">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00766557">
        <w:rPr>
          <w:sz w:val="21"/>
          <w:szCs w:val="21"/>
        </w:rPr>
        <w:t>2</w:t>
      </w:r>
      <w:r w:rsidRPr="00B66DFD">
        <w:rPr>
          <w:sz w:val="21"/>
          <w:szCs w:val="21"/>
        </w:rPr>
        <w:t xml:space="preserve"> </w:t>
      </w:r>
      <w:r w:rsidR="00B93C7E">
        <w:rPr>
          <w:rFonts w:hint="eastAsia"/>
          <w:sz w:val="21"/>
          <w:szCs w:val="21"/>
        </w:rPr>
        <w:t>Mulan-Basic</w:t>
      </w:r>
      <w:r w:rsidR="00682209">
        <w:rPr>
          <w:rFonts w:hint="eastAsia"/>
          <w:sz w:val="21"/>
          <w:szCs w:val="21"/>
        </w:rPr>
        <w:t>格签名</w:t>
      </w:r>
      <w:r w:rsidRPr="007E78D9">
        <w:rPr>
          <w:rFonts w:hint="eastAsia"/>
          <w:sz w:val="21"/>
          <w:szCs w:val="21"/>
        </w:rPr>
        <w:t>算法</w:t>
      </w:r>
      <w:r w:rsidRPr="00B66DFD">
        <w:rPr>
          <w:rFonts w:hint="eastAsia"/>
          <w:sz w:val="21"/>
          <w:szCs w:val="21"/>
        </w:rPr>
        <w:t>通用测试流程图</w:t>
      </w:r>
    </w:p>
    <w:p w14:paraId="133EA76F" w14:textId="13DC1980" w:rsidR="00C27EFE" w:rsidRDefault="00A83309" w:rsidP="00A83309">
      <w:pPr>
        <w:pStyle w:val="210"/>
        <w:ind w:left="0" w:firstLine="0"/>
      </w:pPr>
      <w:r>
        <w:rPr>
          <w:rFonts w:hint="eastAsia"/>
        </w:rPr>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4820F0CC" w14:textId="51B65562" w:rsidR="00C27EFE" w:rsidRDefault="00C27EFE" w:rsidP="00C27EFE">
      <w:pPr>
        <w:pStyle w:val="210"/>
        <w:ind w:left="0" w:firstLine="0"/>
      </w:pPr>
    </w:p>
    <w:p w14:paraId="07D7C842" w14:textId="77777777" w:rsidR="00FE1BE2" w:rsidRDefault="00FE1BE2" w:rsidP="008C2A89">
      <w:pPr>
        <w:pStyle w:val="10"/>
        <w:ind w:firstLine="0"/>
      </w:pPr>
      <w:bookmarkStart w:id="29" w:name="_Toc191443649"/>
      <w:bookmarkStart w:id="30" w:name="_Toc340157666"/>
      <w:bookmarkStart w:id="31" w:name="_Toc1056212"/>
      <w:bookmarkStart w:id="32" w:name="_Toc4748481"/>
      <w:r>
        <w:rPr>
          <w:rFonts w:hint="eastAsia"/>
        </w:rPr>
        <w:lastRenderedPageBreak/>
        <w:t>功能测试</w:t>
      </w:r>
      <w:bookmarkEnd w:id="29"/>
      <w:bookmarkEnd w:id="30"/>
      <w:bookmarkEnd w:id="31"/>
      <w:bookmarkEnd w:id="32"/>
    </w:p>
    <w:p w14:paraId="7C2A3ED9" w14:textId="7F2387BE" w:rsidR="00FE1BE2" w:rsidRDefault="00B93C7E" w:rsidP="00FE1BE2">
      <w:pPr>
        <w:pStyle w:val="21"/>
        <w:tabs>
          <w:tab w:val="clear" w:pos="709"/>
          <w:tab w:val="clear" w:pos="1844"/>
          <w:tab w:val="left" w:pos="0"/>
          <w:tab w:val="left" w:pos="567"/>
        </w:tabs>
        <w:ind w:left="0" w:firstLine="0"/>
      </w:pPr>
      <w:bookmarkStart w:id="33" w:name="_Toc1056213"/>
      <w:bookmarkStart w:id="34" w:name="_Toc4748482"/>
      <w:r>
        <w:rPr>
          <w:rFonts w:hint="eastAsia"/>
        </w:rPr>
        <w:t>Mulan-Basic</w:t>
      </w:r>
      <w:r w:rsidR="009344EF">
        <w:t>-C-</w:t>
      </w:r>
      <w:r w:rsidR="00FE1BE2">
        <w:rPr>
          <w:rFonts w:hint="eastAsia"/>
        </w:rPr>
        <w:t>密钥生成健壮性测试</w:t>
      </w:r>
      <w:bookmarkEnd w:id="33"/>
      <w:bookmarkEnd w:id="34"/>
    </w:p>
    <w:p w14:paraId="7BBA17D8" w14:textId="44AE5953" w:rsidR="00FE1BE2" w:rsidRDefault="00FE1BE2" w:rsidP="00FE1BE2">
      <w:r w:rsidRPr="00BC2B61">
        <w:rPr>
          <w:rFonts w:hint="eastAsia"/>
          <w:b/>
        </w:rPr>
        <w:t>案例编号：</w:t>
      </w:r>
      <w:r w:rsidR="00B93C7E">
        <w:rPr>
          <w:rFonts w:hint="eastAsia"/>
          <w:b/>
        </w:rPr>
        <w:t>mulan-basic</w:t>
      </w:r>
      <w:r w:rsidR="0055489D">
        <w:rPr>
          <w:b/>
        </w:rPr>
        <w:t>c</w:t>
      </w:r>
      <w:r>
        <w:rPr>
          <w:rFonts w:hint="eastAsia"/>
        </w:rPr>
        <w:t>-</w:t>
      </w:r>
      <w:r>
        <w:t>kf</w:t>
      </w:r>
      <w:r>
        <w:rPr>
          <w:rFonts w:hint="eastAsia"/>
        </w:rPr>
        <w:t>01</w:t>
      </w:r>
    </w:p>
    <w:p w14:paraId="2D31B3FA" w14:textId="77777777" w:rsidR="00FE1BE2" w:rsidRDefault="00FE1BE2" w:rsidP="00FE1BE2">
      <w:r w:rsidRPr="00BC2B61">
        <w:rPr>
          <w:rFonts w:hint="eastAsia"/>
          <w:b/>
        </w:rPr>
        <w:t>案例说明：</w:t>
      </w:r>
      <w:r>
        <w:rPr>
          <w:rFonts w:hint="eastAsia"/>
        </w:rPr>
        <w:t>验证密钥生成接口在如下非法参数情况下的健壮性：</w:t>
      </w:r>
    </w:p>
    <w:p w14:paraId="66D2570F" w14:textId="77777777" w:rsidR="00FE1BE2" w:rsidRDefault="00FE1BE2" w:rsidP="00255029">
      <w:pPr>
        <w:numPr>
          <w:ilvl w:val="0"/>
          <w:numId w:val="13"/>
        </w:numPr>
      </w:pPr>
      <w:r>
        <w:rPr>
          <w:rFonts w:hint="eastAsia"/>
        </w:rPr>
        <w:t>公钥</w:t>
      </w:r>
      <w:r>
        <w:rPr>
          <w:rFonts w:hint="eastAsia"/>
        </w:rPr>
        <w:t>p</w:t>
      </w:r>
      <w:r>
        <w:t>k</w:t>
      </w:r>
      <w:r>
        <w:rPr>
          <w:rFonts w:hint="eastAsia"/>
        </w:rPr>
        <w:t>为</w:t>
      </w:r>
      <w:r>
        <w:rPr>
          <w:rFonts w:hint="eastAsia"/>
        </w:rPr>
        <w:t>NULL</w:t>
      </w:r>
      <w:r>
        <w:rPr>
          <w:rFonts w:hint="eastAsia"/>
        </w:rPr>
        <w:t>。</w:t>
      </w:r>
    </w:p>
    <w:p w14:paraId="2E62C11A" w14:textId="77777777" w:rsidR="00FE1BE2" w:rsidRDefault="00FE1BE2" w:rsidP="00255029">
      <w:pPr>
        <w:numPr>
          <w:ilvl w:val="0"/>
          <w:numId w:val="13"/>
        </w:numPr>
      </w:pPr>
      <w:r>
        <w:rPr>
          <w:rFonts w:hint="eastAsia"/>
        </w:rPr>
        <w:t>私钥</w:t>
      </w:r>
      <w:r>
        <w:rPr>
          <w:rFonts w:hint="eastAsia"/>
        </w:rPr>
        <w:t>s</w:t>
      </w:r>
      <w:r>
        <w:t>k</w:t>
      </w:r>
      <w:r>
        <w:rPr>
          <w:rFonts w:hint="eastAsia"/>
        </w:rPr>
        <w:t>为</w:t>
      </w:r>
      <w:r>
        <w:rPr>
          <w:rFonts w:hint="eastAsia"/>
        </w:rPr>
        <w:t>NULL</w:t>
      </w:r>
      <w:r>
        <w:rPr>
          <w:rFonts w:hint="eastAsia"/>
        </w:rPr>
        <w:t>。</w:t>
      </w:r>
    </w:p>
    <w:p w14:paraId="1D96D671" w14:textId="77777777" w:rsidR="00FE1BE2" w:rsidRDefault="00FE1BE2" w:rsidP="00255029">
      <w:pPr>
        <w:numPr>
          <w:ilvl w:val="0"/>
          <w:numId w:val="13"/>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3EAD7847"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3.1</w:t>
      </w:r>
      <w:r>
        <w:rPr>
          <w:rFonts w:hint="eastAsia"/>
        </w:rPr>
        <w:t>。</w:t>
      </w:r>
    </w:p>
    <w:p w14:paraId="1FEC23B9" w14:textId="77777777" w:rsidR="00FE1BE2" w:rsidRDefault="00FE1BE2" w:rsidP="00FE1BE2">
      <w:r w:rsidRPr="00BC2B61">
        <w:rPr>
          <w:rFonts w:hint="eastAsia"/>
          <w:b/>
        </w:rPr>
        <w:t>对应测试程序菜单项：</w:t>
      </w:r>
      <w:r>
        <w:rPr>
          <w:rFonts w:hint="eastAsia"/>
        </w:rPr>
        <w:t>1</w:t>
      </w:r>
    </w:p>
    <w:p w14:paraId="41232136" w14:textId="6579102A" w:rsidR="00FE1BE2" w:rsidRDefault="00FE1BE2" w:rsidP="00FE1BE2">
      <w:pPr>
        <w:jc w:val="center"/>
      </w:pPr>
      <w:r w:rsidRPr="00BA05FB">
        <w:rPr>
          <w:rFonts w:hint="eastAsia"/>
          <w:sz w:val="21"/>
          <w:szCs w:val="21"/>
        </w:rPr>
        <w:t>表</w:t>
      </w:r>
      <w:r w:rsidRPr="00BA05FB">
        <w:rPr>
          <w:rFonts w:hint="eastAsia"/>
          <w:sz w:val="21"/>
          <w:szCs w:val="21"/>
        </w:rPr>
        <w:t>3.</w:t>
      </w:r>
      <w:r w:rsidRPr="00BA05FB">
        <w:rPr>
          <w:sz w:val="21"/>
          <w:szCs w:val="21"/>
        </w:rPr>
        <w:t xml:space="preserve">1 </w:t>
      </w:r>
      <w:r w:rsidR="00B93C7E">
        <w:rPr>
          <w:sz w:val="21"/>
          <w:szCs w:val="21"/>
        </w:rPr>
        <w:t>Mulan-Basic</w:t>
      </w:r>
      <w:r w:rsidR="0018689D">
        <w:rPr>
          <w:sz w:val="21"/>
          <w:szCs w:val="21"/>
        </w:rPr>
        <w:t>-C-</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FE1BE2" w14:paraId="357DEF3D" w14:textId="77777777" w:rsidTr="00557B3C">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7BBDE68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3F411DE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40244F5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4C04166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3DBE21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E762D07" w14:textId="77777777" w:rsidTr="00C048B6">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4FD14D"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001D3E2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7CE64D6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2A35916A"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64185B8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D64CE"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690DCE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6AA5377" w14:textId="77777777" w:rsidR="00FE1BE2" w:rsidRDefault="00FE1BE2" w:rsidP="00FE1BE2"/>
    <w:p w14:paraId="1F50C1B1" w14:textId="77777777" w:rsidR="00FE1BE2" w:rsidRPr="00C27EFE" w:rsidRDefault="00FE1BE2" w:rsidP="00FE1BE2">
      <w:r>
        <w:rPr>
          <w:rFonts w:hint="eastAsia"/>
          <w:b/>
        </w:rPr>
        <w:t>测试结论</w:t>
      </w:r>
      <w:r>
        <w:rPr>
          <w:rFonts w:hint="eastAsia"/>
          <w:b/>
        </w:rPr>
        <w:t>:</w:t>
      </w:r>
      <w:r>
        <w:rPr>
          <w:b/>
        </w:rPr>
        <w:t xml:space="preserve"> </w:t>
      </w:r>
      <w:r>
        <w:rPr>
          <w:rFonts w:hint="eastAsia"/>
        </w:rPr>
        <w:t>测试通过</w:t>
      </w:r>
    </w:p>
    <w:p w14:paraId="78236562" w14:textId="46AB22E2" w:rsidR="00FE1BE2" w:rsidRDefault="00B93C7E" w:rsidP="00FE1BE2">
      <w:pPr>
        <w:pStyle w:val="21"/>
        <w:tabs>
          <w:tab w:val="clear" w:pos="709"/>
          <w:tab w:val="clear" w:pos="1844"/>
          <w:tab w:val="left" w:pos="0"/>
          <w:tab w:val="left" w:pos="567"/>
        </w:tabs>
        <w:ind w:left="0" w:firstLine="0"/>
      </w:pPr>
      <w:bookmarkStart w:id="35" w:name="_Toc1056214"/>
      <w:bookmarkStart w:id="36" w:name="_Toc4748483"/>
      <w:r>
        <w:rPr>
          <w:rFonts w:hint="eastAsia"/>
        </w:rPr>
        <w:t>Mulan-Basic</w:t>
      </w:r>
      <w:r w:rsidR="000A7959">
        <w:t>-C-</w:t>
      </w:r>
      <w:r w:rsidR="00FE1BE2">
        <w:rPr>
          <w:rFonts w:hint="eastAsia"/>
        </w:rPr>
        <w:t>签名健壮性测试</w:t>
      </w:r>
      <w:bookmarkEnd w:id="35"/>
      <w:bookmarkEnd w:id="36"/>
      <w:r w:rsidR="00FE1BE2">
        <w:rPr>
          <w:rFonts w:hint="eastAsia"/>
        </w:rPr>
        <w:t xml:space="preserve"> </w:t>
      </w:r>
    </w:p>
    <w:p w14:paraId="00F568C0" w14:textId="401EE474" w:rsidR="00FE1BE2" w:rsidRDefault="00FE1BE2" w:rsidP="00FE1BE2">
      <w:r w:rsidRPr="00BC2B61">
        <w:rPr>
          <w:rFonts w:hint="eastAsia"/>
          <w:b/>
        </w:rPr>
        <w:t>案例编号：</w:t>
      </w:r>
      <w:r w:rsidR="00B93C7E">
        <w:t>mulan-basic</w:t>
      </w:r>
      <w:r w:rsidR="000A7959">
        <w:t>c</w:t>
      </w:r>
      <w:r>
        <w:rPr>
          <w:rFonts w:hint="eastAsia"/>
        </w:rPr>
        <w:t>-</w:t>
      </w:r>
      <w:r>
        <w:t>sf</w:t>
      </w:r>
      <w:r>
        <w:rPr>
          <w:rFonts w:hint="eastAsia"/>
        </w:rPr>
        <w:t>01</w:t>
      </w:r>
    </w:p>
    <w:p w14:paraId="61C042DF" w14:textId="77777777" w:rsidR="00FE1BE2" w:rsidRDefault="00FE1BE2" w:rsidP="00FE1BE2">
      <w:r w:rsidRPr="00BC2B61">
        <w:rPr>
          <w:rFonts w:hint="eastAsia"/>
          <w:b/>
        </w:rPr>
        <w:t>案例说明：</w:t>
      </w:r>
      <w:r>
        <w:rPr>
          <w:rFonts w:hint="eastAsia"/>
        </w:rPr>
        <w:t xml:space="preserve"> </w:t>
      </w:r>
      <w:r>
        <w:rPr>
          <w:rFonts w:hint="eastAsia"/>
        </w:rPr>
        <w:t>验证签名接口在如下非法入参情况下的健壮性：</w:t>
      </w:r>
    </w:p>
    <w:p w14:paraId="27D25CE6" w14:textId="77777777" w:rsidR="00FE1BE2" w:rsidRDefault="00FE1BE2" w:rsidP="00255029">
      <w:pPr>
        <w:numPr>
          <w:ilvl w:val="0"/>
          <w:numId w:val="15"/>
        </w:numPr>
      </w:pPr>
      <w:r>
        <w:rPr>
          <w:rFonts w:hint="eastAsia"/>
        </w:rPr>
        <w:t>输入的私钥</w:t>
      </w:r>
      <w:r>
        <w:rPr>
          <w:rFonts w:hint="eastAsia"/>
        </w:rPr>
        <w:t>(s</w:t>
      </w:r>
      <w:r>
        <w:t>k)</w:t>
      </w:r>
      <w:r>
        <w:rPr>
          <w:rFonts w:hint="eastAsia"/>
        </w:rPr>
        <w:t>为</w:t>
      </w:r>
      <w:r>
        <w:rPr>
          <w:rFonts w:hint="eastAsia"/>
        </w:rPr>
        <w:t>NULL</w:t>
      </w:r>
      <w:r>
        <w:rPr>
          <w:rFonts w:hint="eastAsia"/>
        </w:rPr>
        <w:t>。</w:t>
      </w:r>
    </w:p>
    <w:p w14:paraId="4C42BA79" w14:textId="77777777" w:rsidR="00FE1BE2" w:rsidRDefault="00FE1BE2" w:rsidP="00255029">
      <w:pPr>
        <w:numPr>
          <w:ilvl w:val="0"/>
          <w:numId w:val="15"/>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36F88268" w14:textId="6129C4EC" w:rsidR="00FE1BE2" w:rsidRDefault="00FE1BE2" w:rsidP="00255029">
      <w:pPr>
        <w:numPr>
          <w:ilvl w:val="0"/>
          <w:numId w:val="15"/>
        </w:numPr>
      </w:pPr>
      <w:r>
        <w:rPr>
          <w:rFonts w:hint="eastAsia"/>
        </w:rPr>
        <w:t>待输出的签名指针</w:t>
      </w:r>
      <w:r w:rsidR="00D80611">
        <w:rPr>
          <w:rFonts w:hint="eastAsia"/>
        </w:rPr>
        <w:t>(</w:t>
      </w:r>
      <w:r w:rsidR="00D80611">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76AFB070"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w:t>
      </w:r>
      <w:r>
        <w:t>2</w:t>
      </w:r>
      <w:r>
        <w:rPr>
          <w:rFonts w:hint="eastAsia"/>
        </w:rPr>
        <w:t>。</w:t>
      </w:r>
    </w:p>
    <w:p w14:paraId="4D109EAA" w14:textId="77777777" w:rsidR="00FE1BE2" w:rsidRDefault="00FE1BE2" w:rsidP="00FE1BE2">
      <w:r w:rsidRPr="00BC2B61">
        <w:rPr>
          <w:rFonts w:hint="eastAsia"/>
          <w:b/>
        </w:rPr>
        <w:t>对应测试程序菜单项：</w:t>
      </w:r>
      <w:r>
        <w:t>2</w:t>
      </w:r>
    </w:p>
    <w:p w14:paraId="11A3C1D8" w14:textId="1AB47448"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2</w:t>
      </w:r>
      <w:r w:rsidRPr="00BA05FB">
        <w:rPr>
          <w:sz w:val="21"/>
          <w:szCs w:val="21"/>
        </w:rPr>
        <w:t xml:space="preserve"> </w:t>
      </w:r>
      <w:r w:rsidR="00B93C7E">
        <w:rPr>
          <w:sz w:val="21"/>
          <w:szCs w:val="21"/>
        </w:rPr>
        <w:t>Mulan-Basic</w:t>
      </w:r>
      <w:r w:rsidR="0018689D">
        <w:rPr>
          <w:sz w:val="21"/>
          <w:szCs w:val="21"/>
        </w:rPr>
        <w:t>-C-</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FE1BE2" w14:paraId="2704092E"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25026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7CFBAF9"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2744D9E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767EE3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929E35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628E12A7"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E0EB7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签名接口在非法参数情况下的健壮性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FB7536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2707A8AE" w14:textId="77777777" w:rsidR="00FE1BE2" w:rsidRPr="00013AE1"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6BDEE444"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调用算法库签名接口，并将消息指针m置为NULL。</w:t>
            </w:r>
          </w:p>
          <w:p w14:paraId="60E7E25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E3E5B9"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lastRenderedPageBreak/>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53F0BF2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55E2FA7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w:t>
            </w:r>
            <w:r>
              <w:rPr>
                <w:rFonts w:ascii="宋体" w:hAnsi="宋体" w:cs="宋体" w:hint="eastAsia"/>
                <w:bCs/>
                <w:kern w:val="0"/>
                <w:sz w:val="21"/>
                <w:szCs w:val="21"/>
              </w:rPr>
              <w:lastRenderedPageBreak/>
              <w:t>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7FAE736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7F6E8195" w14:textId="77777777" w:rsidR="00FE1BE2" w:rsidRDefault="00FE1BE2" w:rsidP="00FE1BE2"/>
    <w:p w14:paraId="4D6E2711"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15DD8D6C" w14:textId="2C609798" w:rsidR="00FE1BE2" w:rsidRDefault="00B93C7E" w:rsidP="00FE1BE2">
      <w:pPr>
        <w:pStyle w:val="21"/>
        <w:tabs>
          <w:tab w:val="clear" w:pos="709"/>
          <w:tab w:val="clear" w:pos="1844"/>
          <w:tab w:val="left" w:pos="0"/>
          <w:tab w:val="left" w:pos="567"/>
        </w:tabs>
        <w:ind w:left="0" w:firstLine="0"/>
      </w:pPr>
      <w:bookmarkStart w:id="37" w:name="_Toc1056215"/>
      <w:bookmarkStart w:id="38" w:name="_Toc4748484"/>
      <w:r>
        <w:rPr>
          <w:rFonts w:hint="eastAsia"/>
        </w:rPr>
        <w:t>Mulan-Basic</w:t>
      </w:r>
      <w:r w:rsidR="004B5669">
        <w:t>-C-</w:t>
      </w:r>
      <w:r w:rsidR="00FE1BE2">
        <w:rPr>
          <w:rFonts w:hint="eastAsia"/>
        </w:rPr>
        <w:t>验签健壮性测试</w:t>
      </w:r>
      <w:bookmarkEnd w:id="37"/>
      <w:bookmarkEnd w:id="38"/>
      <w:r w:rsidR="00FE1BE2">
        <w:rPr>
          <w:rFonts w:hint="eastAsia"/>
        </w:rPr>
        <w:t xml:space="preserve"> </w:t>
      </w:r>
    </w:p>
    <w:p w14:paraId="6F871E54" w14:textId="35091BE8" w:rsidR="00FE1BE2" w:rsidRDefault="00FE1BE2" w:rsidP="00FE1BE2">
      <w:r w:rsidRPr="00637F34">
        <w:rPr>
          <w:rFonts w:hint="eastAsia"/>
          <w:b/>
        </w:rPr>
        <w:t>案例编号：</w:t>
      </w:r>
      <w:r w:rsidR="00B93C7E">
        <w:t>mulan-basic</w:t>
      </w:r>
      <w:r w:rsidR="004B5669">
        <w:t>c</w:t>
      </w:r>
      <w:r>
        <w:rPr>
          <w:rFonts w:hint="eastAsia"/>
        </w:rPr>
        <w:t>-</w:t>
      </w:r>
      <w:r>
        <w:t>vf</w:t>
      </w:r>
      <w:r>
        <w:rPr>
          <w:rFonts w:hint="eastAsia"/>
        </w:rPr>
        <w:t>00</w:t>
      </w:r>
      <w:r>
        <w:t>1</w:t>
      </w:r>
    </w:p>
    <w:p w14:paraId="2DA38244" w14:textId="77777777" w:rsidR="00FE1BE2" w:rsidRDefault="00FE1BE2" w:rsidP="00FE1BE2">
      <w:r w:rsidRPr="00637F34">
        <w:rPr>
          <w:rFonts w:hint="eastAsia"/>
          <w:b/>
        </w:rPr>
        <w:t>案例说明：</w:t>
      </w:r>
      <w:r>
        <w:rPr>
          <w:rFonts w:hint="eastAsia"/>
        </w:rPr>
        <w:t xml:space="preserve"> </w:t>
      </w:r>
      <w:r>
        <w:rPr>
          <w:rFonts w:hint="eastAsia"/>
        </w:rPr>
        <w:t>验证验签接口在如下非法参数情况下的健壮性：</w:t>
      </w:r>
    </w:p>
    <w:p w14:paraId="74C92704" w14:textId="77777777" w:rsidR="00FE1BE2" w:rsidRDefault="00FE1BE2" w:rsidP="00255029">
      <w:pPr>
        <w:numPr>
          <w:ilvl w:val="0"/>
          <w:numId w:val="17"/>
        </w:numPr>
      </w:pPr>
      <w:r>
        <w:rPr>
          <w:rFonts w:hint="eastAsia"/>
        </w:rPr>
        <w:t>输入的公钥（</w:t>
      </w:r>
      <w:r>
        <w:rPr>
          <w:rFonts w:hint="eastAsia"/>
        </w:rPr>
        <w:t>p</w:t>
      </w:r>
      <w:r>
        <w:t>k</w:t>
      </w:r>
      <w:r>
        <w:rPr>
          <w:rFonts w:hint="eastAsia"/>
        </w:rPr>
        <w:t>）为</w:t>
      </w:r>
      <w:r>
        <w:rPr>
          <w:rFonts w:hint="eastAsia"/>
        </w:rPr>
        <w:t>NULL</w:t>
      </w:r>
      <w:r>
        <w:rPr>
          <w:rFonts w:hint="eastAsia"/>
        </w:rPr>
        <w:t>。</w:t>
      </w:r>
    </w:p>
    <w:p w14:paraId="63EACD1F" w14:textId="77777777" w:rsidR="00FE1BE2" w:rsidRDefault="00FE1BE2" w:rsidP="00255029">
      <w:pPr>
        <w:numPr>
          <w:ilvl w:val="0"/>
          <w:numId w:val="17"/>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41CC0417" w14:textId="3C02D2A3" w:rsidR="00FE1BE2" w:rsidRDefault="00FE1BE2" w:rsidP="00255029">
      <w:pPr>
        <w:numPr>
          <w:ilvl w:val="0"/>
          <w:numId w:val="17"/>
        </w:numPr>
      </w:pPr>
      <w:r>
        <w:rPr>
          <w:rFonts w:hint="eastAsia"/>
        </w:rPr>
        <w:t>输入的消息</w:t>
      </w:r>
      <w:r>
        <w:rPr>
          <w:rFonts w:hint="eastAsia"/>
        </w:rPr>
        <w:t>(</w:t>
      </w:r>
      <w:r>
        <w:t>m)</w:t>
      </w:r>
      <w:r>
        <w:rPr>
          <w:rFonts w:hint="eastAsia"/>
        </w:rPr>
        <w:t>为</w:t>
      </w:r>
      <w:r>
        <w:rPr>
          <w:rFonts w:hint="eastAsia"/>
        </w:rPr>
        <w:t>NULL</w:t>
      </w:r>
      <w:r w:rsidR="00D80611">
        <w:rPr>
          <w:rFonts w:hint="eastAsia"/>
        </w:rPr>
        <w:t>或</w:t>
      </w:r>
      <w:r>
        <w:rPr>
          <w:rFonts w:hint="eastAsia"/>
        </w:rPr>
        <w:t>消息长度</w:t>
      </w:r>
      <w:r>
        <w:rPr>
          <w:rFonts w:hint="eastAsia"/>
        </w:rPr>
        <w:t>(</w:t>
      </w:r>
      <w:r>
        <w:t>mlen)</w:t>
      </w:r>
      <w:r>
        <w:rPr>
          <w:rFonts w:hint="eastAsia"/>
        </w:rPr>
        <w:t>为</w:t>
      </w:r>
      <w:r>
        <w:rPr>
          <w:rFonts w:hint="eastAsia"/>
        </w:rPr>
        <w:t>0</w:t>
      </w:r>
      <w:r>
        <w:rPr>
          <w:rFonts w:hint="eastAsia"/>
        </w:rPr>
        <w:t>。</w:t>
      </w:r>
    </w:p>
    <w:p w14:paraId="4AC5BA6D" w14:textId="77777777" w:rsidR="00FE1BE2" w:rsidRDefault="00FE1BE2" w:rsidP="00FE1BE2">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3</w:t>
      </w:r>
      <w:r>
        <w:rPr>
          <w:rFonts w:hint="eastAsia"/>
        </w:rPr>
        <w:t>。</w:t>
      </w:r>
    </w:p>
    <w:p w14:paraId="1E8DB9CC" w14:textId="77777777" w:rsidR="00FE1BE2" w:rsidRDefault="00FE1BE2" w:rsidP="00FE1BE2">
      <w:pPr>
        <w:tabs>
          <w:tab w:val="left" w:pos="714"/>
        </w:tabs>
      </w:pPr>
      <w:r w:rsidRPr="00BC2B61">
        <w:rPr>
          <w:rFonts w:hint="eastAsia"/>
          <w:b/>
        </w:rPr>
        <w:t>对应测试程序菜单项：</w:t>
      </w:r>
      <w:r>
        <w:t>3</w:t>
      </w:r>
    </w:p>
    <w:p w14:paraId="3E1D848D" w14:textId="0F88F086"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3</w:t>
      </w:r>
      <w:r w:rsidRPr="00BA05FB">
        <w:rPr>
          <w:sz w:val="21"/>
          <w:szCs w:val="21"/>
        </w:rPr>
        <w:t xml:space="preserve"> </w:t>
      </w:r>
      <w:r w:rsidR="00B93C7E">
        <w:rPr>
          <w:sz w:val="21"/>
          <w:szCs w:val="21"/>
        </w:rPr>
        <w:t>Mulan-Basic</w:t>
      </w:r>
      <w:r w:rsidR="0018689D">
        <w:rPr>
          <w:sz w:val="21"/>
          <w:szCs w:val="21"/>
        </w:rPr>
        <w:t>-C-</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FE1BE2" w14:paraId="5A03B56F"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0D72ECF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CF98E1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5CCD7B7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207A13C"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09C15C6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31C300E8"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45C7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E6CCFD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3F6F7B26"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32D4322E"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1195CC3B"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C8ABC8"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3F72E1E9"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55181B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12E9E35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10693A2" w14:textId="77777777" w:rsidR="00FE1BE2" w:rsidRDefault="00FE1BE2" w:rsidP="00FE1BE2"/>
    <w:p w14:paraId="145A6F0B"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6C62AD85" w14:textId="77777777" w:rsidR="00FE1BE2" w:rsidRDefault="00FE1BE2" w:rsidP="00FE1BE2"/>
    <w:p w14:paraId="20A7ADD2" w14:textId="2FF5617B" w:rsidR="00FE1BE2" w:rsidRDefault="00B93C7E" w:rsidP="00FE1BE2">
      <w:pPr>
        <w:pStyle w:val="21"/>
        <w:tabs>
          <w:tab w:val="clear" w:pos="709"/>
          <w:tab w:val="clear" w:pos="1844"/>
          <w:tab w:val="left" w:pos="0"/>
          <w:tab w:val="left" w:pos="567"/>
        </w:tabs>
        <w:ind w:left="0" w:firstLine="0"/>
      </w:pPr>
      <w:bookmarkStart w:id="39" w:name="_Toc1056216"/>
      <w:bookmarkStart w:id="40" w:name="_Toc4748485"/>
      <w:r>
        <w:rPr>
          <w:rFonts w:hint="eastAsia"/>
        </w:rPr>
        <w:t>Mulan-Basic</w:t>
      </w:r>
      <w:r w:rsidR="004B5669">
        <w:t>-C-</w:t>
      </w:r>
      <w:r w:rsidR="00FE1BE2">
        <w:rPr>
          <w:rFonts w:hint="eastAsia"/>
        </w:rPr>
        <w:t>正向功能验证</w:t>
      </w:r>
      <w:bookmarkEnd w:id="39"/>
      <w:bookmarkEnd w:id="40"/>
      <w:r w:rsidR="00FE1BE2">
        <w:rPr>
          <w:rFonts w:hint="eastAsia"/>
        </w:rPr>
        <w:t xml:space="preserve"> </w:t>
      </w:r>
    </w:p>
    <w:p w14:paraId="5BC41758" w14:textId="2EB23444" w:rsidR="00FE1BE2" w:rsidRDefault="00FE1BE2" w:rsidP="00FE1BE2">
      <w:r w:rsidRPr="00637F34">
        <w:rPr>
          <w:rFonts w:hint="eastAsia"/>
          <w:b/>
        </w:rPr>
        <w:t>案例编号：</w:t>
      </w:r>
      <w:r w:rsidR="00B93C7E">
        <w:t>mulan-basic</w:t>
      </w:r>
      <w:r w:rsidR="004B5669">
        <w:t>c</w:t>
      </w:r>
      <w:r>
        <w:rPr>
          <w:rFonts w:hint="eastAsia"/>
        </w:rPr>
        <w:t>-</w:t>
      </w:r>
      <w:r>
        <w:t>vf</w:t>
      </w:r>
      <w:r>
        <w:rPr>
          <w:rFonts w:hint="eastAsia"/>
        </w:rPr>
        <w:t>00</w:t>
      </w:r>
      <w:r>
        <w:t>2</w:t>
      </w:r>
    </w:p>
    <w:p w14:paraId="0CC084CE" w14:textId="4E2624F5" w:rsidR="00FE1BE2" w:rsidRDefault="00FE1BE2" w:rsidP="00FE1BE2">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00B65174" w:rsidRPr="004A0C22">
        <w:rPr>
          <w:rFonts w:hint="eastAsia"/>
        </w:rPr>
        <w:t>1</w:t>
      </w:r>
      <w:r w:rsidR="00B65174" w:rsidRPr="004A0C22">
        <w:rPr>
          <w:rFonts w:hint="eastAsia"/>
        </w:rPr>
        <w:t>、</w:t>
      </w:r>
      <w:r w:rsidR="00B65174" w:rsidRPr="004A0C22">
        <w:t>59</w:t>
      </w:r>
      <w:r w:rsidR="00B65174" w:rsidRPr="004A0C22">
        <w:rPr>
          <w:rFonts w:hint="eastAsia"/>
        </w:rPr>
        <w:t>、</w:t>
      </w:r>
      <w:r w:rsidR="00B65174" w:rsidRPr="004A0C22">
        <w:t>512</w:t>
      </w:r>
      <w:r w:rsidR="00B65174" w:rsidRPr="004A0C22">
        <w:rPr>
          <w:rFonts w:hint="eastAsia"/>
        </w:rPr>
        <w:t>、</w:t>
      </w:r>
      <w:r w:rsidR="00B65174"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Pr="00027383">
        <w:t>4</w:t>
      </w:r>
      <w:r w:rsidRPr="00027383">
        <w:rPr>
          <w:rFonts w:hint="eastAsia"/>
        </w:rPr>
        <w:t>所示。</w:t>
      </w:r>
    </w:p>
    <w:p w14:paraId="50B393A6" w14:textId="77777777" w:rsidR="00FE1BE2" w:rsidRDefault="00FE1BE2" w:rsidP="00FE1BE2">
      <w:r w:rsidRPr="00BC2B61">
        <w:rPr>
          <w:rFonts w:hint="eastAsia"/>
          <w:b/>
        </w:rPr>
        <w:t>对应测试程序菜单项：</w:t>
      </w:r>
      <w:r>
        <w:t>4</w:t>
      </w:r>
    </w:p>
    <w:p w14:paraId="143425B8" w14:textId="46049EED" w:rsidR="00FE1BE2" w:rsidRPr="00027383" w:rsidRDefault="00FE1BE2" w:rsidP="00FE1BE2">
      <w:pPr>
        <w:jc w:val="center"/>
      </w:pPr>
      <w:r w:rsidRPr="00BA05FB">
        <w:rPr>
          <w:rFonts w:hint="eastAsia"/>
          <w:sz w:val="21"/>
          <w:szCs w:val="21"/>
        </w:rPr>
        <w:t>表</w:t>
      </w:r>
      <w:r w:rsidRPr="00BA05FB">
        <w:rPr>
          <w:rFonts w:hint="eastAsia"/>
          <w:sz w:val="21"/>
          <w:szCs w:val="21"/>
        </w:rPr>
        <w:t>3.</w:t>
      </w:r>
      <w:r>
        <w:rPr>
          <w:sz w:val="21"/>
          <w:szCs w:val="21"/>
        </w:rPr>
        <w:t>4</w:t>
      </w:r>
      <w:r w:rsidRPr="00BA05FB">
        <w:rPr>
          <w:sz w:val="21"/>
          <w:szCs w:val="21"/>
        </w:rPr>
        <w:t xml:space="preserve"> </w:t>
      </w:r>
      <w:r w:rsidR="00B93C7E">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FE1BE2" w14:paraId="08031E49" w14:textId="77777777" w:rsidTr="00557B3C">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F97B23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99D1F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4BC4E5B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BAC926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679C18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4CA92EB4" w14:textId="77777777" w:rsidTr="00557B3C">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AD84BF" w14:textId="77777777" w:rsidR="00FE1BE2" w:rsidRDefault="00FE1BE2" w:rsidP="00557B3C">
            <w:pPr>
              <w:widowControl/>
              <w:jc w:val="center"/>
              <w:rPr>
                <w:rFonts w:ascii="宋体" w:hAnsi="宋体" w:cs="宋体"/>
                <w:bCs/>
                <w:kern w:val="0"/>
                <w:sz w:val="21"/>
                <w:szCs w:val="21"/>
              </w:rPr>
            </w:pPr>
          </w:p>
          <w:p w14:paraId="6DCA965C" w14:textId="77777777" w:rsidR="00FE1BE2" w:rsidRDefault="00FE1BE2" w:rsidP="00557B3C">
            <w:pPr>
              <w:widowControl/>
              <w:jc w:val="center"/>
              <w:rPr>
                <w:rFonts w:ascii="宋体" w:hAnsi="宋体" w:cs="宋体"/>
                <w:bCs/>
                <w:kern w:val="0"/>
                <w:sz w:val="21"/>
                <w:szCs w:val="21"/>
              </w:rPr>
            </w:pPr>
          </w:p>
          <w:p w14:paraId="0FF734BF"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lastRenderedPageBreak/>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9AF377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1EF8CEB"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0DFE1886"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67FF779D"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lastRenderedPageBreak/>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E9C9EF2"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698A8CBE" w14:textId="1836BB75" w:rsidR="00FE1BE2" w:rsidRDefault="00FE1BE2" w:rsidP="00255029">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34645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所有签名</w:t>
            </w:r>
            <w:r>
              <w:rPr>
                <w:rFonts w:ascii="宋体" w:hAnsi="宋体" w:cs="宋体" w:hint="eastAsia"/>
                <w:bCs/>
                <w:kern w:val="0"/>
                <w:sz w:val="21"/>
                <w:szCs w:val="21"/>
              </w:rPr>
              <w:lastRenderedPageBreak/>
              <w:t>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9DC1F4A"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1171918D" w14:textId="77777777" w:rsidR="00FE1BE2" w:rsidRDefault="00FE1BE2" w:rsidP="00FE1BE2"/>
    <w:p w14:paraId="4CE97FC0" w14:textId="77777777" w:rsidR="00FE1BE2" w:rsidRDefault="00FE1BE2" w:rsidP="00FE1BE2">
      <w:pPr>
        <w:rPr>
          <w:b/>
        </w:rPr>
      </w:pPr>
      <w:r>
        <w:rPr>
          <w:rFonts w:hint="eastAsia"/>
          <w:b/>
        </w:rPr>
        <w:t>测试结论：</w:t>
      </w:r>
      <w:r>
        <w:rPr>
          <w:rFonts w:hint="eastAsia"/>
        </w:rPr>
        <w:t>测试通过</w:t>
      </w:r>
    </w:p>
    <w:p w14:paraId="34D6C510" w14:textId="77777777" w:rsidR="00FE1BE2" w:rsidRDefault="00FE1BE2" w:rsidP="00FE1BE2"/>
    <w:p w14:paraId="2E52C843" w14:textId="6D07A92B" w:rsidR="00FE1BE2" w:rsidRDefault="00B93C7E" w:rsidP="00FE1BE2">
      <w:pPr>
        <w:pStyle w:val="21"/>
        <w:tabs>
          <w:tab w:val="clear" w:pos="709"/>
          <w:tab w:val="clear" w:pos="1844"/>
          <w:tab w:val="left" w:pos="0"/>
          <w:tab w:val="left" w:pos="567"/>
        </w:tabs>
        <w:ind w:left="0" w:firstLine="0"/>
      </w:pPr>
      <w:bookmarkStart w:id="41" w:name="_Toc1056217"/>
      <w:bookmarkStart w:id="42" w:name="_Toc4748486"/>
      <w:r>
        <w:rPr>
          <w:rFonts w:hint="eastAsia"/>
        </w:rPr>
        <w:t>Mulan-Basic</w:t>
      </w:r>
      <w:r w:rsidR="004B5669">
        <w:t>-C-</w:t>
      </w:r>
      <w:r w:rsidR="00FE1BE2">
        <w:rPr>
          <w:rFonts w:hint="eastAsia"/>
        </w:rPr>
        <w:t>反向功能验证（修改签名）</w:t>
      </w:r>
      <w:bookmarkEnd w:id="41"/>
      <w:bookmarkEnd w:id="42"/>
    </w:p>
    <w:p w14:paraId="38D976D3" w14:textId="0F2C0CD5" w:rsidR="00FE1BE2" w:rsidRDefault="00FE1BE2" w:rsidP="00FE1BE2">
      <w:r w:rsidRPr="00637F34">
        <w:rPr>
          <w:rFonts w:hint="eastAsia"/>
          <w:b/>
        </w:rPr>
        <w:t>案例编号：</w:t>
      </w:r>
      <w:r w:rsidR="00B93C7E">
        <w:t>mulan-basic</w:t>
      </w:r>
      <w:r w:rsidR="004B5669">
        <w:t>c</w:t>
      </w:r>
      <w:r>
        <w:rPr>
          <w:rFonts w:hint="eastAsia"/>
        </w:rPr>
        <w:t>-</w:t>
      </w:r>
      <w:r>
        <w:t>vf</w:t>
      </w:r>
      <w:r>
        <w:rPr>
          <w:rFonts w:hint="eastAsia"/>
        </w:rPr>
        <w:t>00</w:t>
      </w:r>
      <w:r>
        <w:t>3</w:t>
      </w:r>
    </w:p>
    <w:p w14:paraId="4D0FB027" w14:textId="156BD227" w:rsidR="00FE1BE2" w:rsidRDefault="00FE1BE2" w:rsidP="00B65174">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t>5</w:t>
      </w:r>
      <w:r w:rsidRPr="00027383">
        <w:rPr>
          <w:rFonts w:hint="eastAsia"/>
        </w:rPr>
        <w:t>所示。</w:t>
      </w:r>
    </w:p>
    <w:p w14:paraId="6DE59EB5" w14:textId="77777777" w:rsidR="00FE1BE2" w:rsidRDefault="00FE1BE2" w:rsidP="00FE1BE2">
      <w:r w:rsidRPr="00BC2B61">
        <w:rPr>
          <w:rFonts w:hint="eastAsia"/>
          <w:b/>
        </w:rPr>
        <w:t>对应测试程序菜单项：</w:t>
      </w:r>
      <w:r>
        <w:t>5</w:t>
      </w:r>
    </w:p>
    <w:p w14:paraId="1D067E17" w14:textId="2C3300C4"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5</w:t>
      </w:r>
      <w:r w:rsidRPr="00BA05FB">
        <w:rPr>
          <w:sz w:val="21"/>
          <w:szCs w:val="21"/>
        </w:rPr>
        <w:t xml:space="preserve"> </w:t>
      </w:r>
      <w:r w:rsidR="00B93C7E">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FE1BE2" w14:paraId="26264CA9" w14:textId="77777777" w:rsidTr="00557B3C">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1D20076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70C8EC7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67242FE0"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724D897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9F02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193CA0D1" w14:textId="77777777" w:rsidTr="00557B3C">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57A917"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0BFEABF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441765E4"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0ACA2C9" w14:textId="1B89D3DD"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sidR="00B65174">
              <w:rPr>
                <w:rFonts w:ascii="宋体" w:hAnsi="宋体" w:cs="宋体"/>
                <w:bCs/>
                <w:kern w:val="0"/>
                <w:sz w:val="21"/>
                <w:szCs w:val="21"/>
              </w:rPr>
              <w:t>1</w:t>
            </w:r>
            <w:r>
              <w:rPr>
                <w:rFonts w:ascii="宋体" w:hAnsi="宋体" w:cs="宋体" w:hint="eastAsia"/>
                <w:bCs/>
                <w:kern w:val="0"/>
                <w:sz w:val="21"/>
                <w:szCs w:val="21"/>
              </w:rPr>
              <w:t>字节的消息</w:t>
            </w:r>
          </w:p>
          <w:p w14:paraId="09EDD363"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3D332B1"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584C6CD7"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6F86B52" w14:textId="11918F64"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339DBE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DB58F0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5F22EEB" w14:textId="77777777" w:rsidR="00FE1BE2" w:rsidRDefault="00FE1BE2" w:rsidP="00FE1BE2">
      <w:pPr>
        <w:ind w:firstLineChars="200" w:firstLine="480"/>
      </w:pPr>
      <w:r>
        <w:rPr>
          <w:rFonts w:hint="eastAsia"/>
        </w:rPr>
        <w:t>测试案例中的固定长度情况下单次处理流程图如图</w:t>
      </w:r>
      <w:r>
        <w:rPr>
          <w:rFonts w:hint="eastAsia"/>
        </w:rPr>
        <w:t>3.</w:t>
      </w:r>
      <w:r>
        <w:t>1</w:t>
      </w:r>
      <w:r>
        <w:rPr>
          <w:rFonts w:hint="eastAsia"/>
        </w:rPr>
        <w:t>（完整案例需对不同长度消息分别循环</w:t>
      </w:r>
      <w:r>
        <w:rPr>
          <w:rFonts w:hint="eastAsia"/>
        </w:rPr>
        <w:t>1</w:t>
      </w:r>
      <w:r>
        <w:t>0000</w:t>
      </w:r>
      <w:r>
        <w:rPr>
          <w:rFonts w:hint="eastAsia"/>
        </w:rPr>
        <w:t>次）：</w:t>
      </w:r>
    </w:p>
    <w:p w14:paraId="76FEC1AA" w14:textId="77777777" w:rsidR="00FE1BE2" w:rsidRDefault="00FE1BE2" w:rsidP="00FE1BE2">
      <w:pPr>
        <w:jc w:val="center"/>
      </w:pPr>
      <w:r>
        <w:object w:dxaOrig="3286" w:dyaOrig="8671" w14:anchorId="0E48B7BE">
          <v:shape id="_x0000_i1027" type="#_x0000_t75" style="width:136.5pt;height:367.5pt" o:ole="">
            <v:imagedata r:id="rId18" o:title=""/>
          </v:shape>
          <o:OLEObject Type="Embed" ProgID="Visio.Drawing.15" ShapeID="_x0000_i1027" DrawAspect="Content" ObjectID="_1615361558" r:id="rId19"/>
        </w:object>
      </w:r>
    </w:p>
    <w:p w14:paraId="26587DDC" w14:textId="159632D2" w:rsidR="00FE1BE2" w:rsidRPr="00F37AF0" w:rsidRDefault="00FE1BE2" w:rsidP="00FE1BE2">
      <w:pPr>
        <w:jc w:val="center"/>
        <w:rPr>
          <w:sz w:val="21"/>
          <w:szCs w:val="21"/>
        </w:rPr>
      </w:pPr>
      <w:r w:rsidRPr="00F37AF0">
        <w:rPr>
          <w:rFonts w:hint="eastAsia"/>
          <w:sz w:val="21"/>
          <w:szCs w:val="21"/>
        </w:rPr>
        <w:t>图</w:t>
      </w:r>
      <w:r w:rsidRPr="00F37AF0">
        <w:rPr>
          <w:sz w:val="21"/>
          <w:szCs w:val="21"/>
        </w:rPr>
        <w:t>3</w:t>
      </w:r>
      <w:r w:rsidRPr="00F37AF0">
        <w:rPr>
          <w:rFonts w:hint="eastAsia"/>
          <w:sz w:val="21"/>
          <w:szCs w:val="21"/>
        </w:rPr>
        <w:t>.</w:t>
      </w:r>
      <w:r w:rsidRPr="00F37AF0">
        <w:rPr>
          <w:sz w:val="21"/>
          <w:szCs w:val="21"/>
        </w:rPr>
        <w:t>1</w:t>
      </w:r>
      <w:r w:rsidRPr="00F37AF0">
        <w:rPr>
          <w:rFonts w:hint="eastAsia"/>
          <w:sz w:val="21"/>
          <w:szCs w:val="21"/>
        </w:rPr>
        <w:t xml:space="preserve"> </w:t>
      </w:r>
      <w:r w:rsidR="00B93C7E">
        <w:rPr>
          <w:sz w:val="21"/>
          <w:szCs w:val="21"/>
        </w:rPr>
        <w:t>Mulan-Basic</w:t>
      </w:r>
      <w:r w:rsidR="0018689D">
        <w:rPr>
          <w:sz w:val="21"/>
          <w:szCs w:val="21"/>
        </w:rPr>
        <w:t>-C-</w:t>
      </w:r>
      <w:r w:rsidRPr="00F37AF0">
        <w:rPr>
          <w:rFonts w:hint="eastAsia"/>
          <w:sz w:val="21"/>
          <w:szCs w:val="21"/>
        </w:rPr>
        <w:t>验签反向功能验证流程图</w:t>
      </w:r>
    </w:p>
    <w:p w14:paraId="2BE1385D" w14:textId="77777777" w:rsidR="00FE1BE2" w:rsidRDefault="00FE1BE2" w:rsidP="00FE1BE2">
      <w:r>
        <w:tab/>
      </w:r>
    </w:p>
    <w:p w14:paraId="7A3C20A6" w14:textId="77777777" w:rsidR="00FE1BE2" w:rsidRDefault="00FE1BE2" w:rsidP="00FE1BE2">
      <w:pPr>
        <w:rPr>
          <w:b/>
        </w:rPr>
      </w:pPr>
      <w:r>
        <w:rPr>
          <w:rFonts w:hint="eastAsia"/>
          <w:b/>
        </w:rPr>
        <w:t>测试结论：</w:t>
      </w:r>
      <w:r>
        <w:rPr>
          <w:rFonts w:hint="eastAsia"/>
        </w:rPr>
        <w:t>测试通过</w:t>
      </w:r>
    </w:p>
    <w:p w14:paraId="6FBD6A7A" w14:textId="77777777" w:rsidR="00FE1BE2" w:rsidRDefault="00FE1BE2" w:rsidP="00FE1BE2"/>
    <w:p w14:paraId="50AAB2FF" w14:textId="30548500" w:rsidR="00FE1BE2" w:rsidRDefault="00B93C7E" w:rsidP="00FE1BE2">
      <w:pPr>
        <w:pStyle w:val="21"/>
        <w:tabs>
          <w:tab w:val="clear" w:pos="709"/>
          <w:tab w:val="clear" w:pos="1844"/>
          <w:tab w:val="left" w:pos="0"/>
          <w:tab w:val="left" w:pos="567"/>
        </w:tabs>
        <w:ind w:left="0" w:firstLine="0"/>
      </w:pPr>
      <w:bookmarkStart w:id="43" w:name="_Toc1056218"/>
      <w:bookmarkStart w:id="44" w:name="_Toc4748487"/>
      <w:r>
        <w:rPr>
          <w:rFonts w:hint="eastAsia"/>
        </w:rPr>
        <w:t>Mulan-Basic</w:t>
      </w:r>
      <w:r w:rsidR="004B5669">
        <w:t>-C-</w:t>
      </w:r>
      <w:r w:rsidR="00FE1BE2">
        <w:rPr>
          <w:rFonts w:hint="eastAsia"/>
        </w:rPr>
        <w:t>反向功能验证（修改消息）</w:t>
      </w:r>
      <w:bookmarkEnd w:id="43"/>
      <w:bookmarkEnd w:id="44"/>
    </w:p>
    <w:p w14:paraId="3FA1B109" w14:textId="7EA41A12" w:rsidR="00FE1BE2" w:rsidRDefault="00FE1BE2" w:rsidP="00FE1BE2">
      <w:r w:rsidRPr="006036FE">
        <w:rPr>
          <w:rFonts w:hint="eastAsia"/>
          <w:b/>
        </w:rPr>
        <w:t>案例编号：</w:t>
      </w:r>
      <w:r w:rsidR="00B93C7E">
        <w:t>mulan-basic</w:t>
      </w:r>
      <w:r w:rsidR="004B5669">
        <w:t>c</w:t>
      </w:r>
      <w:r>
        <w:rPr>
          <w:rFonts w:hint="eastAsia"/>
        </w:rPr>
        <w:t>-</w:t>
      </w:r>
      <w:r>
        <w:t>vf</w:t>
      </w:r>
      <w:r>
        <w:rPr>
          <w:rFonts w:hint="eastAsia"/>
        </w:rPr>
        <w:t>00</w:t>
      </w:r>
      <w:r>
        <w:t>4</w:t>
      </w:r>
    </w:p>
    <w:p w14:paraId="39117C4A" w14:textId="7AB62F03" w:rsidR="00FE1BE2" w:rsidRDefault="00FE1BE2" w:rsidP="00FE1BE2">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t>6</w:t>
      </w:r>
      <w:r w:rsidRPr="00027383">
        <w:rPr>
          <w:rFonts w:hint="eastAsia"/>
        </w:rPr>
        <w:t>所示。</w:t>
      </w:r>
    </w:p>
    <w:p w14:paraId="6ED9EA70" w14:textId="77777777" w:rsidR="00FE1BE2" w:rsidRDefault="00FE1BE2" w:rsidP="00FE1BE2">
      <w:r w:rsidRPr="00BC2B61">
        <w:rPr>
          <w:rFonts w:hint="eastAsia"/>
          <w:b/>
        </w:rPr>
        <w:t>对应测试程序菜单项：</w:t>
      </w:r>
      <w:r>
        <w:t>5</w:t>
      </w:r>
    </w:p>
    <w:p w14:paraId="3903B66F" w14:textId="68F4BEC9" w:rsidR="00FE1BE2" w:rsidRDefault="00FE1BE2" w:rsidP="00FE1BE2">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6</w:t>
      </w:r>
      <w:r w:rsidRPr="00BA05FB">
        <w:rPr>
          <w:sz w:val="21"/>
          <w:szCs w:val="21"/>
        </w:rPr>
        <w:t xml:space="preserve"> </w:t>
      </w:r>
      <w:r w:rsidR="00B93C7E">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3A2AB428"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5E7AA1F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A401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2BD99E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56A1A38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20A8F5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5150D1A0"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34E466A"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3CF008D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5F9083D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461D9CA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90E8CB3"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E38A26B"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1DBBB239"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44B0F5E5" w14:textId="2F42886A"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53D62D1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5A8C3EC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486BA99" w14:textId="77777777" w:rsidR="00FE1BE2" w:rsidRDefault="00FE1BE2" w:rsidP="00FE1BE2"/>
    <w:p w14:paraId="5FB14065" w14:textId="77777777" w:rsidR="00FE1BE2" w:rsidRDefault="00FE1BE2" w:rsidP="00FE1BE2">
      <w:r>
        <w:rPr>
          <w:rFonts w:hint="eastAsia"/>
          <w:b/>
        </w:rPr>
        <w:t>测试结论：</w:t>
      </w:r>
      <w:r>
        <w:rPr>
          <w:rFonts w:hint="eastAsia"/>
        </w:rPr>
        <w:t>测试通过</w:t>
      </w:r>
    </w:p>
    <w:p w14:paraId="2E00411A" w14:textId="77777777" w:rsidR="00FE1BE2" w:rsidRPr="00C27EFE" w:rsidRDefault="00FE1BE2" w:rsidP="00FE1BE2">
      <w:pPr>
        <w:rPr>
          <w:b/>
        </w:rPr>
      </w:pPr>
    </w:p>
    <w:p w14:paraId="5ACE5730" w14:textId="3983FBFE" w:rsidR="00FE1BE2" w:rsidRDefault="00B93C7E" w:rsidP="00FE1BE2">
      <w:pPr>
        <w:pStyle w:val="21"/>
        <w:tabs>
          <w:tab w:val="clear" w:pos="709"/>
          <w:tab w:val="clear" w:pos="1844"/>
          <w:tab w:val="left" w:pos="0"/>
          <w:tab w:val="left" w:pos="567"/>
        </w:tabs>
        <w:ind w:left="0" w:firstLine="0"/>
      </w:pPr>
      <w:bookmarkStart w:id="45" w:name="_Toc1056219"/>
      <w:bookmarkStart w:id="46" w:name="_Toc4748488"/>
      <w:r>
        <w:rPr>
          <w:rFonts w:hint="eastAsia"/>
        </w:rPr>
        <w:t>Mulan-Basic</w:t>
      </w:r>
      <w:r w:rsidR="004B5669">
        <w:t>-C-</w:t>
      </w:r>
      <w:r w:rsidR="00FE1BE2">
        <w:rPr>
          <w:rFonts w:hint="eastAsia"/>
        </w:rPr>
        <w:t>反向功能验证（修改密钥）</w:t>
      </w:r>
      <w:bookmarkEnd w:id="45"/>
      <w:bookmarkEnd w:id="46"/>
    </w:p>
    <w:p w14:paraId="38F3B6FC" w14:textId="60E1437B" w:rsidR="00FE1BE2" w:rsidRDefault="00FE1BE2" w:rsidP="00FE1BE2">
      <w:r w:rsidRPr="006036FE">
        <w:rPr>
          <w:rFonts w:hint="eastAsia"/>
          <w:b/>
        </w:rPr>
        <w:t>案例编号：</w:t>
      </w:r>
      <w:r w:rsidR="00B93C7E">
        <w:t>mulan-basic</w:t>
      </w:r>
      <w:r w:rsidR="004B5669">
        <w:t>c</w:t>
      </w:r>
      <w:r>
        <w:rPr>
          <w:rFonts w:hint="eastAsia"/>
        </w:rPr>
        <w:t>-</w:t>
      </w:r>
      <w:r>
        <w:t>vf</w:t>
      </w:r>
      <w:r>
        <w:rPr>
          <w:rFonts w:hint="eastAsia"/>
        </w:rPr>
        <w:t>00</w:t>
      </w:r>
      <w:r>
        <w:t>5</w:t>
      </w:r>
    </w:p>
    <w:p w14:paraId="78BFC69F" w14:textId="2876B804" w:rsidR="00FE1BE2" w:rsidRDefault="00FE1BE2" w:rsidP="00FE1BE2">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t>7</w:t>
      </w:r>
      <w:r w:rsidRPr="00027383">
        <w:rPr>
          <w:rFonts w:hint="eastAsia"/>
        </w:rPr>
        <w:t>所示。</w:t>
      </w:r>
    </w:p>
    <w:p w14:paraId="7033C33C" w14:textId="77777777" w:rsidR="00FE1BE2" w:rsidRDefault="00FE1BE2" w:rsidP="00FE1BE2">
      <w:r w:rsidRPr="00BC2B61">
        <w:rPr>
          <w:rFonts w:hint="eastAsia"/>
          <w:b/>
        </w:rPr>
        <w:t>对应测试程序菜单项：</w:t>
      </w:r>
      <w:r>
        <w:t>5</w:t>
      </w:r>
    </w:p>
    <w:p w14:paraId="0CD5D035" w14:textId="69F616CC"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7</w:t>
      </w:r>
      <w:r w:rsidRPr="00BA05FB">
        <w:rPr>
          <w:sz w:val="21"/>
          <w:szCs w:val="21"/>
        </w:rPr>
        <w:t xml:space="preserve"> </w:t>
      </w:r>
      <w:r w:rsidR="00B93C7E">
        <w:rPr>
          <w:sz w:val="21"/>
          <w:szCs w:val="21"/>
        </w:rPr>
        <w:t>Mulan-Basic</w:t>
      </w:r>
      <w:r w:rsidR="0018689D">
        <w:rPr>
          <w:sz w:val="21"/>
          <w:szCs w:val="21"/>
        </w:rPr>
        <w:t>-C-</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75321C8C"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1A13B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6230B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4EF4C18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1EB0B7C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C877F7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074E302"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E7E0DBD"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64E1CE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45B31943"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02DD0446"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3F9983D"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9525FD0"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78327E82"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442C3A29" w14:textId="68373199"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6FC0175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374BC29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35C0DB" w14:textId="77777777" w:rsidR="00FE1BE2" w:rsidRDefault="00FE1BE2" w:rsidP="00FE1BE2"/>
    <w:p w14:paraId="5C347895" w14:textId="77777777" w:rsidR="00FE1BE2" w:rsidRDefault="00FE1BE2" w:rsidP="00FE1BE2">
      <w:pPr>
        <w:rPr>
          <w:b/>
        </w:rPr>
      </w:pPr>
      <w:r>
        <w:rPr>
          <w:rFonts w:hint="eastAsia"/>
          <w:b/>
        </w:rPr>
        <w:t>测试结论：</w:t>
      </w:r>
      <w:r>
        <w:rPr>
          <w:rFonts w:hint="eastAsia"/>
        </w:rPr>
        <w:t>测试通过</w:t>
      </w:r>
    </w:p>
    <w:p w14:paraId="6402E2F7" w14:textId="77777777" w:rsidR="00FE1BE2" w:rsidRDefault="00FE1BE2" w:rsidP="00FE1BE2">
      <w:pPr>
        <w:pStyle w:val="afff0"/>
        <w:ind w:firstLineChars="0" w:firstLine="0"/>
      </w:pPr>
    </w:p>
    <w:p w14:paraId="25E6859D" w14:textId="77777777" w:rsidR="006350A4" w:rsidRDefault="006350A4">
      <w:pPr>
        <w:pStyle w:val="afff0"/>
        <w:ind w:firstLineChars="0" w:firstLine="0"/>
      </w:pPr>
    </w:p>
    <w:p w14:paraId="7F7E1E4D" w14:textId="77777777" w:rsidR="006350A4" w:rsidRDefault="006350A4">
      <w:pPr>
        <w:pStyle w:val="afff0"/>
        <w:ind w:firstLineChars="0" w:firstLine="0"/>
      </w:pPr>
    </w:p>
    <w:p w14:paraId="245D59A0" w14:textId="3C16BE59" w:rsidR="006350A4" w:rsidRDefault="00B93C7E">
      <w:pPr>
        <w:pStyle w:val="21"/>
        <w:tabs>
          <w:tab w:val="clear" w:pos="709"/>
          <w:tab w:val="clear" w:pos="1844"/>
          <w:tab w:val="left" w:pos="0"/>
          <w:tab w:val="left" w:pos="567"/>
        </w:tabs>
        <w:ind w:left="0" w:firstLine="0"/>
      </w:pPr>
      <w:bookmarkStart w:id="47" w:name="_Toc4748489"/>
      <w:r>
        <w:rPr>
          <w:rFonts w:hint="eastAsia"/>
        </w:rPr>
        <w:t>Mulan-Basic</w:t>
      </w:r>
      <w:r w:rsidR="004B5669">
        <w:t>-C-</w:t>
      </w:r>
      <w:r w:rsidR="007E7F74">
        <w:rPr>
          <w:rFonts w:hint="eastAsia"/>
        </w:rPr>
        <w:t>完整功能中间结果展示</w:t>
      </w:r>
      <w:bookmarkEnd w:id="47"/>
    </w:p>
    <w:p w14:paraId="2C440719" w14:textId="3D0C0489" w:rsidR="006350A4" w:rsidRDefault="007E7F74">
      <w:r w:rsidRPr="006C22D5">
        <w:rPr>
          <w:rFonts w:hint="eastAsia"/>
          <w:b/>
        </w:rPr>
        <w:lastRenderedPageBreak/>
        <w:t>案例编号：</w:t>
      </w:r>
      <w:r w:rsidR="00B93C7E">
        <w:t>mulan-basic</w:t>
      </w:r>
      <w:r w:rsidR="002F37D8">
        <w:t>c</w:t>
      </w:r>
      <w:r>
        <w:rPr>
          <w:rFonts w:hint="eastAsia"/>
        </w:rPr>
        <w:t>-</w:t>
      </w:r>
      <w:r>
        <w:t>f001</w:t>
      </w:r>
    </w:p>
    <w:p w14:paraId="188D1B3B" w14:textId="316731DE" w:rsidR="006350A4" w:rsidRDefault="007E7F74" w:rsidP="006F0A87">
      <w:pPr>
        <w:ind w:left="1205" w:hangingChars="500" w:hanging="1205"/>
      </w:pPr>
      <w:r w:rsidRPr="006C22D5">
        <w:rPr>
          <w:rFonts w:hint="eastAsia"/>
          <w:b/>
        </w:rPr>
        <w:t>案例说明：</w:t>
      </w:r>
      <w:r>
        <w:rPr>
          <w:rFonts w:hint="eastAsia"/>
        </w:rPr>
        <w:t>对算法库中</w:t>
      </w:r>
      <w:r w:rsidR="00BD6F15" w:rsidRPr="003F4103">
        <w:fldChar w:fldCharType="begin"/>
      </w:r>
      <w:r w:rsidR="00BD6F15" w:rsidRPr="003F4103">
        <w:instrText xml:space="preserve"> QUOTE </w:instrText>
      </w:r>
      <w:r w:rsidR="00074258">
        <w:rPr>
          <w:position w:val="-8"/>
        </w:rPr>
        <w:pict w14:anchorId="3E182C76">
          <v:shape id="_x0000_i1028"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BD6F15" w:rsidRPr="003F4103">
        <w:instrText xml:space="preserve"> </w:instrText>
      </w:r>
      <w:r w:rsidR="00BD6F15" w:rsidRPr="003F4103">
        <w:fldChar w:fldCharType="separate"/>
      </w:r>
      <w:r w:rsidR="00847C20" w:rsidRPr="003F4103">
        <w:fldChar w:fldCharType="begin"/>
      </w:r>
      <w:r w:rsidR="00847C20" w:rsidRPr="003F4103">
        <w:instrText xml:space="preserve"> QUOTE </w:instrText>
      </w:r>
      <w:r w:rsidR="00074258">
        <w:rPr>
          <w:position w:val="-8"/>
        </w:rPr>
        <w:pict w14:anchorId="151F302F">
          <v:shape id="_x0000_i1029"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847C20" w:rsidRPr="003F4103">
        <w:instrText xml:space="preserve"> </w:instrText>
      </w:r>
      <w:r w:rsidR="00847C20" w:rsidRPr="003F4103">
        <w:fldChar w:fldCharType="separate"/>
      </w:r>
      <w:r w:rsidR="00847C20" w:rsidRPr="003F4103">
        <w:fldChar w:fldCharType="begin"/>
      </w:r>
      <w:r w:rsidR="00847C20" w:rsidRPr="003F4103">
        <w:instrText xml:space="preserve"> QUOTE </w:instrText>
      </w:r>
      <w:r w:rsidR="00074258">
        <w:rPr>
          <w:position w:val="-8"/>
        </w:rPr>
        <w:pict w14:anchorId="688847A6">
          <v:shape id="_x0000_i1030"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847C20" w:rsidRPr="003F4103">
        <w:instrText xml:space="preserve"> </w:instrText>
      </w:r>
      <w:r w:rsidR="00847C20" w:rsidRPr="003F4103">
        <w:fldChar w:fldCharType="end"/>
      </w:r>
      <w:r w:rsidR="00847C20" w:rsidRPr="003F4103">
        <w:fldChar w:fldCharType="end"/>
      </w:r>
      <w:r w:rsidR="00BD6F15" w:rsidRPr="003F4103">
        <w:fldChar w:fldCharType="end"/>
      </w:r>
      <w:r>
        <w:rPr>
          <w:rFonts w:hint="eastAsia"/>
        </w:rPr>
        <w:t>密钥生成、签名</w:t>
      </w:r>
      <w:r w:rsidR="006F0A87">
        <w:rPr>
          <w:rFonts w:hint="eastAsia"/>
        </w:rPr>
        <w:t>和</w:t>
      </w:r>
      <w:r>
        <w:rPr>
          <w:rFonts w:hint="eastAsia"/>
        </w:rPr>
        <w:t>验签进行完整过程的测试并记录测试数据到当前目录下的</w:t>
      </w:r>
      <w:r w:rsidR="00B93C7E">
        <w:t>mulan-basic</w:t>
      </w:r>
      <w:r w:rsidR="0015474C">
        <w:t>_c</w:t>
      </w:r>
      <w:r>
        <w:rPr>
          <w:rFonts w:hint="eastAsia"/>
        </w:rPr>
        <w:t>_t</w:t>
      </w:r>
      <w:r>
        <w:t>est_result.txt</w:t>
      </w:r>
      <w:r>
        <w:rPr>
          <w:rFonts w:hint="eastAsia"/>
        </w:rPr>
        <w:t>文件。</w:t>
      </w:r>
    </w:p>
    <w:p w14:paraId="3ED8DE91" w14:textId="605C449C" w:rsidR="006350A4" w:rsidRDefault="006C22D5">
      <w:r w:rsidRPr="00BC2B61">
        <w:rPr>
          <w:rFonts w:hint="eastAsia"/>
          <w:b/>
        </w:rPr>
        <w:t>对应测试程序菜单项：</w:t>
      </w:r>
      <w:r w:rsidR="002F37D8">
        <w:t>6</w:t>
      </w:r>
    </w:p>
    <w:p w14:paraId="5A12DC51" w14:textId="0EEC7DC6" w:rsidR="00DD061A" w:rsidRDefault="007E7F74" w:rsidP="005E72B3">
      <w:r>
        <w:rPr>
          <w:rFonts w:hint="eastAsia"/>
          <w:b/>
        </w:rPr>
        <w:t>测试结论：</w:t>
      </w:r>
      <w:r>
        <w:rPr>
          <w:rFonts w:hint="eastAsia"/>
        </w:rPr>
        <w:t>测试通过，相关测试数据见《</w:t>
      </w:r>
      <w:r w:rsidR="00B93C7E">
        <w:rPr>
          <w:rFonts w:hint="eastAsia"/>
        </w:rPr>
        <w:t>Mulan-Basic</w:t>
      </w:r>
      <w:r w:rsidR="00902A73">
        <w:t>-C-</w:t>
      </w:r>
      <w:r>
        <w:rPr>
          <w:rFonts w:hint="eastAsia"/>
        </w:rPr>
        <w:t>功能测试数据记录</w:t>
      </w:r>
      <w:r>
        <w:rPr>
          <w:rFonts w:hint="eastAsia"/>
        </w:rPr>
        <w:t>.txt</w:t>
      </w:r>
      <w:r>
        <w:rPr>
          <w:rFonts w:hint="eastAsia"/>
        </w:rPr>
        <w:t>》</w:t>
      </w:r>
    </w:p>
    <w:p w14:paraId="69838F3E" w14:textId="771B1D47" w:rsidR="002A3E71" w:rsidRDefault="002A3E71" w:rsidP="005E72B3"/>
    <w:p w14:paraId="4EBBB84E" w14:textId="58A017C9" w:rsidR="002A3E71" w:rsidRDefault="00B93C7E" w:rsidP="002A3E71">
      <w:pPr>
        <w:pStyle w:val="21"/>
        <w:tabs>
          <w:tab w:val="clear" w:pos="709"/>
          <w:tab w:val="clear" w:pos="1844"/>
          <w:tab w:val="left" w:pos="0"/>
          <w:tab w:val="left" w:pos="567"/>
        </w:tabs>
        <w:ind w:left="0" w:firstLine="0"/>
      </w:pPr>
      <w:bookmarkStart w:id="48" w:name="_Toc4748490"/>
      <w:r>
        <w:rPr>
          <w:rFonts w:hint="eastAsia"/>
        </w:rPr>
        <w:t>Mulan-Basic</w:t>
      </w:r>
      <w:r w:rsidR="002A3E71">
        <w:t>-S-</w:t>
      </w:r>
      <w:r w:rsidR="002A3E71">
        <w:rPr>
          <w:rFonts w:hint="eastAsia"/>
        </w:rPr>
        <w:t>密钥生成健壮性测试</w:t>
      </w:r>
      <w:bookmarkEnd w:id="48"/>
    </w:p>
    <w:p w14:paraId="129A74E9" w14:textId="57BB57CB" w:rsidR="002A3E71" w:rsidRDefault="002A3E71" w:rsidP="002A3E71">
      <w:r w:rsidRPr="00BC2B61">
        <w:rPr>
          <w:rFonts w:hint="eastAsia"/>
          <w:b/>
        </w:rPr>
        <w:t>案例编号：</w:t>
      </w:r>
      <w:r w:rsidR="00B93C7E">
        <w:rPr>
          <w:rFonts w:hint="eastAsia"/>
          <w:b/>
        </w:rPr>
        <w:t>mulan-basic</w:t>
      </w:r>
      <w:r>
        <w:rPr>
          <w:b/>
        </w:rPr>
        <w:t>s</w:t>
      </w:r>
      <w:r>
        <w:rPr>
          <w:rFonts w:hint="eastAsia"/>
        </w:rPr>
        <w:t>-</w:t>
      </w:r>
      <w:r>
        <w:t>kf</w:t>
      </w:r>
      <w:r>
        <w:rPr>
          <w:rFonts w:hint="eastAsia"/>
        </w:rPr>
        <w:t>01</w:t>
      </w:r>
    </w:p>
    <w:p w14:paraId="4A83C9B0" w14:textId="77777777" w:rsidR="002A3E71" w:rsidRDefault="002A3E71" w:rsidP="002A3E71">
      <w:r w:rsidRPr="00BC2B61">
        <w:rPr>
          <w:rFonts w:hint="eastAsia"/>
          <w:b/>
        </w:rPr>
        <w:t>案例说明：</w:t>
      </w:r>
      <w:r>
        <w:rPr>
          <w:rFonts w:hint="eastAsia"/>
        </w:rPr>
        <w:t>验证密钥生成接口在如下非法参数情况下的健壮性：</w:t>
      </w:r>
    </w:p>
    <w:p w14:paraId="3CDD43DF" w14:textId="77777777" w:rsidR="002A3E71" w:rsidRDefault="002A3E71" w:rsidP="00255029">
      <w:pPr>
        <w:numPr>
          <w:ilvl w:val="0"/>
          <w:numId w:val="25"/>
        </w:numPr>
      </w:pPr>
      <w:r>
        <w:rPr>
          <w:rFonts w:hint="eastAsia"/>
        </w:rPr>
        <w:t>公钥</w:t>
      </w:r>
      <w:r>
        <w:rPr>
          <w:rFonts w:hint="eastAsia"/>
        </w:rPr>
        <w:t>p</w:t>
      </w:r>
      <w:r>
        <w:t>k</w:t>
      </w:r>
      <w:r>
        <w:rPr>
          <w:rFonts w:hint="eastAsia"/>
        </w:rPr>
        <w:t>为</w:t>
      </w:r>
      <w:r>
        <w:rPr>
          <w:rFonts w:hint="eastAsia"/>
        </w:rPr>
        <w:t>NULL</w:t>
      </w:r>
      <w:r>
        <w:rPr>
          <w:rFonts w:hint="eastAsia"/>
        </w:rPr>
        <w:t>。</w:t>
      </w:r>
    </w:p>
    <w:p w14:paraId="0F81A12D" w14:textId="77777777" w:rsidR="002A3E71" w:rsidRDefault="002A3E71" w:rsidP="00255029">
      <w:pPr>
        <w:numPr>
          <w:ilvl w:val="0"/>
          <w:numId w:val="25"/>
        </w:numPr>
      </w:pPr>
      <w:r>
        <w:rPr>
          <w:rFonts w:hint="eastAsia"/>
        </w:rPr>
        <w:t>私钥</w:t>
      </w:r>
      <w:r>
        <w:rPr>
          <w:rFonts w:hint="eastAsia"/>
        </w:rPr>
        <w:t>s</w:t>
      </w:r>
      <w:r>
        <w:t>k</w:t>
      </w:r>
      <w:r>
        <w:rPr>
          <w:rFonts w:hint="eastAsia"/>
        </w:rPr>
        <w:t>为</w:t>
      </w:r>
      <w:r>
        <w:rPr>
          <w:rFonts w:hint="eastAsia"/>
        </w:rPr>
        <w:t>NULL</w:t>
      </w:r>
      <w:r>
        <w:rPr>
          <w:rFonts w:hint="eastAsia"/>
        </w:rPr>
        <w:t>。</w:t>
      </w:r>
    </w:p>
    <w:p w14:paraId="7B10E2AF" w14:textId="77777777" w:rsidR="002A3E71" w:rsidRDefault="002A3E71" w:rsidP="00255029">
      <w:pPr>
        <w:numPr>
          <w:ilvl w:val="0"/>
          <w:numId w:val="25"/>
        </w:numPr>
      </w:pPr>
      <w:r>
        <w:rPr>
          <w:rFonts w:hint="eastAsia"/>
        </w:rPr>
        <w:t>公钥</w:t>
      </w:r>
      <w:r>
        <w:rPr>
          <w:rFonts w:hint="eastAsia"/>
        </w:rPr>
        <w:t>p</w:t>
      </w:r>
      <w:r>
        <w:t>k</w:t>
      </w:r>
      <w:r>
        <w:rPr>
          <w:rFonts w:hint="eastAsia"/>
        </w:rPr>
        <w:t>和私钥</w:t>
      </w:r>
      <w:r>
        <w:t>sk</w:t>
      </w:r>
      <w:r>
        <w:rPr>
          <w:rFonts w:hint="eastAsia"/>
        </w:rPr>
        <w:t>均为</w:t>
      </w:r>
      <w:r>
        <w:rPr>
          <w:rFonts w:hint="eastAsia"/>
        </w:rPr>
        <w:t>NULL</w:t>
      </w:r>
      <w:r>
        <w:rPr>
          <w:rFonts w:hint="eastAsia"/>
        </w:rPr>
        <w:t>。</w:t>
      </w:r>
    </w:p>
    <w:p w14:paraId="51D53B46" w14:textId="246186CB"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8</w:t>
      </w:r>
      <w:r>
        <w:rPr>
          <w:rFonts w:hint="eastAsia"/>
        </w:rPr>
        <w:t>。</w:t>
      </w:r>
    </w:p>
    <w:p w14:paraId="7C4FD540" w14:textId="77777777" w:rsidR="002A3E71" w:rsidRDefault="002A3E71" w:rsidP="002A3E71">
      <w:r w:rsidRPr="00BC2B61">
        <w:rPr>
          <w:rFonts w:hint="eastAsia"/>
          <w:b/>
        </w:rPr>
        <w:t>对应测试程序菜单项：</w:t>
      </w:r>
      <w:r>
        <w:rPr>
          <w:rFonts w:hint="eastAsia"/>
        </w:rPr>
        <w:t>1</w:t>
      </w:r>
    </w:p>
    <w:p w14:paraId="1DB4FCE0" w14:textId="4C2CBABD"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8</w:t>
      </w:r>
      <w:r w:rsidRPr="00BA05FB">
        <w:rPr>
          <w:sz w:val="21"/>
          <w:szCs w:val="21"/>
        </w:rPr>
        <w:t xml:space="preserve"> </w:t>
      </w:r>
      <w:r w:rsidR="00B93C7E">
        <w:rPr>
          <w:sz w:val="21"/>
          <w:szCs w:val="21"/>
        </w:rPr>
        <w:t>Mulan-Basic</w:t>
      </w:r>
      <w:r w:rsidR="0018689D">
        <w:rPr>
          <w:sz w:val="21"/>
          <w:szCs w:val="21"/>
        </w:rPr>
        <w:t>-S-</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2A3E71" w14:paraId="0F365A81" w14:textId="77777777" w:rsidTr="0000250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355E45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51256B3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239005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6734149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40642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3E395E2" w14:textId="77777777" w:rsidTr="0000250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3AB5B2"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6E59354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6F5E70F5"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置为NULL。</w:t>
            </w:r>
          </w:p>
          <w:p w14:paraId="15206ACE"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调用算法库签名接口，并将输出参数私钥s</w:t>
            </w:r>
            <w:r>
              <w:rPr>
                <w:rFonts w:ascii="宋体" w:hAnsi="宋体" w:cs="宋体"/>
                <w:bCs/>
                <w:kern w:val="0"/>
                <w:sz w:val="21"/>
                <w:szCs w:val="21"/>
              </w:rPr>
              <w:t>k</w:t>
            </w:r>
            <w:r>
              <w:rPr>
                <w:rFonts w:ascii="宋体" w:hAnsi="宋体" w:cs="宋体" w:hint="eastAsia"/>
                <w:bCs/>
                <w:kern w:val="0"/>
                <w:sz w:val="21"/>
                <w:szCs w:val="21"/>
              </w:rPr>
              <w:t>置为NULL。</w:t>
            </w:r>
          </w:p>
          <w:p w14:paraId="17AE27CC"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调用算法库签名接口，并将输出参数公钥p</w:t>
            </w:r>
            <w:r>
              <w:rPr>
                <w:rFonts w:ascii="宋体" w:hAnsi="宋体" w:cs="宋体"/>
                <w:bCs/>
                <w:kern w:val="0"/>
                <w:sz w:val="21"/>
                <w:szCs w:val="21"/>
              </w:rPr>
              <w:t>k</w:t>
            </w:r>
            <w:r>
              <w:rPr>
                <w:rFonts w:ascii="宋体" w:hAnsi="宋体" w:cs="宋体" w:hint="eastAsia"/>
                <w:bCs/>
                <w:kern w:val="0"/>
                <w:sz w:val="21"/>
                <w:szCs w:val="21"/>
              </w:rPr>
              <w:t>和私钥s</w:t>
            </w:r>
            <w:r>
              <w:rPr>
                <w:rFonts w:ascii="宋体" w:hAnsi="宋体" w:cs="宋体"/>
                <w:bCs/>
                <w:kern w:val="0"/>
                <w:sz w:val="21"/>
                <w:szCs w:val="21"/>
              </w:rPr>
              <w:t>k</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0F39711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29B51B4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CF9CFF2" w14:textId="77777777" w:rsidR="002A3E71" w:rsidRDefault="002A3E71" w:rsidP="002A3E71"/>
    <w:p w14:paraId="46AB76BE" w14:textId="77777777" w:rsidR="002A3E71" w:rsidRPr="00C27EFE" w:rsidRDefault="002A3E71" w:rsidP="002A3E71">
      <w:r>
        <w:rPr>
          <w:rFonts w:hint="eastAsia"/>
          <w:b/>
        </w:rPr>
        <w:t>测试结论</w:t>
      </w:r>
      <w:r>
        <w:rPr>
          <w:rFonts w:hint="eastAsia"/>
          <w:b/>
        </w:rPr>
        <w:t>:</w:t>
      </w:r>
      <w:r>
        <w:rPr>
          <w:b/>
        </w:rPr>
        <w:t xml:space="preserve"> </w:t>
      </w:r>
      <w:r>
        <w:rPr>
          <w:rFonts w:hint="eastAsia"/>
        </w:rPr>
        <w:t>测试通过</w:t>
      </w:r>
    </w:p>
    <w:p w14:paraId="3AF72C5E" w14:textId="2F18B12A" w:rsidR="002A3E71" w:rsidRDefault="00B93C7E" w:rsidP="002A3E71">
      <w:pPr>
        <w:pStyle w:val="21"/>
        <w:tabs>
          <w:tab w:val="clear" w:pos="709"/>
          <w:tab w:val="clear" w:pos="1844"/>
          <w:tab w:val="left" w:pos="0"/>
          <w:tab w:val="left" w:pos="567"/>
        </w:tabs>
        <w:ind w:left="0" w:firstLine="0"/>
      </w:pPr>
      <w:bookmarkStart w:id="49" w:name="_Toc4748491"/>
      <w:r>
        <w:rPr>
          <w:rFonts w:hint="eastAsia"/>
        </w:rPr>
        <w:t>Mulan-Basic</w:t>
      </w:r>
      <w:r w:rsidR="002A3E71">
        <w:t>-S-</w:t>
      </w:r>
      <w:r w:rsidR="002A3E71">
        <w:rPr>
          <w:rFonts w:hint="eastAsia"/>
        </w:rPr>
        <w:t>签名健壮性测试</w:t>
      </w:r>
      <w:bookmarkEnd w:id="49"/>
      <w:r w:rsidR="002A3E71">
        <w:rPr>
          <w:rFonts w:hint="eastAsia"/>
        </w:rPr>
        <w:t xml:space="preserve"> </w:t>
      </w:r>
    </w:p>
    <w:p w14:paraId="376DE7B8" w14:textId="02209883" w:rsidR="002A3E71" w:rsidRDefault="002A3E71" w:rsidP="002A3E71">
      <w:r w:rsidRPr="00BC2B61">
        <w:rPr>
          <w:rFonts w:hint="eastAsia"/>
          <w:b/>
        </w:rPr>
        <w:t>案例编号：</w:t>
      </w:r>
      <w:r w:rsidR="00B93C7E">
        <w:t>mulan-basic</w:t>
      </w:r>
      <w:r>
        <w:t>s</w:t>
      </w:r>
      <w:r>
        <w:rPr>
          <w:rFonts w:hint="eastAsia"/>
        </w:rPr>
        <w:t>-</w:t>
      </w:r>
      <w:r>
        <w:t>sf</w:t>
      </w:r>
      <w:r>
        <w:rPr>
          <w:rFonts w:hint="eastAsia"/>
        </w:rPr>
        <w:t>01</w:t>
      </w:r>
    </w:p>
    <w:p w14:paraId="0E5F41F5" w14:textId="77777777" w:rsidR="002A3E71" w:rsidRDefault="002A3E71" w:rsidP="002A3E71">
      <w:r w:rsidRPr="00BC2B61">
        <w:rPr>
          <w:rFonts w:hint="eastAsia"/>
          <w:b/>
        </w:rPr>
        <w:t>案例说明：</w:t>
      </w:r>
      <w:r>
        <w:rPr>
          <w:rFonts w:hint="eastAsia"/>
        </w:rPr>
        <w:t xml:space="preserve"> </w:t>
      </w:r>
      <w:r>
        <w:rPr>
          <w:rFonts w:hint="eastAsia"/>
        </w:rPr>
        <w:t>验证签名接口在如下非法入参情况下的健壮性：</w:t>
      </w:r>
    </w:p>
    <w:p w14:paraId="77720BBF" w14:textId="77777777" w:rsidR="002A3E71" w:rsidRDefault="002A3E71" w:rsidP="00255029">
      <w:pPr>
        <w:numPr>
          <w:ilvl w:val="0"/>
          <w:numId w:val="27"/>
        </w:numPr>
      </w:pPr>
      <w:r>
        <w:rPr>
          <w:rFonts w:hint="eastAsia"/>
        </w:rPr>
        <w:t>输入的私钥</w:t>
      </w:r>
      <w:r>
        <w:rPr>
          <w:rFonts w:hint="eastAsia"/>
        </w:rPr>
        <w:t>(s</w:t>
      </w:r>
      <w:r>
        <w:t>k)</w:t>
      </w:r>
      <w:r>
        <w:rPr>
          <w:rFonts w:hint="eastAsia"/>
        </w:rPr>
        <w:t>为</w:t>
      </w:r>
      <w:r>
        <w:rPr>
          <w:rFonts w:hint="eastAsia"/>
        </w:rPr>
        <w:t>NULL</w:t>
      </w:r>
      <w:r>
        <w:rPr>
          <w:rFonts w:hint="eastAsia"/>
        </w:rPr>
        <w:t>。</w:t>
      </w:r>
    </w:p>
    <w:p w14:paraId="6D39A3FB" w14:textId="77777777" w:rsidR="002A3E71" w:rsidRDefault="002A3E71" w:rsidP="00255029">
      <w:pPr>
        <w:numPr>
          <w:ilvl w:val="0"/>
          <w:numId w:val="27"/>
        </w:numPr>
      </w:pPr>
      <w:r>
        <w:rPr>
          <w:rFonts w:hint="eastAsia"/>
        </w:rPr>
        <w:t>输入的信息</w:t>
      </w:r>
      <w:r>
        <w:t>(m)</w:t>
      </w:r>
      <w:r>
        <w:rPr>
          <w:rFonts w:hint="eastAsia"/>
        </w:rPr>
        <w:t>为</w:t>
      </w:r>
      <w:r>
        <w:rPr>
          <w:rFonts w:hint="eastAsia"/>
        </w:rPr>
        <w:t>NULL</w:t>
      </w:r>
      <w:r>
        <w:rPr>
          <w:rFonts w:hint="eastAsia"/>
        </w:rPr>
        <w:t>或长度</w:t>
      </w:r>
      <w:r>
        <w:rPr>
          <w:rFonts w:hint="eastAsia"/>
        </w:rPr>
        <w:t>(</w:t>
      </w:r>
      <w:r>
        <w:t>mlen)</w:t>
      </w:r>
      <w:r>
        <w:rPr>
          <w:rFonts w:hint="eastAsia"/>
        </w:rPr>
        <w:t>为</w:t>
      </w:r>
      <w:r>
        <w:rPr>
          <w:rFonts w:hint="eastAsia"/>
        </w:rPr>
        <w:t>0</w:t>
      </w:r>
      <w:r>
        <w:rPr>
          <w:rFonts w:hint="eastAsia"/>
        </w:rPr>
        <w:t>。</w:t>
      </w:r>
    </w:p>
    <w:p w14:paraId="5754CF4A" w14:textId="77777777" w:rsidR="002A3E71" w:rsidRDefault="002A3E71" w:rsidP="00255029">
      <w:pPr>
        <w:numPr>
          <w:ilvl w:val="0"/>
          <w:numId w:val="27"/>
        </w:numPr>
      </w:pPr>
      <w:r>
        <w:rPr>
          <w:rFonts w:hint="eastAsia"/>
        </w:rPr>
        <w:t>待输出的签名指针</w:t>
      </w:r>
      <w:r>
        <w:rPr>
          <w:rFonts w:hint="eastAsia"/>
        </w:rPr>
        <w:t>(</w:t>
      </w:r>
      <w:r>
        <w:t>sm)</w:t>
      </w:r>
      <w:r>
        <w:rPr>
          <w:rFonts w:hint="eastAsia"/>
        </w:rPr>
        <w:t>为</w:t>
      </w:r>
      <w:r>
        <w:rPr>
          <w:rFonts w:hint="eastAsia"/>
        </w:rPr>
        <w:t>NULL</w:t>
      </w:r>
      <w:r>
        <w:rPr>
          <w:rFonts w:hint="eastAsia"/>
        </w:rPr>
        <w:t>或签名长度指针</w:t>
      </w:r>
      <w:r>
        <w:rPr>
          <w:rFonts w:hint="eastAsia"/>
        </w:rPr>
        <w:t>(</w:t>
      </w:r>
      <w:r>
        <w:t>smlen)</w:t>
      </w:r>
      <w:r>
        <w:rPr>
          <w:rFonts w:hint="eastAsia"/>
        </w:rPr>
        <w:t>为</w:t>
      </w:r>
      <w:r>
        <w:rPr>
          <w:rFonts w:hint="eastAsia"/>
        </w:rPr>
        <w:t>NULL</w:t>
      </w:r>
      <w:r>
        <w:rPr>
          <w:rFonts w:hint="eastAsia"/>
        </w:rPr>
        <w:t>。</w:t>
      </w:r>
    </w:p>
    <w:p w14:paraId="6BA13481" w14:textId="6F74605A"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9</w:t>
      </w:r>
      <w:r>
        <w:rPr>
          <w:rFonts w:hint="eastAsia"/>
        </w:rPr>
        <w:t>。</w:t>
      </w:r>
    </w:p>
    <w:p w14:paraId="226824E9" w14:textId="77777777" w:rsidR="002A3E71" w:rsidRDefault="002A3E71" w:rsidP="002A3E71">
      <w:r w:rsidRPr="00BC2B61">
        <w:rPr>
          <w:rFonts w:hint="eastAsia"/>
          <w:b/>
        </w:rPr>
        <w:t>对应测试程序菜单项：</w:t>
      </w:r>
      <w:r>
        <w:t>2</w:t>
      </w:r>
    </w:p>
    <w:p w14:paraId="105CD5CA" w14:textId="0D4532BD"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9</w:t>
      </w:r>
      <w:r w:rsidRPr="00BA05FB">
        <w:rPr>
          <w:sz w:val="21"/>
          <w:szCs w:val="21"/>
        </w:rPr>
        <w:t xml:space="preserve"> </w:t>
      </w:r>
      <w:r w:rsidR="00B93C7E">
        <w:rPr>
          <w:sz w:val="21"/>
          <w:szCs w:val="21"/>
        </w:rPr>
        <w:t>Mulan-Basic</w:t>
      </w:r>
      <w:r w:rsidR="0018689D">
        <w:rPr>
          <w:sz w:val="21"/>
          <w:szCs w:val="21"/>
        </w:rPr>
        <w:t>-S-</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2A3E71" w14:paraId="2E4CC6AB"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482636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92B2E2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78970EB8"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61CA6A6"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432073F"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593A600B"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E4C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签名接口在非法参数</w:t>
            </w:r>
            <w:r>
              <w:rPr>
                <w:rFonts w:ascii="宋体" w:hAnsi="宋体" w:cs="宋体" w:hint="eastAsia"/>
                <w:bCs/>
                <w:kern w:val="0"/>
                <w:sz w:val="21"/>
                <w:szCs w:val="21"/>
              </w:rPr>
              <w:lastRenderedPageBreak/>
              <w:t>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C6F89E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0E09BF7B" w14:textId="77777777" w:rsidR="002A3E71" w:rsidRPr="00013AE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调用算法库签名接口，并将私钥指针sk置为NULL。</w:t>
            </w:r>
          </w:p>
          <w:p w14:paraId="27038875"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w:t>
            </w:r>
            <w:r>
              <w:rPr>
                <w:rFonts w:ascii="宋体" w:hAnsi="宋体" w:cs="宋体" w:hint="eastAsia"/>
                <w:bCs/>
                <w:kern w:val="0"/>
                <w:sz w:val="21"/>
                <w:szCs w:val="21"/>
              </w:rPr>
              <w:lastRenderedPageBreak/>
              <w:t>为NULL。</w:t>
            </w:r>
          </w:p>
          <w:p w14:paraId="4D96C1E0"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调用算法库签名接口，并将消息长度m</w:t>
            </w:r>
            <w:r>
              <w:rPr>
                <w:rFonts w:ascii="宋体" w:hAnsi="宋体" w:cs="宋体"/>
                <w:bCs/>
                <w:kern w:val="0"/>
                <w:sz w:val="21"/>
                <w:szCs w:val="21"/>
              </w:rPr>
              <w:t>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2B989242"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调用算法库签名接口，并将签名指针sm置为N</w:t>
            </w:r>
            <w:r>
              <w:rPr>
                <w:rFonts w:ascii="宋体" w:hAnsi="宋体" w:cs="宋体"/>
                <w:bCs/>
                <w:kern w:val="0"/>
                <w:sz w:val="21"/>
                <w:szCs w:val="21"/>
              </w:rPr>
              <w:t>ULL</w:t>
            </w:r>
            <w:r>
              <w:rPr>
                <w:rFonts w:ascii="宋体" w:hAnsi="宋体" w:cs="宋体" w:hint="eastAsia"/>
                <w:bCs/>
                <w:kern w:val="0"/>
                <w:sz w:val="21"/>
                <w:szCs w:val="21"/>
              </w:rPr>
              <w:t>。</w:t>
            </w:r>
          </w:p>
          <w:p w14:paraId="172FA653"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调用算法库签名接口，并将签名长度指针sm</w:t>
            </w:r>
            <w:r>
              <w:rPr>
                <w:rFonts w:ascii="宋体" w:hAnsi="宋体" w:cs="宋体"/>
                <w:bCs/>
                <w:kern w:val="0"/>
                <w:sz w:val="21"/>
                <w:szCs w:val="21"/>
              </w:rPr>
              <w:t>len</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1A0C886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w:t>
            </w:r>
            <w:r>
              <w:rPr>
                <w:rFonts w:ascii="宋体" w:hAnsi="宋体" w:cs="宋体" w:hint="eastAsia"/>
                <w:bCs/>
                <w:kern w:val="0"/>
                <w:sz w:val="21"/>
                <w:szCs w:val="21"/>
              </w:rPr>
              <w:lastRenderedPageBreak/>
              <w:t>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DD9D7D8"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2F837976" w14:textId="77777777" w:rsidR="002A3E71" w:rsidRDefault="002A3E71" w:rsidP="002A3E71"/>
    <w:p w14:paraId="61D77A2F"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22774082" w14:textId="60FE6AA9" w:rsidR="002A3E71" w:rsidRDefault="00B93C7E" w:rsidP="002A3E71">
      <w:pPr>
        <w:pStyle w:val="21"/>
        <w:tabs>
          <w:tab w:val="clear" w:pos="709"/>
          <w:tab w:val="clear" w:pos="1844"/>
          <w:tab w:val="left" w:pos="0"/>
          <w:tab w:val="left" w:pos="567"/>
        </w:tabs>
        <w:ind w:left="0" w:firstLine="0"/>
      </w:pPr>
      <w:bookmarkStart w:id="50" w:name="_Toc4748492"/>
      <w:r>
        <w:rPr>
          <w:rFonts w:hint="eastAsia"/>
        </w:rPr>
        <w:t>Mulan-Basic</w:t>
      </w:r>
      <w:r w:rsidR="002A3E71">
        <w:t>-S-</w:t>
      </w:r>
      <w:r w:rsidR="002A3E71">
        <w:rPr>
          <w:rFonts w:hint="eastAsia"/>
        </w:rPr>
        <w:t>验签健壮性测试</w:t>
      </w:r>
      <w:bookmarkEnd w:id="50"/>
      <w:r w:rsidR="002A3E71">
        <w:rPr>
          <w:rFonts w:hint="eastAsia"/>
        </w:rPr>
        <w:t xml:space="preserve"> </w:t>
      </w:r>
    </w:p>
    <w:p w14:paraId="53F27020" w14:textId="64476D5A" w:rsidR="002A3E71" w:rsidRDefault="002A3E71" w:rsidP="002A3E71">
      <w:r w:rsidRPr="00637F34">
        <w:rPr>
          <w:rFonts w:hint="eastAsia"/>
          <w:b/>
        </w:rPr>
        <w:t>案例编号：</w:t>
      </w:r>
      <w:r w:rsidR="00B93C7E">
        <w:t>mulan-basic</w:t>
      </w:r>
      <w:r>
        <w:t>s</w:t>
      </w:r>
      <w:r>
        <w:rPr>
          <w:rFonts w:hint="eastAsia"/>
        </w:rPr>
        <w:t>-</w:t>
      </w:r>
      <w:r>
        <w:t>vf</w:t>
      </w:r>
      <w:r>
        <w:rPr>
          <w:rFonts w:hint="eastAsia"/>
        </w:rPr>
        <w:t>00</w:t>
      </w:r>
      <w:r>
        <w:t>1</w:t>
      </w:r>
    </w:p>
    <w:p w14:paraId="16C45E9C" w14:textId="77777777" w:rsidR="002A3E71" w:rsidRDefault="002A3E71" w:rsidP="002A3E71">
      <w:r w:rsidRPr="00637F34">
        <w:rPr>
          <w:rFonts w:hint="eastAsia"/>
          <w:b/>
        </w:rPr>
        <w:t>案例说明：</w:t>
      </w:r>
      <w:r>
        <w:rPr>
          <w:rFonts w:hint="eastAsia"/>
        </w:rPr>
        <w:t xml:space="preserve"> </w:t>
      </w:r>
      <w:r>
        <w:rPr>
          <w:rFonts w:hint="eastAsia"/>
        </w:rPr>
        <w:t>验证验签接口在如下非法参数情况下的健壮性：</w:t>
      </w:r>
    </w:p>
    <w:p w14:paraId="066E3821" w14:textId="77777777" w:rsidR="002A3E71" w:rsidRDefault="002A3E71" w:rsidP="00255029">
      <w:pPr>
        <w:numPr>
          <w:ilvl w:val="0"/>
          <w:numId w:val="29"/>
        </w:numPr>
      </w:pPr>
      <w:r>
        <w:rPr>
          <w:rFonts w:hint="eastAsia"/>
        </w:rPr>
        <w:t>输入的公钥（</w:t>
      </w:r>
      <w:r>
        <w:rPr>
          <w:rFonts w:hint="eastAsia"/>
        </w:rPr>
        <w:t>p</w:t>
      </w:r>
      <w:r>
        <w:t>k</w:t>
      </w:r>
      <w:r>
        <w:rPr>
          <w:rFonts w:hint="eastAsia"/>
        </w:rPr>
        <w:t>）为</w:t>
      </w:r>
      <w:r>
        <w:rPr>
          <w:rFonts w:hint="eastAsia"/>
        </w:rPr>
        <w:t>NULL</w:t>
      </w:r>
      <w:r>
        <w:rPr>
          <w:rFonts w:hint="eastAsia"/>
        </w:rPr>
        <w:t>。</w:t>
      </w:r>
    </w:p>
    <w:p w14:paraId="4D6BF8F8" w14:textId="77777777" w:rsidR="002A3E71" w:rsidRDefault="002A3E71" w:rsidP="00255029">
      <w:pPr>
        <w:numPr>
          <w:ilvl w:val="0"/>
          <w:numId w:val="29"/>
        </w:numPr>
      </w:pPr>
      <w:r>
        <w:rPr>
          <w:rFonts w:hint="eastAsia"/>
        </w:rPr>
        <w:t>输入的签名</w:t>
      </w:r>
      <w:r>
        <w:rPr>
          <w:rFonts w:hint="eastAsia"/>
        </w:rPr>
        <w:t>(</w:t>
      </w:r>
      <w:r>
        <w:t>sm)</w:t>
      </w:r>
      <w:r>
        <w:rPr>
          <w:rFonts w:hint="eastAsia"/>
        </w:rPr>
        <w:t>为</w:t>
      </w:r>
      <w:r>
        <w:rPr>
          <w:rFonts w:hint="eastAsia"/>
        </w:rPr>
        <w:t>NULL</w:t>
      </w:r>
      <w:r>
        <w:rPr>
          <w:rFonts w:hint="eastAsia"/>
        </w:rPr>
        <w:t>或长度</w:t>
      </w:r>
      <w:r>
        <w:rPr>
          <w:rFonts w:hint="eastAsia"/>
        </w:rPr>
        <w:t>(</w:t>
      </w:r>
      <w:r>
        <w:t>smlen)</w:t>
      </w:r>
      <w:r>
        <w:rPr>
          <w:rFonts w:hint="eastAsia"/>
        </w:rPr>
        <w:t>为</w:t>
      </w:r>
      <w:r>
        <w:rPr>
          <w:rFonts w:hint="eastAsia"/>
        </w:rPr>
        <w:t>0</w:t>
      </w:r>
      <w:r>
        <w:rPr>
          <w:rFonts w:hint="eastAsia"/>
        </w:rPr>
        <w:t>。</w:t>
      </w:r>
    </w:p>
    <w:p w14:paraId="423B17A9" w14:textId="77777777" w:rsidR="002A3E71" w:rsidRDefault="002A3E71" w:rsidP="00255029">
      <w:pPr>
        <w:numPr>
          <w:ilvl w:val="0"/>
          <w:numId w:val="29"/>
        </w:numPr>
      </w:pPr>
      <w:r>
        <w:rPr>
          <w:rFonts w:hint="eastAsia"/>
        </w:rPr>
        <w:t>输入的消息</w:t>
      </w:r>
      <w:r>
        <w:rPr>
          <w:rFonts w:hint="eastAsia"/>
        </w:rPr>
        <w:t>(</w:t>
      </w:r>
      <w:r>
        <w:t>m)</w:t>
      </w:r>
      <w:r>
        <w:rPr>
          <w:rFonts w:hint="eastAsia"/>
        </w:rPr>
        <w:t>为</w:t>
      </w:r>
      <w:r>
        <w:rPr>
          <w:rFonts w:hint="eastAsia"/>
        </w:rPr>
        <w:t>NULL</w:t>
      </w:r>
      <w:r>
        <w:rPr>
          <w:rFonts w:hint="eastAsia"/>
        </w:rPr>
        <w:t>或消息长度</w:t>
      </w:r>
      <w:r>
        <w:rPr>
          <w:rFonts w:hint="eastAsia"/>
        </w:rPr>
        <w:t>(</w:t>
      </w:r>
      <w:r>
        <w:t>mlen)</w:t>
      </w:r>
      <w:r>
        <w:rPr>
          <w:rFonts w:hint="eastAsia"/>
        </w:rPr>
        <w:t>为</w:t>
      </w:r>
      <w:r>
        <w:rPr>
          <w:rFonts w:hint="eastAsia"/>
        </w:rPr>
        <w:t>0</w:t>
      </w:r>
      <w:r>
        <w:rPr>
          <w:rFonts w:hint="eastAsia"/>
        </w:rPr>
        <w:t>。</w:t>
      </w:r>
    </w:p>
    <w:p w14:paraId="700798DD" w14:textId="37EC3216" w:rsidR="002A3E71" w:rsidRDefault="002A3E71" w:rsidP="002A3E71">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rsidR="006C3578">
        <w:t>10</w:t>
      </w:r>
      <w:r>
        <w:rPr>
          <w:rFonts w:hint="eastAsia"/>
        </w:rPr>
        <w:t>。</w:t>
      </w:r>
    </w:p>
    <w:p w14:paraId="6E805AC1" w14:textId="77777777" w:rsidR="002A3E71" w:rsidRDefault="002A3E71" w:rsidP="002A3E71">
      <w:pPr>
        <w:tabs>
          <w:tab w:val="left" w:pos="714"/>
        </w:tabs>
      </w:pPr>
      <w:r w:rsidRPr="00BC2B61">
        <w:rPr>
          <w:rFonts w:hint="eastAsia"/>
          <w:b/>
        </w:rPr>
        <w:t>对应测试程序菜单项：</w:t>
      </w:r>
      <w:r>
        <w:t>3</w:t>
      </w:r>
    </w:p>
    <w:p w14:paraId="4D26A3B6" w14:textId="344F2659"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10</w:t>
      </w:r>
      <w:r w:rsidRPr="00BA05FB">
        <w:rPr>
          <w:sz w:val="21"/>
          <w:szCs w:val="21"/>
        </w:rPr>
        <w:t xml:space="preserve"> </w:t>
      </w:r>
      <w:r w:rsidR="00B93C7E">
        <w:rPr>
          <w:sz w:val="21"/>
          <w:szCs w:val="21"/>
        </w:rPr>
        <w:t>Mulan-Basic</w:t>
      </w:r>
      <w:r w:rsidR="0018689D">
        <w:rPr>
          <w:sz w:val="21"/>
          <w:szCs w:val="21"/>
        </w:rPr>
        <w:t>-S-</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2A3E71" w14:paraId="478B9C2F"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E6351D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484F79"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281D93A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1B7089A"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35D1AAA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058B1DA9"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F38BA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741FBB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09632242"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调用算法库验签接口，并将公钥pk置为NULL。</w:t>
            </w:r>
          </w:p>
          <w:p w14:paraId="3B25F1FA"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调用算法库验签接口，并将签名</w:t>
            </w:r>
            <w:r>
              <w:rPr>
                <w:rFonts w:ascii="宋体" w:hAnsi="宋体" w:cs="宋体"/>
                <w:bCs/>
                <w:kern w:val="0"/>
                <w:sz w:val="21"/>
                <w:szCs w:val="21"/>
              </w:rPr>
              <w:t>sm</w:t>
            </w:r>
            <w:r>
              <w:rPr>
                <w:rFonts w:ascii="宋体" w:hAnsi="宋体" w:cs="宋体" w:hint="eastAsia"/>
                <w:bCs/>
                <w:kern w:val="0"/>
                <w:sz w:val="21"/>
                <w:szCs w:val="21"/>
              </w:rPr>
              <w:t>置为NULL。</w:t>
            </w:r>
          </w:p>
          <w:p w14:paraId="39C0DFE8"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调用算法库验签接口，并将签名长度</w:t>
            </w:r>
            <w:r>
              <w:rPr>
                <w:rFonts w:ascii="宋体" w:hAnsi="宋体" w:cs="宋体"/>
                <w:bCs/>
                <w:kern w:val="0"/>
                <w:sz w:val="21"/>
                <w:szCs w:val="21"/>
              </w:rPr>
              <w:t>smlen</w:t>
            </w:r>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75AAA30"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2C3FC449"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调用算法库验签接口，并将消息长度</w:t>
            </w:r>
            <w:r>
              <w:rPr>
                <w:rFonts w:ascii="宋体" w:hAnsi="宋体" w:cs="宋体"/>
                <w:bCs/>
                <w:kern w:val="0"/>
                <w:sz w:val="21"/>
                <w:szCs w:val="21"/>
              </w:rPr>
              <w:t>mlen</w:t>
            </w:r>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2559FDF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87181B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4FD8262" w14:textId="77777777" w:rsidR="002A3E71" w:rsidRDefault="002A3E71" w:rsidP="002A3E71"/>
    <w:p w14:paraId="4C7FC6F6"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5D00B1A5" w14:textId="77777777" w:rsidR="002A3E71" w:rsidRDefault="002A3E71" w:rsidP="002A3E71"/>
    <w:p w14:paraId="7EABDE74" w14:textId="332021B1" w:rsidR="002A3E71" w:rsidRDefault="00B93C7E" w:rsidP="002A3E71">
      <w:pPr>
        <w:pStyle w:val="21"/>
        <w:tabs>
          <w:tab w:val="clear" w:pos="709"/>
          <w:tab w:val="clear" w:pos="1844"/>
          <w:tab w:val="left" w:pos="0"/>
          <w:tab w:val="left" w:pos="567"/>
        </w:tabs>
        <w:ind w:left="0" w:firstLine="0"/>
      </w:pPr>
      <w:bookmarkStart w:id="51" w:name="_Toc4748493"/>
      <w:r>
        <w:rPr>
          <w:rFonts w:hint="eastAsia"/>
        </w:rPr>
        <w:t>Mulan-Basic</w:t>
      </w:r>
      <w:r w:rsidR="002A3E71">
        <w:t>-S-</w:t>
      </w:r>
      <w:r w:rsidR="002A3E71">
        <w:rPr>
          <w:rFonts w:hint="eastAsia"/>
        </w:rPr>
        <w:t>正向功能验证</w:t>
      </w:r>
      <w:bookmarkEnd w:id="51"/>
      <w:r w:rsidR="002A3E71">
        <w:rPr>
          <w:rFonts w:hint="eastAsia"/>
        </w:rPr>
        <w:t xml:space="preserve"> </w:t>
      </w:r>
    </w:p>
    <w:p w14:paraId="22820E57" w14:textId="289F39F3" w:rsidR="002A3E71" w:rsidRDefault="002A3E71" w:rsidP="002A3E71">
      <w:r w:rsidRPr="00637F34">
        <w:rPr>
          <w:rFonts w:hint="eastAsia"/>
          <w:b/>
        </w:rPr>
        <w:t>案例编号：</w:t>
      </w:r>
      <w:r w:rsidR="00B93C7E">
        <w:t>mulan-basic</w:t>
      </w:r>
      <w:r>
        <w:t>s</w:t>
      </w:r>
      <w:r>
        <w:rPr>
          <w:rFonts w:hint="eastAsia"/>
        </w:rPr>
        <w:t>-</w:t>
      </w:r>
      <w:r>
        <w:t>vf</w:t>
      </w:r>
      <w:r>
        <w:rPr>
          <w:rFonts w:hint="eastAsia"/>
        </w:rPr>
        <w:t>00</w:t>
      </w:r>
      <w:r>
        <w:t>2</w:t>
      </w:r>
    </w:p>
    <w:p w14:paraId="726CDF5E" w14:textId="1F2317B2" w:rsidR="002A3E71" w:rsidRDefault="002A3E71" w:rsidP="002A3E71">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006C3578">
        <w:t>11</w:t>
      </w:r>
      <w:r w:rsidRPr="00027383">
        <w:rPr>
          <w:rFonts w:hint="eastAsia"/>
        </w:rPr>
        <w:t>所示。</w:t>
      </w:r>
    </w:p>
    <w:p w14:paraId="55C20917" w14:textId="77777777" w:rsidR="002A3E71" w:rsidRDefault="002A3E71" w:rsidP="002A3E71">
      <w:r w:rsidRPr="00BC2B61">
        <w:rPr>
          <w:rFonts w:hint="eastAsia"/>
          <w:b/>
        </w:rPr>
        <w:t>对应测试程序菜单项：</w:t>
      </w:r>
      <w:r>
        <w:t>4</w:t>
      </w:r>
    </w:p>
    <w:p w14:paraId="0FE39F95" w14:textId="48B0685C" w:rsidR="002A3E71" w:rsidRPr="00027383"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11</w:t>
      </w:r>
      <w:r w:rsidRPr="00BA05FB">
        <w:rPr>
          <w:sz w:val="21"/>
          <w:szCs w:val="21"/>
        </w:rPr>
        <w:t xml:space="preserve"> </w:t>
      </w:r>
      <w:r w:rsidR="00B93C7E">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2A3E71" w14:paraId="3591D3A8" w14:textId="77777777" w:rsidTr="00002501">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A6DE40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D0E223"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6C80488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06A7D5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0584667"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w:t>
            </w:r>
            <w:r>
              <w:rPr>
                <w:rFonts w:ascii="宋体" w:hAnsi="宋体" w:cs="宋体" w:hint="eastAsia"/>
                <w:b/>
                <w:bCs/>
                <w:kern w:val="0"/>
                <w:sz w:val="21"/>
                <w:szCs w:val="21"/>
              </w:rPr>
              <w:lastRenderedPageBreak/>
              <w:t>预期</w:t>
            </w:r>
          </w:p>
        </w:tc>
      </w:tr>
      <w:tr w:rsidR="002A3E71" w14:paraId="058EB74E" w14:textId="77777777" w:rsidTr="00002501">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6719FA3" w14:textId="77777777" w:rsidR="002A3E71" w:rsidRDefault="002A3E71" w:rsidP="00002501">
            <w:pPr>
              <w:widowControl/>
              <w:jc w:val="center"/>
              <w:rPr>
                <w:rFonts w:ascii="宋体" w:hAnsi="宋体" w:cs="宋体"/>
                <w:bCs/>
                <w:kern w:val="0"/>
                <w:sz w:val="21"/>
                <w:szCs w:val="21"/>
              </w:rPr>
            </w:pPr>
          </w:p>
          <w:p w14:paraId="4005EE41" w14:textId="77777777" w:rsidR="002A3E71" w:rsidRDefault="002A3E71" w:rsidP="00002501">
            <w:pPr>
              <w:widowControl/>
              <w:jc w:val="center"/>
              <w:rPr>
                <w:rFonts w:ascii="宋体" w:hAnsi="宋体" w:cs="宋体"/>
                <w:bCs/>
                <w:kern w:val="0"/>
                <w:sz w:val="21"/>
                <w:szCs w:val="21"/>
              </w:rPr>
            </w:pPr>
          </w:p>
          <w:p w14:paraId="3E921CB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665526F"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81822A5"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50F6083B"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09A695AE"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56C8EA4F"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使用该组密钥的公钥对生成的签名进行验签。如验签通过则继续，否则通过应答码返回验证失败。</w:t>
            </w:r>
          </w:p>
          <w:p w14:paraId="74D1B814" w14:textId="77777777" w:rsidR="002A3E71" w:rsidRDefault="002A3E71" w:rsidP="00255029">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C8FE0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所有签名均验签通过</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69A392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1AD8AB" w14:textId="77777777" w:rsidR="002A3E71" w:rsidRDefault="002A3E71" w:rsidP="002A3E71"/>
    <w:p w14:paraId="53F6EDD7" w14:textId="77777777" w:rsidR="002A3E71" w:rsidRDefault="002A3E71" w:rsidP="002A3E71">
      <w:pPr>
        <w:rPr>
          <w:b/>
        </w:rPr>
      </w:pPr>
      <w:r>
        <w:rPr>
          <w:rFonts w:hint="eastAsia"/>
          <w:b/>
        </w:rPr>
        <w:t>测试结论：</w:t>
      </w:r>
      <w:r>
        <w:rPr>
          <w:rFonts w:hint="eastAsia"/>
        </w:rPr>
        <w:t>测试通过</w:t>
      </w:r>
    </w:p>
    <w:p w14:paraId="430F2327" w14:textId="77777777" w:rsidR="002A3E71" w:rsidRDefault="002A3E71" w:rsidP="002A3E71"/>
    <w:p w14:paraId="36C46509" w14:textId="4DA1CDA2" w:rsidR="002A3E71" w:rsidRDefault="00B93C7E" w:rsidP="002A3E71">
      <w:pPr>
        <w:pStyle w:val="21"/>
        <w:tabs>
          <w:tab w:val="clear" w:pos="709"/>
          <w:tab w:val="clear" w:pos="1844"/>
          <w:tab w:val="left" w:pos="0"/>
          <w:tab w:val="left" w:pos="567"/>
        </w:tabs>
        <w:ind w:left="0" w:firstLine="0"/>
      </w:pPr>
      <w:bookmarkStart w:id="52" w:name="_Toc4748494"/>
      <w:r>
        <w:rPr>
          <w:rFonts w:hint="eastAsia"/>
        </w:rPr>
        <w:t>Mulan-Basic</w:t>
      </w:r>
      <w:r w:rsidR="002A3E71">
        <w:t>-S-</w:t>
      </w:r>
      <w:r w:rsidR="002A3E71">
        <w:rPr>
          <w:rFonts w:hint="eastAsia"/>
        </w:rPr>
        <w:t>反向功能验证（修改签名）</w:t>
      </w:r>
      <w:bookmarkEnd w:id="52"/>
    </w:p>
    <w:p w14:paraId="2764EA41" w14:textId="4302BE46" w:rsidR="002A3E71" w:rsidRDefault="002A3E71" w:rsidP="002A3E71">
      <w:r w:rsidRPr="00637F34">
        <w:rPr>
          <w:rFonts w:hint="eastAsia"/>
          <w:b/>
        </w:rPr>
        <w:t>案例编号：</w:t>
      </w:r>
      <w:r w:rsidR="00B93C7E">
        <w:t>mulan-basic</w:t>
      </w:r>
      <w:r>
        <w:t>s</w:t>
      </w:r>
      <w:r>
        <w:rPr>
          <w:rFonts w:hint="eastAsia"/>
        </w:rPr>
        <w:t>-</w:t>
      </w:r>
      <w:r>
        <w:t>vf</w:t>
      </w:r>
      <w:r>
        <w:rPr>
          <w:rFonts w:hint="eastAsia"/>
        </w:rPr>
        <w:t>00</w:t>
      </w:r>
      <w:r>
        <w:t>3</w:t>
      </w:r>
    </w:p>
    <w:p w14:paraId="657B8D3D" w14:textId="5B7F0AA6" w:rsidR="002A3E71" w:rsidRDefault="002A3E71" w:rsidP="002A3E71">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rsidR="006C3578">
        <w:t>12</w:t>
      </w:r>
      <w:r w:rsidRPr="00027383">
        <w:rPr>
          <w:rFonts w:hint="eastAsia"/>
        </w:rPr>
        <w:t>所示。</w:t>
      </w:r>
    </w:p>
    <w:p w14:paraId="4FE63DE4" w14:textId="77777777" w:rsidR="002A3E71" w:rsidRDefault="002A3E71" w:rsidP="002A3E71">
      <w:r w:rsidRPr="00BC2B61">
        <w:rPr>
          <w:rFonts w:hint="eastAsia"/>
          <w:b/>
        </w:rPr>
        <w:t>对应测试程序菜单项：</w:t>
      </w:r>
      <w:r>
        <w:t>5</w:t>
      </w:r>
    </w:p>
    <w:p w14:paraId="4EE140C6" w14:textId="58678EB6"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12</w:t>
      </w:r>
      <w:r w:rsidRPr="00BA05FB">
        <w:rPr>
          <w:sz w:val="21"/>
          <w:szCs w:val="21"/>
        </w:rPr>
        <w:t xml:space="preserve"> </w:t>
      </w:r>
      <w:r w:rsidR="00B93C7E">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2A3E71" w14:paraId="6C6DD554" w14:textId="77777777" w:rsidTr="00002501">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327EC9D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4511214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3D359BA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4CA0EB6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73757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6CDA3495" w14:textId="77777777" w:rsidTr="00002501">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C9DF0D3"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验证在密钥和签名正确情况下修改正确签名后验签失败</w:t>
            </w:r>
          </w:p>
        </w:tc>
        <w:tc>
          <w:tcPr>
            <w:tcW w:w="708" w:type="dxa"/>
            <w:tcBorders>
              <w:top w:val="single" w:sz="4" w:space="0" w:color="auto"/>
              <w:left w:val="nil"/>
              <w:bottom w:val="single" w:sz="4" w:space="0" w:color="auto"/>
              <w:right w:val="single" w:sz="4" w:space="0" w:color="auto"/>
            </w:tcBorders>
            <w:shd w:val="clear" w:color="auto" w:fill="FFFFFF"/>
            <w:vAlign w:val="center"/>
          </w:tcPr>
          <w:p w14:paraId="622CAB7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66BBB645"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4A4C696E"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0757E2B"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66763653"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600EEDFC"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37CCC29A"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4552508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所有数据验签失败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1E943C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E363152" w14:textId="77777777" w:rsidR="002A3E71" w:rsidRDefault="002A3E71" w:rsidP="002A3E71">
      <w:r>
        <w:tab/>
      </w:r>
    </w:p>
    <w:p w14:paraId="200ED043" w14:textId="77777777" w:rsidR="002A3E71" w:rsidRDefault="002A3E71" w:rsidP="002A3E71">
      <w:pPr>
        <w:rPr>
          <w:b/>
        </w:rPr>
      </w:pPr>
      <w:r>
        <w:rPr>
          <w:rFonts w:hint="eastAsia"/>
          <w:b/>
        </w:rPr>
        <w:t>测试结论：</w:t>
      </w:r>
      <w:r>
        <w:rPr>
          <w:rFonts w:hint="eastAsia"/>
        </w:rPr>
        <w:t>测试通过</w:t>
      </w:r>
    </w:p>
    <w:p w14:paraId="73585A07" w14:textId="77777777" w:rsidR="002A3E71" w:rsidRDefault="002A3E71" w:rsidP="002A3E71"/>
    <w:p w14:paraId="1F82A785" w14:textId="3BA8D381" w:rsidR="002A3E71" w:rsidRDefault="00B93C7E" w:rsidP="002A3E71">
      <w:pPr>
        <w:pStyle w:val="21"/>
        <w:tabs>
          <w:tab w:val="clear" w:pos="709"/>
          <w:tab w:val="clear" w:pos="1844"/>
          <w:tab w:val="left" w:pos="0"/>
          <w:tab w:val="left" w:pos="567"/>
        </w:tabs>
        <w:ind w:left="0" w:firstLine="0"/>
      </w:pPr>
      <w:bookmarkStart w:id="53" w:name="_Toc4748495"/>
      <w:r>
        <w:rPr>
          <w:rFonts w:hint="eastAsia"/>
        </w:rPr>
        <w:t>Mulan-Basic</w:t>
      </w:r>
      <w:r w:rsidR="002A3E71">
        <w:t>-S-</w:t>
      </w:r>
      <w:r w:rsidR="002A3E71">
        <w:rPr>
          <w:rFonts w:hint="eastAsia"/>
        </w:rPr>
        <w:t>反向功能验证（修改消息）</w:t>
      </w:r>
      <w:bookmarkEnd w:id="53"/>
    </w:p>
    <w:p w14:paraId="72615F39" w14:textId="4C149254" w:rsidR="002A3E71" w:rsidRDefault="002A3E71" w:rsidP="002A3E71">
      <w:r w:rsidRPr="006036FE">
        <w:rPr>
          <w:rFonts w:hint="eastAsia"/>
          <w:b/>
        </w:rPr>
        <w:t>案例编号：</w:t>
      </w:r>
      <w:r w:rsidR="00B93C7E">
        <w:t>mulan-basic</w:t>
      </w:r>
      <w:r>
        <w:t>s</w:t>
      </w:r>
      <w:r>
        <w:rPr>
          <w:rFonts w:hint="eastAsia"/>
        </w:rPr>
        <w:t>-</w:t>
      </w:r>
      <w:r>
        <w:t>vf</w:t>
      </w:r>
      <w:r>
        <w:rPr>
          <w:rFonts w:hint="eastAsia"/>
        </w:rPr>
        <w:t>00</w:t>
      </w:r>
      <w:r>
        <w:t>4</w:t>
      </w:r>
    </w:p>
    <w:p w14:paraId="1C8EF99B" w14:textId="23F39485" w:rsidR="002A3E71" w:rsidRDefault="002A3E71" w:rsidP="002A3E71">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rsidR="006C3578">
        <w:t>13</w:t>
      </w:r>
      <w:r w:rsidRPr="00027383">
        <w:rPr>
          <w:rFonts w:hint="eastAsia"/>
        </w:rPr>
        <w:t>所示。</w:t>
      </w:r>
    </w:p>
    <w:p w14:paraId="340A785D" w14:textId="77777777" w:rsidR="002A3E71" w:rsidRDefault="002A3E71" w:rsidP="002A3E71">
      <w:r w:rsidRPr="00BC2B61">
        <w:rPr>
          <w:rFonts w:hint="eastAsia"/>
          <w:b/>
        </w:rPr>
        <w:t>对应测试程序菜单项：</w:t>
      </w:r>
      <w:r>
        <w:t>5</w:t>
      </w:r>
    </w:p>
    <w:p w14:paraId="10B86573" w14:textId="25E161FA" w:rsidR="002A3E71" w:rsidRDefault="002A3E71" w:rsidP="002A3E71">
      <w:pPr>
        <w:jc w:val="center"/>
      </w:pPr>
      <w:r>
        <w:br w:type="page"/>
      </w:r>
      <w:r w:rsidRPr="00BA05FB">
        <w:rPr>
          <w:rFonts w:hint="eastAsia"/>
          <w:sz w:val="21"/>
          <w:szCs w:val="21"/>
        </w:rPr>
        <w:lastRenderedPageBreak/>
        <w:t>表</w:t>
      </w:r>
      <w:r w:rsidRPr="00BA05FB">
        <w:rPr>
          <w:rFonts w:hint="eastAsia"/>
          <w:sz w:val="21"/>
          <w:szCs w:val="21"/>
        </w:rPr>
        <w:t>3.</w:t>
      </w:r>
      <w:r w:rsidR="006C3578">
        <w:rPr>
          <w:sz w:val="21"/>
          <w:szCs w:val="21"/>
        </w:rPr>
        <w:t>13</w:t>
      </w:r>
      <w:r w:rsidRPr="00BA05FB">
        <w:rPr>
          <w:sz w:val="21"/>
          <w:szCs w:val="21"/>
        </w:rPr>
        <w:t xml:space="preserve"> </w:t>
      </w:r>
      <w:r w:rsidR="00B93C7E">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5A68D8BF"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D18A23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5136BE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55201E1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4A2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6DF2A5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1A4A4F22"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350029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2F80F1B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00C6BC0E"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632907C7"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81C3AF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2E0E89E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7ECCD534"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131C22E1"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972D64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594032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FCA7BE8" w14:textId="77777777" w:rsidR="002A3E71" w:rsidRDefault="002A3E71" w:rsidP="002A3E71"/>
    <w:p w14:paraId="060041BC" w14:textId="77777777" w:rsidR="002A3E71" w:rsidRDefault="002A3E71" w:rsidP="002A3E71">
      <w:r>
        <w:rPr>
          <w:rFonts w:hint="eastAsia"/>
          <w:b/>
        </w:rPr>
        <w:t>测试结论：</w:t>
      </w:r>
      <w:r>
        <w:rPr>
          <w:rFonts w:hint="eastAsia"/>
        </w:rPr>
        <w:t>测试通过</w:t>
      </w:r>
    </w:p>
    <w:p w14:paraId="52E68397" w14:textId="77777777" w:rsidR="002A3E71" w:rsidRPr="00C27EFE" w:rsidRDefault="002A3E71" w:rsidP="002A3E71">
      <w:pPr>
        <w:rPr>
          <w:b/>
        </w:rPr>
      </w:pPr>
    </w:p>
    <w:p w14:paraId="70531DD5" w14:textId="73A077EE" w:rsidR="002A3E71" w:rsidRDefault="00B93C7E" w:rsidP="002A3E71">
      <w:pPr>
        <w:pStyle w:val="21"/>
        <w:tabs>
          <w:tab w:val="clear" w:pos="709"/>
          <w:tab w:val="clear" w:pos="1844"/>
          <w:tab w:val="left" w:pos="0"/>
          <w:tab w:val="left" w:pos="567"/>
        </w:tabs>
        <w:ind w:left="0" w:firstLine="0"/>
      </w:pPr>
      <w:bookmarkStart w:id="54" w:name="_Toc4748496"/>
      <w:r>
        <w:rPr>
          <w:rFonts w:hint="eastAsia"/>
        </w:rPr>
        <w:t>Mulan-Basic</w:t>
      </w:r>
      <w:r w:rsidR="002A3E71">
        <w:t>-S-</w:t>
      </w:r>
      <w:r w:rsidR="002A3E71">
        <w:rPr>
          <w:rFonts w:hint="eastAsia"/>
        </w:rPr>
        <w:t>反向功能验证（修改密钥）</w:t>
      </w:r>
      <w:bookmarkEnd w:id="54"/>
    </w:p>
    <w:p w14:paraId="3FAC5663" w14:textId="143F02DB" w:rsidR="002A3E71" w:rsidRDefault="002A3E71" w:rsidP="002A3E71">
      <w:r w:rsidRPr="006036FE">
        <w:rPr>
          <w:rFonts w:hint="eastAsia"/>
          <w:b/>
        </w:rPr>
        <w:t>案例编号：</w:t>
      </w:r>
      <w:r w:rsidR="00B93C7E">
        <w:t>mulan-basic</w:t>
      </w:r>
      <w:r>
        <w:t>s</w:t>
      </w:r>
      <w:r>
        <w:rPr>
          <w:rFonts w:hint="eastAsia"/>
        </w:rPr>
        <w:t>-</w:t>
      </w:r>
      <w:r>
        <w:t>vf</w:t>
      </w:r>
      <w:r>
        <w:rPr>
          <w:rFonts w:hint="eastAsia"/>
        </w:rPr>
        <w:t>00</w:t>
      </w:r>
      <w:r>
        <w:t>5</w:t>
      </w:r>
    </w:p>
    <w:p w14:paraId="517ADDEB" w14:textId="2EDD59A5" w:rsidR="002A3E71" w:rsidRDefault="002A3E71" w:rsidP="002A3E71">
      <w:pPr>
        <w:ind w:left="1205" w:hangingChars="500" w:hanging="1205"/>
      </w:pPr>
      <w:r w:rsidRPr="006036FE">
        <w:rPr>
          <w:rFonts w:hint="eastAsia"/>
          <w:b/>
        </w:rPr>
        <w:t>案例说明：</w:t>
      </w:r>
      <w:r>
        <w:rPr>
          <w:rFonts w:hint="eastAsia"/>
        </w:rPr>
        <w:t>通过大批量生成签名，并对待验签的公钥内容进行改动，应保证改动后的数据验签失败。操作流程及测试结果</w:t>
      </w:r>
      <w:r w:rsidRPr="00027383">
        <w:rPr>
          <w:rFonts w:hint="eastAsia"/>
        </w:rPr>
        <w:t>如表</w:t>
      </w:r>
      <w:r w:rsidRPr="00027383">
        <w:rPr>
          <w:rFonts w:hint="eastAsia"/>
        </w:rPr>
        <w:t>3.</w:t>
      </w:r>
      <w:r w:rsidR="006C3578">
        <w:t>14</w:t>
      </w:r>
      <w:r w:rsidRPr="00027383">
        <w:rPr>
          <w:rFonts w:hint="eastAsia"/>
        </w:rPr>
        <w:t>所示。</w:t>
      </w:r>
    </w:p>
    <w:p w14:paraId="71A064EC" w14:textId="77777777" w:rsidR="002A3E71" w:rsidRDefault="002A3E71" w:rsidP="002A3E71">
      <w:r w:rsidRPr="00BC2B61">
        <w:rPr>
          <w:rFonts w:hint="eastAsia"/>
          <w:b/>
        </w:rPr>
        <w:t>对应测试程序菜单项：</w:t>
      </w:r>
      <w:r>
        <w:t>5</w:t>
      </w:r>
    </w:p>
    <w:p w14:paraId="314CA8CC" w14:textId="3BE05F6C"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14</w:t>
      </w:r>
      <w:r w:rsidRPr="00BA05FB">
        <w:rPr>
          <w:sz w:val="21"/>
          <w:szCs w:val="21"/>
        </w:rPr>
        <w:t xml:space="preserve"> </w:t>
      </w:r>
      <w:r w:rsidR="00B93C7E">
        <w:rPr>
          <w:sz w:val="21"/>
          <w:szCs w:val="21"/>
        </w:rPr>
        <w:t>Mulan-Basic</w:t>
      </w:r>
      <w:r w:rsidR="0018689D">
        <w:rPr>
          <w:sz w:val="21"/>
          <w:szCs w:val="21"/>
        </w:rPr>
        <w:t>-S-</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1F1BD87D"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64F465B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EEEDB8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7C68667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D0D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B0DE52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6208B1E"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A4D016A"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验证在密钥和签名正确情况下修改公钥后验签失败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473BF65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6266D96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随机生成1组密钥（含公钥和私钥）</w:t>
            </w:r>
          </w:p>
          <w:p w14:paraId="1EAEFDD1"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A4BF3A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使用该组公钥和私钥对这1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ECEEE0A"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依次对每条数据的公钥的一个字节进行随机修改（不等于原值）</w:t>
            </w:r>
          </w:p>
          <w:p w14:paraId="338EBB18"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使用该组密钥的公钥对生成的签名进行验签。如验签不通过则继续，否则报错。</w:t>
            </w:r>
          </w:p>
          <w:p w14:paraId="05AC49CF"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D98459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所有签名均验签失败</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5B399D0"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985CD79" w14:textId="77777777" w:rsidR="002A3E71" w:rsidRDefault="002A3E71" w:rsidP="002A3E71"/>
    <w:p w14:paraId="2D28710D" w14:textId="77777777" w:rsidR="002A3E71" w:rsidRDefault="002A3E71" w:rsidP="002A3E71">
      <w:pPr>
        <w:rPr>
          <w:b/>
        </w:rPr>
      </w:pPr>
      <w:r>
        <w:rPr>
          <w:rFonts w:hint="eastAsia"/>
          <w:b/>
        </w:rPr>
        <w:t>测试结论：</w:t>
      </w:r>
      <w:r>
        <w:rPr>
          <w:rFonts w:hint="eastAsia"/>
        </w:rPr>
        <w:t>测试通过</w:t>
      </w:r>
    </w:p>
    <w:p w14:paraId="0385CE40" w14:textId="77777777" w:rsidR="002A3E71" w:rsidRDefault="002A3E71" w:rsidP="002A3E71">
      <w:pPr>
        <w:pStyle w:val="afff0"/>
        <w:ind w:firstLineChars="0" w:firstLine="0"/>
      </w:pPr>
    </w:p>
    <w:p w14:paraId="3F462E83" w14:textId="77777777" w:rsidR="002A3E71" w:rsidRDefault="002A3E71" w:rsidP="002A3E71">
      <w:pPr>
        <w:pStyle w:val="afff0"/>
        <w:ind w:firstLineChars="0" w:firstLine="0"/>
      </w:pPr>
    </w:p>
    <w:p w14:paraId="02733973" w14:textId="77777777" w:rsidR="002A3E71" w:rsidRDefault="002A3E71" w:rsidP="002A3E71">
      <w:pPr>
        <w:pStyle w:val="afff0"/>
        <w:ind w:firstLineChars="0" w:firstLine="0"/>
      </w:pPr>
    </w:p>
    <w:p w14:paraId="196FACCC" w14:textId="4F423AEF" w:rsidR="002A3E71" w:rsidRDefault="00B93C7E" w:rsidP="002A3E71">
      <w:pPr>
        <w:pStyle w:val="21"/>
        <w:tabs>
          <w:tab w:val="clear" w:pos="709"/>
          <w:tab w:val="clear" w:pos="1844"/>
          <w:tab w:val="left" w:pos="0"/>
          <w:tab w:val="left" w:pos="567"/>
        </w:tabs>
        <w:ind w:left="0" w:firstLine="0"/>
      </w:pPr>
      <w:bookmarkStart w:id="55" w:name="_Toc4748497"/>
      <w:r>
        <w:rPr>
          <w:rFonts w:hint="eastAsia"/>
        </w:rPr>
        <w:t>Mulan-Basic</w:t>
      </w:r>
      <w:r w:rsidR="002A3E71">
        <w:t>-S-</w:t>
      </w:r>
      <w:r w:rsidR="002A3E71">
        <w:rPr>
          <w:rFonts w:hint="eastAsia"/>
        </w:rPr>
        <w:t>完整功能中间结果展示</w:t>
      </w:r>
      <w:bookmarkEnd w:id="55"/>
    </w:p>
    <w:p w14:paraId="6C44D48B" w14:textId="22EF1D76" w:rsidR="002A3E71" w:rsidRDefault="002A3E71" w:rsidP="002A3E71">
      <w:r w:rsidRPr="006C22D5">
        <w:rPr>
          <w:rFonts w:hint="eastAsia"/>
          <w:b/>
        </w:rPr>
        <w:lastRenderedPageBreak/>
        <w:t>案例编号：</w:t>
      </w:r>
      <w:r w:rsidR="00B93C7E">
        <w:t>mulan-basic</w:t>
      </w:r>
      <w:r>
        <w:t>s</w:t>
      </w:r>
      <w:r>
        <w:rPr>
          <w:rFonts w:hint="eastAsia"/>
        </w:rPr>
        <w:t>-</w:t>
      </w:r>
      <w:r>
        <w:t>f001</w:t>
      </w:r>
    </w:p>
    <w:p w14:paraId="76AF686E" w14:textId="15E3E672" w:rsidR="002A3E71" w:rsidRDefault="002A3E71" w:rsidP="00DB5BA3">
      <w:pPr>
        <w:ind w:left="1205" w:hangingChars="500" w:hanging="1205"/>
      </w:pPr>
      <w:r w:rsidRPr="006C22D5">
        <w:rPr>
          <w:rFonts w:hint="eastAsia"/>
          <w:b/>
        </w:rPr>
        <w:t>案例说明：</w:t>
      </w:r>
      <w:r>
        <w:rPr>
          <w:rFonts w:hint="eastAsia"/>
        </w:rPr>
        <w:t>对算法库中密钥生成、签名</w:t>
      </w:r>
      <w:r w:rsidR="005F5032">
        <w:rPr>
          <w:rFonts w:hint="eastAsia"/>
        </w:rPr>
        <w:t>和</w:t>
      </w:r>
      <w:r>
        <w:rPr>
          <w:rFonts w:hint="eastAsia"/>
        </w:rPr>
        <w:t>验签进行完整过程的测试并记录测试数据到当前目录下的</w:t>
      </w:r>
      <w:r w:rsidR="00B93C7E">
        <w:t>mulan-basic</w:t>
      </w:r>
      <w:r>
        <w:t>_</w:t>
      </w:r>
      <w:r w:rsidR="004560E3">
        <w:t>s</w:t>
      </w:r>
      <w:r>
        <w:rPr>
          <w:rFonts w:hint="eastAsia"/>
        </w:rPr>
        <w:t>_t</w:t>
      </w:r>
      <w:r>
        <w:t>est_result.txt</w:t>
      </w:r>
      <w:r>
        <w:rPr>
          <w:rFonts w:hint="eastAsia"/>
        </w:rPr>
        <w:t>文件。</w:t>
      </w:r>
    </w:p>
    <w:p w14:paraId="1A1F8EB3" w14:textId="226971AA" w:rsidR="002A3E71" w:rsidRDefault="002A3E71" w:rsidP="002A3E71">
      <w:r w:rsidRPr="00BC2B61">
        <w:rPr>
          <w:rFonts w:hint="eastAsia"/>
          <w:b/>
        </w:rPr>
        <w:t>对应测试程序菜单项：</w:t>
      </w:r>
      <w:r>
        <w:t>6</w:t>
      </w:r>
    </w:p>
    <w:p w14:paraId="47B21AA1" w14:textId="1CB90239" w:rsidR="002A3E71" w:rsidRDefault="002A3E71" w:rsidP="002A3E71">
      <w:r>
        <w:rPr>
          <w:rFonts w:hint="eastAsia"/>
          <w:b/>
        </w:rPr>
        <w:t>测试结论：</w:t>
      </w:r>
      <w:r>
        <w:rPr>
          <w:rFonts w:hint="eastAsia"/>
        </w:rPr>
        <w:t>测试通过，相关测试数据见《</w:t>
      </w:r>
      <w:r w:rsidR="00B93C7E">
        <w:rPr>
          <w:rFonts w:hint="eastAsia"/>
        </w:rPr>
        <w:t>Mulan-Basic</w:t>
      </w:r>
      <w:r>
        <w:t>-</w:t>
      </w:r>
      <w:r w:rsidR="005F5032">
        <w:t>S</w:t>
      </w:r>
      <w:r>
        <w:t>-</w:t>
      </w:r>
      <w:r>
        <w:rPr>
          <w:rFonts w:hint="eastAsia"/>
        </w:rPr>
        <w:t>功能测试数据记录</w:t>
      </w:r>
      <w:r>
        <w:rPr>
          <w:rFonts w:hint="eastAsia"/>
        </w:rPr>
        <w:t>.txt</w:t>
      </w:r>
      <w:r>
        <w:rPr>
          <w:rFonts w:hint="eastAsia"/>
        </w:rPr>
        <w:t>》</w:t>
      </w:r>
    </w:p>
    <w:p w14:paraId="16B475C5" w14:textId="77777777" w:rsidR="002A3E71" w:rsidRDefault="002A3E71" w:rsidP="002A3E71"/>
    <w:p w14:paraId="2416D3E5" w14:textId="77777777" w:rsidR="002A3E71" w:rsidRDefault="002A3E71" w:rsidP="002A3E71"/>
    <w:p w14:paraId="663F323D" w14:textId="21773B55" w:rsidR="002A3E71" w:rsidRPr="002A3E71" w:rsidRDefault="002A3E71" w:rsidP="005E72B3"/>
    <w:p w14:paraId="762BF84E" w14:textId="77777777" w:rsidR="002A3E71" w:rsidRDefault="002A3E71" w:rsidP="005E72B3"/>
    <w:p w14:paraId="35E72268" w14:textId="77777777" w:rsidR="00C27EFE" w:rsidRPr="00DD061A" w:rsidRDefault="00DD061A" w:rsidP="00DD061A">
      <w:pPr>
        <w:ind w:firstLineChars="300" w:firstLine="720"/>
        <w:rPr>
          <w:b/>
        </w:rPr>
      </w:pPr>
      <w:r>
        <w:br w:type="page"/>
      </w:r>
    </w:p>
    <w:p w14:paraId="2CDFA95A" w14:textId="01B0368B" w:rsidR="006350A4" w:rsidRDefault="007E7F74" w:rsidP="008C2A89">
      <w:pPr>
        <w:pStyle w:val="10"/>
        <w:ind w:firstLine="0"/>
      </w:pPr>
      <w:bookmarkStart w:id="56" w:name="_Toc4748498"/>
      <w:r>
        <w:rPr>
          <w:rFonts w:hint="eastAsia"/>
        </w:rPr>
        <w:t>性能测试</w:t>
      </w:r>
      <w:bookmarkEnd w:id="56"/>
    </w:p>
    <w:p w14:paraId="6584168A" w14:textId="77777777" w:rsidR="00245C95" w:rsidRDefault="00245C95" w:rsidP="00245C95">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时钟周期数据的测试及算法所需存储空间的分析。测试程序菜单包含了交互式性能测试选项，也可以通过执行对应测试程序时带参数</w:t>
      </w:r>
      <w:r>
        <w:rPr>
          <w:rFonts w:hint="eastAsia"/>
        </w:rPr>
        <w:t>t</w:t>
      </w:r>
      <w:r>
        <w:rPr>
          <w:rFonts w:hint="eastAsia"/>
        </w:rPr>
        <w:t>来启动算法的自动性能测试，此时测试数据将写入当前目录下的性能测试文件，自动性能测试的使用说明见表</w:t>
      </w:r>
      <w:r>
        <w:rPr>
          <w:rFonts w:hint="eastAsia"/>
        </w:rPr>
        <w:t>4.</w:t>
      </w:r>
      <w:r>
        <w:t>1</w:t>
      </w:r>
      <w:r>
        <w:rPr>
          <w:rFonts w:hint="eastAsia"/>
        </w:rPr>
        <w:t>。</w:t>
      </w:r>
      <w:r>
        <w:rPr>
          <w:rFonts w:hint="eastAsia"/>
        </w:rPr>
        <w:t xml:space="preserve"> </w:t>
      </w:r>
    </w:p>
    <w:p w14:paraId="1761A8AB" w14:textId="77777777" w:rsidR="00245C95" w:rsidRPr="00405890" w:rsidRDefault="00245C95" w:rsidP="00245C95">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6572"/>
      </w:tblGrid>
      <w:tr w:rsidR="00245C95" w:rsidRPr="004D3390" w14:paraId="0AFF6F59" w14:textId="77777777" w:rsidTr="00002501">
        <w:tc>
          <w:tcPr>
            <w:tcW w:w="1951" w:type="dxa"/>
            <w:shd w:val="clear" w:color="auto" w:fill="auto"/>
          </w:tcPr>
          <w:p w14:paraId="18905741" w14:textId="77777777" w:rsidR="00245C95" w:rsidRPr="004D3390" w:rsidRDefault="00245C95" w:rsidP="00002501">
            <w:pPr>
              <w:pStyle w:val="11"/>
              <w:ind w:firstLineChars="0" w:firstLine="0"/>
              <w:jc w:val="center"/>
              <w:rPr>
                <w:b/>
              </w:rPr>
            </w:pPr>
            <w:r w:rsidRPr="004D3390">
              <w:rPr>
                <w:rFonts w:hint="eastAsia"/>
                <w:b/>
              </w:rPr>
              <w:t>命令</w:t>
            </w:r>
          </w:p>
        </w:tc>
        <w:tc>
          <w:tcPr>
            <w:tcW w:w="6577" w:type="dxa"/>
            <w:shd w:val="clear" w:color="auto" w:fill="auto"/>
          </w:tcPr>
          <w:p w14:paraId="747015C0" w14:textId="77777777" w:rsidR="00245C95" w:rsidRPr="004D3390" w:rsidRDefault="00245C95" w:rsidP="00002501">
            <w:pPr>
              <w:pStyle w:val="11"/>
              <w:ind w:firstLineChars="0" w:firstLine="0"/>
              <w:jc w:val="center"/>
              <w:rPr>
                <w:b/>
              </w:rPr>
            </w:pPr>
            <w:r w:rsidRPr="004D3390">
              <w:rPr>
                <w:rFonts w:hint="eastAsia"/>
                <w:b/>
              </w:rPr>
              <w:t>说明</w:t>
            </w:r>
          </w:p>
        </w:tc>
      </w:tr>
      <w:tr w:rsidR="00245C95" w14:paraId="405E5EF7" w14:textId="77777777" w:rsidTr="00002501">
        <w:tc>
          <w:tcPr>
            <w:tcW w:w="1951" w:type="dxa"/>
            <w:shd w:val="clear" w:color="auto" w:fill="auto"/>
          </w:tcPr>
          <w:p w14:paraId="045F61E8" w14:textId="6F288F90" w:rsidR="00245C95" w:rsidRDefault="00245C95" w:rsidP="00002501">
            <w:pPr>
              <w:pStyle w:val="11"/>
              <w:ind w:firstLineChars="0" w:firstLine="0"/>
            </w:pPr>
            <w:r>
              <w:rPr>
                <w:rFonts w:hint="eastAsia"/>
              </w:rPr>
              <w:t>.</w:t>
            </w:r>
            <w:r>
              <w:t>/test</w:t>
            </w:r>
            <w:r w:rsidR="00B93C7E">
              <w:t>mulan-basic</w:t>
            </w:r>
            <w:r>
              <w:t>c t</w:t>
            </w:r>
          </w:p>
        </w:tc>
        <w:tc>
          <w:tcPr>
            <w:tcW w:w="6577" w:type="dxa"/>
            <w:shd w:val="clear" w:color="auto" w:fill="auto"/>
          </w:tcPr>
          <w:p w14:paraId="5A3BBA13" w14:textId="7E311171" w:rsidR="00245C95" w:rsidRDefault="00245C95" w:rsidP="00002501">
            <w:pPr>
              <w:pStyle w:val="11"/>
              <w:ind w:firstLineChars="0" w:firstLine="0"/>
            </w:pPr>
            <w:r>
              <w:rPr>
                <w:rFonts w:hint="eastAsia"/>
              </w:rPr>
              <w:t>启动</w:t>
            </w:r>
            <w:r w:rsidR="00B93C7E">
              <w:rPr>
                <w:rFonts w:hint="eastAsia"/>
              </w:rPr>
              <w:t>Mulan-Basic</w:t>
            </w:r>
            <w:r>
              <w:rPr>
                <w:rFonts w:hint="eastAsia"/>
              </w:rPr>
              <w:t>-C</w:t>
            </w:r>
            <w:r>
              <w:rPr>
                <w:rFonts w:hint="eastAsia"/>
              </w:rPr>
              <w:t>格签名算法自动性能测试，</w:t>
            </w:r>
            <w:r>
              <w:rPr>
                <w:rFonts w:hint="eastAsia"/>
              </w:rPr>
              <w:t xml:space="preserve"> </w:t>
            </w:r>
            <w:r>
              <w:rPr>
                <w:rFonts w:hint="eastAsia"/>
              </w:rPr>
              <w:t>测试数据记录到当前目录下的</w:t>
            </w:r>
            <w:r w:rsidR="00B93C7E">
              <w:rPr>
                <w:rFonts w:hint="eastAsia"/>
              </w:rPr>
              <w:t>mulan-basic</w:t>
            </w:r>
            <w:r>
              <w:t>_c</w:t>
            </w:r>
            <w:r w:rsidRPr="00E7347C">
              <w:t>_test_performance.txt</w:t>
            </w:r>
            <w:r>
              <w:rPr>
                <w:rFonts w:hint="eastAsia"/>
              </w:rPr>
              <w:t>文件中。</w:t>
            </w:r>
          </w:p>
        </w:tc>
      </w:tr>
      <w:tr w:rsidR="00245C95" w14:paraId="50A8AA5B" w14:textId="77777777" w:rsidTr="00002501">
        <w:tc>
          <w:tcPr>
            <w:tcW w:w="1951" w:type="dxa"/>
            <w:shd w:val="clear" w:color="auto" w:fill="auto"/>
          </w:tcPr>
          <w:p w14:paraId="7F6E116D" w14:textId="65751BFD" w:rsidR="00245C95" w:rsidRDefault="00245C95" w:rsidP="00002501">
            <w:pPr>
              <w:pStyle w:val="11"/>
              <w:ind w:firstLineChars="0" w:firstLine="0"/>
            </w:pPr>
            <w:r>
              <w:rPr>
                <w:rFonts w:hint="eastAsia"/>
              </w:rPr>
              <w:t>.</w:t>
            </w:r>
            <w:r>
              <w:t>/test</w:t>
            </w:r>
            <w:r w:rsidR="00B93C7E">
              <w:t>mulan-basic</w:t>
            </w:r>
            <w:r>
              <w:t>s t</w:t>
            </w:r>
          </w:p>
        </w:tc>
        <w:tc>
          <w:tcPr>
            <w:tcW w:w="6577" w:type="dxa"/>
            <w:shd w:val="clear" w:color="auto" w:fill="auto"/>
          </w:tcPr>
          <w:p w14:paraId="3C9F91C9" w14:textId="4A702A46" w:rsidR="00245C95" w:rsidRDefault="00245C95" w:rsidP="00002501">
            <w:pPr>
              <w:pStyle w:val="11"/>
              <w:ind w:firstLineChars="0" w:firstLine="0"/>
            </w:pPr>
            <w:r>
              <w:rPr>
                <w:rFonts w:hint="eastAsia"/>
              </w:rPr>
              <w:t>启动</w:t>
            </w:r>
            <w:r w:rsidR="00B93C7E">
              <w:rPr>
                <w:rFonts w:hint="eastAsia"/>
              </w:rPr>
              <w:t>Mulan-Basic</w:t>
            </w:r>
            <w:r>
              <w:rPr>
                <w:rFonts w:hint="eastAsia"/>
              </w:rPr>
              <w:t>-</w:t>
            </w:r>
            <w:r>
              <w:t>S</w:t>
            </w:r>
            <w:r>
              <w:rPr>
                <w:rFonts w:hint="eastAsia"/>
              </w:rPr>
              <w:t>格签名算法自动性能测试，</w:t>
            </w:r>
            <w:r>
              <w:rPr>
                <w:rFonts w:hint="eastAsia"/>
              </w:rPr>
              <w:t xml:space="preserve"> </w:t>
            </w:r>
            <w:r>
              <w:rPr>
                <w:rFonts w:hint="eastAsia"/>
              </w:rPr>
              <w:t>测试数据记录到当前目录下的</w:t>
            </w:r>
            <w:r w:rsidR="00B93C7E">
              <w:t>mulan-basic</w:t>
            </w:r>
            <w:r>
              <w:t>_s</w:t>
            </w:r>
            <w:r w:rsidRPr="00E7347C">
              <w:t>_test_performance.txt</w:t>
            </w:r>
            <w:r>
              <w:rPr>
                <w:rFonts w:hint="eastAsia"/>
              </w:rPr>
              <w:t>文件中。</w:t>
            </w:r>
          </w:p>
        </w:tc>
      </w:tr>
    </w:tbl>
    <w:p w14:paraId="1B70B0BF" w14:textId="5CC4022D" w:rsidR="006350A4" w:rsidRDefault="00053AAD">
      <w:pPr>
        <w:pStyle w:val="21"/>
        <w:tabs>
          <w:tab w:val="clear" w:pos="709"/>
          <w:tab w:val="clear" w:pos="1844"/>
          <w:tab w:val="left" w:pos="0"/>
          <w:tab w:val="left" w:pos="567"/>
        </w:tabs>
        <w:ind w:left="0" w:firstLine="0"/>
      </w:pPr>
      <w:bookmarkStart w:id="57" w:name="_Toc4748499"/>
      <w:r>
        <w:rPr>
          <w:rFonts w:hint="eastAsia"/>
        </w:rPr>
        <w:t>时间性能</w:t>
      </w:r>
      <w:bookmarkEnd w:id="57"/>
    </w:p>
    <w:p w14:paraId="0EFA17D1" w14:textId="0A4F2E04" w:rsidR="004728A3" w:rsidRPr="00053AAD" w:rsidRDefault="00B93C7E" w:rsidP="00FE2F99">
      <w:pPr>
        <w:pStyle w:val="30"/>
        <w:rPr>
          <w:lang w:val="en-US"/>
        </w:rPr>
      </w:pPr>
      <w:bookmarkStart w:id="58" w:name="_Toc4748500"/>
      <w:r>
        <w:rPr>
          <w:rFonts w:hint="eastAsia"/>
        </w:rPr>
        <w:t>Mulan-Basic</w:t>
      </w:r>
      <w:r w:rsidR="004C2134">
        <w:t>-C-</w:t>
      </w:r>
      <w:r w:rsidR="00053AAD">
        <w:rPr>
          <w:rFonts w:hint="eastAsia"/>
        </w:rPr>
        <w:t>密钥生成</w:t>
      </w:r>
      <w:bookmarkEnd w:id="58"/>
    </w:p>
    <w:p w14:paraId="4D395B10" w14:textId="7F2D2DA4" w:rsidR="006350A4" w:rsidRDefault="007E7F74">
      <w:r>
        <w:rPr>
          <w:rFonts w:hint="eastAsia"/>
        </w:rPr>
        <w:t>案例编号：</w:t>
      </w:r>
      <w:r w:rsidR="00B93C7E">
        <w:t>mulan-basic</w:t>
      </w:r>
      <w:r w:rsidR="004C2134">
        <w:t>c</w:t>
      </w:r>
      <w:r>
        <w:rPr>
          <w:rFonts w:hint="eastAsia"/>
        </w:rPr>
        <w:t>-</w:t>
      </w:r>
      <w:r>
        <w:t>kp</w:t>
      </w:r>
      <w:r>
        <w:rPr>
          <w:rFonts w:hint="eastAsia"/>
        </w:rPr>
        <w:t>0</w:t>
      </w:r>
      <w:r>
        <w:t>1</w:t>
      </w:r>
    </w:p>
    <w:p w14:paraId="39106D4F" w14:textId="49540047" w:rsidR="00C276CE" w:rsidRDefault="007E7F74">
      <w:r>
        <w:rPr>
          <w:rFonts w:hint="eastAsia"/>
        </w:rPr>
        <w:t>案例说明：对</w:t>
      </w:r>
      <w:r w:rsidR="00B93C7E">
        <w:rPr>
          <w:rFonts w:hint="eastAsia"/>
        </w:rPr>
        <w:t>Mulan-Basic</w:t>
      </w:r>
      <w:r w:rsidR="003362C8">
        <w:t>-C</w:t>
      </w:r>
      <w:r w:rsidR="003362C8">
        <w:rPr>
          <w:rFonts w:hint="eastAsia"/>
        </w:rPr>
        <w:t>格签名算法的</w:t>
      </w:r>
      <w:r>
        <w:rPr>
          <w:rFonts w:hint="eastAsia"/>
        </w:rPr>
        <w:t>密钥</w:t>
      </w:r>
      <w:r w:rsidR="00CF7693">
        <w:rPr>
          <w:rFonts w:hint="eastAsia"/>
        </w:rPr>
        <w:t>生成进行</w:t>
      </w:r>
      <w:r>
        <w:rPr>
          <w:rFonts w:hint="eastAsia"/>
        </w:rPr>
        <w:t>性能统计</w:t>
      </w:r>
      <w:r w:rsidR="00CF7693">
        <w:rPr>
          <w:rFonts w:hint="eastAsia"/>
        </w:rPr>
        <w:t>。</w:t>
      </w:r>
    </w:p>
    <w:p w14:paraId="2C676030" w14:textId="7FF36FAE" w:rsidR="006350A4" w:rsidRDefault="007E7F74">
      <w:r>
        <w:rPr>
          <w:rFonts w:hint="eastAsia"/>
        </w:rPr>
        <w:t>统计指标：耗时。</w:t>
      </w:r>
    </w:p>
    <w:p w14:paraId="14E1D015" w14:textId="77777777" w:rsidR="006350A4" w:rsidRDefault="007E7F74">
      <w:r>
        <w:rPr>
          <w:rFonts w:hint="eastAsia"/>
        </w:rPr>
        <w:t>测试步骤：</w:t>
      </w:r>
    </w:p>
    <w:p w14:paraId="35F86369" w14:textId="297075AE" w:rsidR="006350A4" w:rsidRDefault="007E7F74">
      <w:pPr>
        <w:rPr>
          <w:b/>
        </w:rPr>
      </w:pPr>
      <w:r>
        <w:rPr>
          <w:rFonts w:hint="eastAsia"/>
          <w:b/>
        </w:rPr>
        <w:t>第一步：</w:t>
      </w:r>
      <w:r w:rsidRPr="00CF7693">
        <w:rPr>
          <w:rFonts w:hint="eastAsia"/>
        </w:rPr>
        <w:t>数据准备</w:t>
      </w:r>
    </w:p>
    <w:p w14:paraId="50B59262" w14:textId="2B102D9C" w:rsidR="006350A4" w:rsidRDefault="007E7F74" w:rsidP="00CF7693">
      <w:pPr>
        <w:ind w:firstLineChars="400" w:firstLine="960"/>
      </w:pPr>
      <w:r w:rsidRPr="005907CF">
        <w:rPr>
          <w:rFonts w:hint="eastAsia"/>
        </w:rPr>
        <w:t>无</w:t>
      </w:r>
    </w:p>
    <w:p w14:paraId="59C6AF04" w14:textId="54506793" w:rsidR="00D8658F" w:rsidRDefault="007E7F74" w:rsidP="00D8658F">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w:t>
      </w:r>
      <w:r w:rsidR="008C3C1E">
        <w:rPr>
          <w:rFonts w:hint="eastAsia"/>
        </w:rPr>
        <w:t>。</w:t>
      </w:r>
      <w:r>
        <w:rPr>
          <w:rFonts w:hint="eastAsia"/>
        </w:rPr>
        <w:t>最终归纳出单</w:t>
      </w:r>
      <w:r w:rsidR="00E4652B">
        <w:rPr>
          <w:rFonts w:hint="eastAsia"/>
        </w:rPr>
        <w:t>次密钥生成</w:t>
      </w:r>
      <w:r>
        <w:rPr>
          <w:rFonts w:hint="eastAsia"/>
        </w:rPr>
        <w:t>耗时的收敛值</w:t>
      </w:r>
      <w:r w:rsidR="008C3C1E">
        <w:rPr>
          <w:rFonts w:hint="eastAsia"/>
        </w:rPr>
        <w:t>，</w:t>
      </w:r>
      <w:r>
        <w:rPr>
          <w:rFonts w:hint="eastAsia"/>
        </w:rPr>
        <w:t>相关耗时的</w:t>
      </w:r>
      <w:r w:rsidR="00F2149F">
        <w:rPr>
          <w:rFonts w:hint="eastAsia"/>
        </w:rPr>
        <w:t>统计</w:t>
      </w:r>
      <w:r>
        <w:rPr>
          <w:rFonts w:hint="eastAsia"/>
        </w:rPr>
        <w:t>情况</w:t>
      </w:r>
      <w:r w:rsidR="00260332">
        <w:rPr>
          <w:rFonts w:hint="eastAsia"/>
        </w:rPr>
        <w:t>见</w:t>
      </w:r>
      <w:r>
        <w:rPr>
          <w:rFonts w:hint="eastAsia"/>
        </w:rPr>
        <w:t>表</w:t>
      </w:r>
      <w:r w:rsidR="00260332">
        <w:rPr>
          <w:rFonts w:hint="eastAsia"/>
        </w:rPr>
        <w:t>4.</w:t>
      </w:r>
      <w:r w:rsidR="004C2134">
        <w:t>2</w:t>
      </w:r>
      <w:r w:rsidR="00260332">
        <w:rPr>
          <w:rFonts w:hint="eastAsia"/>
        </w:rPr>
        <w:t>及图</w:t>
      </w:r>
      <w:r w:rsidR="00260332">
        <w:rPr>
          <w:rFonts w:hint="eastAsia"/>
        </w:rPr>
        <w:t>4.</w:t>
      </w:r>
      <w:r w:rsidR="00260332">
        <w:t>1</w:t>
      </w:r>
      <w:r w:rsidR="00260332">
        <w:rPr>
          <w:rFonts w:hint="eastAsia"/>
        </w:rPr>
        <w:t>。</w:t>
      </w:r>
    </w:p>
    <w:p w14:paraId="7F23668C" w14:textId="053B2C85" w:rsidR="006350A4" w:rsidRPr="00260332" w:rsidRDefault="00260332" w:rsidP="00AD7639">
      <w:pPr>
        <w:jc w:val="center"/>
        <w:rPr>
          <w:b/>
          <w:sz w:val="21"/>
          <w:szCs w:val="21"/>
        </w:rPr>
      </w:pPr>
      <w:r w:rsidRPr="00260332">
        <w:rPr>
          <w:rFonts w:hint="eastAsia"/>
          <w:sz w:val="21"/>
          <w:szCs w:val="21"/>
        </w:rPr>
        <w:t>表</w:t>
      </w:r>
      <w:r w:rsidRPr="00260332">
        <w:rPr>
          <w:rFonts w:hint="eastAsia"/>
          <w:sz w:val="21"/>
          <w:szCs w:val="21"/>
        </w:rPr>
        <w:t>4.</w:t>
      </w:r>
      <w:r w:rsidR="004C2134">
        <w:rPr>
          <w:sz w:val="21"/>
          <w:szCs w:val="21"/>
        </w:rPr>
        <w:t>2</w:t>
      </w:r>
      <w:r w:rsidR="004C2134" w:rsidRPr="004C2134">
        <w:rPr>
          <w:sz w:val="21"/>
          <w:szCs w:val="21"/>
        </w:rPr>
        <w:t xml:space="preserve"> </w:t>
      </w:r>
      <w:r w:rsidR="00B93C7E">
        <w:rPr>
          <w:sz w:val="21"/>
          <w:szCs w:val="21"/>
        </w:rPr>
        <w:t>Mulan-Basic</w:t>
      </w:r>
      <w:r w:rsidR="004C2134">
        <w:rPr>
          <w:sz w:val="21"/>
          <w:szCs w:val="21"/>
        </w:rPr>
        <w:t>-C-</w:t>
      </w:r>
      <w:r w:rsidRPr="00260332">
        <w:rPr>
          <w:rFonts w:hint="eastAsia"/>
          <w:sz w:val="21"/>
          <w:szCs w:val="21"/>
        </w:rPr>
        <w:t>密钥生成</w:t>
      </w:r>
      <w:r w:rsidR="00F2149F">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694701" w:rsidRPr="00EE67DF" w14:paraId="0798CB78" w14:textId="77777777" w:rsidTr="00D9435A">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C0AB2" w14:textId="2CD29CD4" w:rsidR="00694701" w:rsidRPr="00CF7693" w:rsidRDefault="008C138F"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0E833A1D" w14:textId="77777777"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B593024" w14:textId="2D0414E1"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sidR="00D9435A">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9D0045" w:rsidRPr="00EE67DF" w14:paraId="7A9C3123"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BC26DC6" w14:textId="3DE8FC08" w:rsidR="009D0045" w:rsidRPr="00CF7693" w:rsidRDefault="009D0045" w:rsidP="009D0045">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3CF9FABB" w14:textId="7C074AEF"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0.000123</w:t>
            </w:r>
          </w:p>
        </w:tc>
        <w:tc>
          <w:tcPr>
            <w:tcW w:w="1701" w:type="dxa"/>
            <w:tcBorders>
              <w:top w:val="nil"/>
              <w:left w:val="nil"/>
              <w:bottom w:val="single" w:sz="4" w:space="0" w:color="auto"/>
              <w:right w:val="single" w:sz="4" w:space="0" w:color="auto"/>
            </w:tcBorders>
            <w:shd w:val="clear" w:color="auto" w:fill="auto"/>
            <w:noWrap/>
            <w:vAlign w:val="bottom"/>
          </w:tcPr>
          <w:p w14:paraId="5D149B71" w14:textId="3ED2A4A4"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w:t>
            </w:r>
          </w:p>
        </w:tc>
      </w:tr>
      <w:tr w:rsidR="009D0045" w:rsidRPr="00EE67DF" w14:paraId="7DE2791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5160BEB" w14:textId="28EE5313" w:rsidR="009D0045" w:rsidRPr="00CF7693" w:rsidRDefault="009D0045" w:rsidP="009D0045">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49D4081E" w14:textId="3202FE1F"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0.001232</w:t>
            </w:r>
          </w:p>
        </w:tc>
        <w:tc>
          <w:tcPr>
            <w:tcW w:w="1701" w:type="dxa"/>
            <w:tcBorders>
              <w:top w:val="nil"/>
              <w:left w:val="nil"/>
              <w:bottom w:val="single" w:sz="4" w:space="0" w:color="auto"/>
              <w:right w:val="single" w:sz="4" w:space="0" w:color="auto"/>
            </w:tcBorders>
            <w:shd w:val="clear" w:color="auto" w:fill="auto"/>
            <w:noWrap/>
            <w:vAlign w:val="bottom"/>
          </w:tcPr>
          <w:p w14:paraId="66484741" w14:textId="37DBBD3C"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w:t>
            </w:r>
          </w:p>
        </w:tc>
      </w:tr>
      <w:tr w:rsidR="009D0045" w:rsidRPr="00EE67DF" w14:paraId="36044CB6"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44BE6C1" w14:textId="55DDE05C" w:rsidR="009D0045" w:rsidRPr="00CF7693" w:rsidRDefault="009D0045" w:rsidP="009D0045">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1EE068EF" w14:textId="03F775B3"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0.012298</w:t>
            </w:r>
          </w:p>
        </w:tc>
        <w:tc>
          <w:tcPr>
            <w:tcW w:w="1701" w:type="dxa"/>
            <w:tcBorders>
              <w:top w:val="nil"/>
              <w:left w:val="nil"/>
              <w:bottom w:val="single" w:sz="4" w:space="0" w:color="auto"/>
              <w:right w:val="single" w:sz="4" w:space="0" w:color="auto"/>
            </w:tcBorders>
            <w:shd w:val="clear" w:color="auto" w:fill="auto"/>
            <w:noWrap/>
            <w:vAlign w:val="bottom"/>
          </w:tcPr>
          <w:p w14:paraId="2226652E" w14:textId="476B11C5"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122</w:t>
            </w:r>
          </w:p>
        </w:tc>
      </w:tr>
      <w:tr w:rsidR="009D0045" w:rsidRPr="00EE67DF" w14:paraId="68CDE93A"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DFFA208" w14:textId="6E1C962C" w:rsidR="009D0045" w:rsidRPr="00CF7693" w:rsidRDefault="009D0045" w:rsidP="009D0045">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32F7E46C" w14:textId="71957FD1"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0.12312</w:t>
            </w:r>
          </w:p>
        </w:tc>
        <w:tc>
          <w:tcPr>
            <w:tcW w:w="1701" w:type="dxa"/>
            <w:tcBorders>
              <w:top w:val="nil"/>
              <w:left w:val="nil"/>
              <w:bottom w:val="single" w:sz="4" w:space="0" w:color="auto"/>
              <w:right w:val="single" w:sz="4" w:space="0" w:color="auto"/>
            </w:tcBorders>
            <w:shd w:val="clear" w:color="auto" w:fill="auto"/>
            <w:noWrap/>
            <w:vAlign w:val="bottom"/>
          </w:tcPr>
          <w:p w14:paraId="6B02E311" w14:textId="0F55592F"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w:t>
            </w:r>
          </w:p>
        </w:tc>
      </w:tr>
      <w:tr w:rsidR="009D0045" w:rsidRPr="00EE67DF" w14:paraId="45D41C8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3E793F32" w14:textId="32810D78" w:rsidR="009D0045" w:rsidRPr="00CF7693" w:rsidRDefault="009D0045" w:rsidP="009D0045">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4C7A34EF" w14:textId="584B150C"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1.230979</w:t>
            </w:r>
          </w:p>
        </w:tc>
        <w:tc>
          <w:tcPr>
            <w:tcW w:w="1701" w:type="dxa"/>
            <w:tcBorders>
              <w:top w:val="nil"/>
              <w:left w:val="nil"/>
              <w:bottom w:val="single" w:sz="4" w:space="0" w:color="auto"/>
              <w:right w:val="single" w:sz="4" w:space="0" w:color="auto"/>
            </w:tcBorders>
            <w:shd w:val="clear" w:color="auto" w:fill="auto"/>
            <w:noWrap/>
            <w:vAlign w:val="bottom"/>
          </w:tcPr>
          <w:p w14:paraId="074D9184" w14:textId="5373574F"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w:t>
            </w:r>
          </w:p>
        </w:tc>
      </w:tr>
      <w:tr w:rsidR="009D0045" w:rsidRPr="00EE67DF" w14:paraId="75AD8E92"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556CA31" w14:textId="1BD6EA0E" w:rsidR="009D0045" w:rsidRPr="00CF7693" w:rsidRDefault="009D0045" w:rsidP="009D0045">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D97BCA1" w14:textId="0AE94566"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12.3378</w:t>
            </w:r>
          </w:p>
        </w:tc>
        <w:tc>
          <w:tcPr>
            <w:tcW w:w="1701" w:type="dxa"/>
            <w:tcBorders>
              <w:top w:val="nil"/>
              <w:left w:val="nil"/>
              <w:bottom w:val="single" w:sz="4" w:space="0" w:color="auto"/>
              <w:right w:val="single" w:sz="4" w:space="0" w:color="auto"/>
            </w:tcBorders>
            <w:shd w:val="clear" w:color="auto" w:fill="auto"/>
            <w:noWrap/>
            <w:vAlign w:val="bottom"/>
          </w:tcPr>
          <w:p w14:paraId="612C25A8" w14:textId="32180969" w:rsidR="009D0045" w:rsidRPr="00CF7693" w:rsidRDefault="009D0045" w:rsidP="009D0045">
            <w:pPr>
              <w:widowControl/>
              <w:jc w:val="right"/>
              <w:rPr>
                <w:rFonts w:ascii="宋体" w:hAnsi="宋体" w:cs="宋体"/>
                <w:color w:val="000000"/>
                <w:kern w:val="0"/>
                <w:sz w:val="21"/>
                <w:szCs w:val="21"/>
              </w:rPr>
            </w:pPr>
            <w:r>
              <w:rPr>
                <w:rFonts w:ascii="等线" w:eastAsia="等线" w:hAnsi="等线" w:hint="eastAsia"/>
                <w:color w:val="000000"/>
                <w:sz w:val="22"/>
                <w:szCs w:val="22"/>
              </w:rPr>
              <w:t>123</w:t>
            </w:r>
          </w:p>
        </w:tc>
      </w:tr>
    </w:tbl>
    <w:p w14:paraId="2A6A5C35" w14:textId="5BAF1AD2" w:rsidR="006350A4" w:rsidRDefault="006350A4" w:rsidP="008C3C1E">
      <w:pPr>
        <w:widowControl/>
        <w:rPr>
          <w:noProof/>
        </w:rPr>
      </w:pPr>
    </w:p>
    <w:p w14:paraId="7A775FE9" w14:textId="7ACEA212" w:rsidR="008C3C1E" w:rsidRDefault="00074258" w:rsidP="00D9435A">
      <w:pPr>
        <w:widowControl/>
        <w:jc w:val="center"/>
        <w:rPr>
          <w:rFonts w:ascii="宋体" w:hAnsi="宋体" w:cs="宋体"/>
          <w:kern w:val="0"/>
          <w:szCs w:val="24"/>
        </w:rPr>
      </w:pPr>
      <w:r>
        <w:rPr>
          <w:noProof/>
        </w:rPr>
        <w:lastRenderedPageBreak/>
        <w:pict w14:anchorId="4B28E464">
          <v:shape id="图表 1" o:spid="_x0000_i1031" type="#_x0000_t75" style="width:360.95pt;height:148.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">
            <v:imagedata r:id="rId21" o:title=""/>
            <o:lock v:ext="edit" aspectratio="f"/>
          </v:shape>
        </w:pict>
      </w:r>
    </w:p>
    <w:p w14:paraId="4D602CFA" w14:textId="6D8C9E87" w:rsidR="006350A4" w:rsidRPr="00260332" w:rsidRDefault="00260332" w:rsidP="00260332">
      <w:pPr>
        <w:widowControl/>
        <w:jc w:val="center"/>
        <w:rPr>
          <w:rFonts w:ascii="宋体" w:hAnsi="宋体" w:cs="宋体"/>
          <w:kern w:val="0"/>
          <w:sz w:val="21"/>
          <w:szCs w:val="21"/>
        </w:rPr>
      </w:pPr>
      <w:r w:rsidRPr="00260332">
        <w:rPr>
          <w:rFonts w:ascii="宋体" w:hAnsi="宋体" w:cs="宋体" w:hint="eastAsia"/>
          <w:kern w:val="0"/>
          <w:sz w:val="21"/>
          <w:szCs w:val="21"/>
        </w:rPr>
        <w:t>图4.</w:t>
      </w:r>
      <w:r w:rsidRPr="00260332">
        <w:rPr>
          <w:rFonts w:ascii="宋体" w:hAnsi="宋体" w:cs="宋体"/>
          <w:kern w:val="0"/>
          <w:sz w:val="21"/>
          <w:szCs w:val="21"/>
        </w:rPr>
        <w:t>1</w:t>
      </w:r>
      <w:r w:rsidR="004C2134" w:rsidRPr="004C2134">
        <w:rPr>
          <w:sz w:val="21"/>
          <w:szCs w:val="21"/>
        </w:rPr>
        <w:t xml:space="preserve"> </w:t>
      </w:r>
      <w:r w:rsidR="00B93C7E">
        <w:rPr>
          <w:sz w:val="21"/>
          <w:szCs w:val="21"/>
        </w:rPr>
        <w:t>Mulan-Basic</w:t>
      </w:r>
      <w:r w:rsidR="004C2134">
        <w:rPr>
          <w:sz w:val="21"/>
          <w:szCs w:val="21"/>
        </w:rPr>
        <w:t>-C-</w:t>
      </w:r>
      <w:r w:rsidRPr="00260332">
        <w:rPr>
          <w:rFonts w:ascii="宋体" w:hAnsi="宋体" w:cs="宋体" w:hint="eastAsia"/>
          <w:kern w:val="0"/>
          <w:sz w:val="21"/>
          <w:szCs w:val="21"/>
        </w:rPr>
        <w:t>密钥生成</w:t>
      </w:r>
      <w:r w:rsidR="00F2149F">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7DAA56D9" w14:textId="77777777" w:rsidR="006350A4" w:rsidRDefault="006350A4"/>
    <w:p w14:paraId="32401E38" w14:textId="17BA0516" w:rsidR="006350A4" w:rsidRDefault="007E7F74" w:rsidP="00053AAD">
      <w:pPr>
        <w:rPr>
          <w:b/>
          <w:color w:val="FF0000"/>
        </w:rPr>
      </w:pPr>
      <w:r>
        <w:rPr>
          <w:rFonts w:hint="eastAsia"/>
          <w:b/>
        </w:rPr>
        <w:t>测试结论：</w:t>
      </w:r>
      <w:r w:rsidRPr="005907CF">
        <w:rPr>
          <w:rFonts w:hint="eastAsia"/>
        </w:rPr>
        <w:t>在测试机上单次</w:t>
      </w:r>
      <w:r w:rsidR="00B93C7E">
        <w:rPr>
          <w:rFonts w:hint="eastAsia"/>
        </w:rPr>
        <w:t>Mulan-Basic</w:t>
      </w:r>
      <w:r w:rsidR="003362C8">
        <w:t>-C</w:t>
      </w:r>
      <w:r w:rsidR="003362C8">
        <w:rPr>
          <w:rFonts w:hint="eastAsia"/>
        </w:rPr>
        <w:t>格签名算法的</w:t>
      </w:r>
      <w:r w:rsidRPr="005907CF">
        <w:rPr>
          <w:rFonts w:hint="eastAsia"/>
        </w:rPr>
        <w:t>密钥生成平均耗时大概在：</w:t>
      </w:r>
      <w:r w:rsidR="003F0274">
        <w:rPr>
          <w:rFonts w:hint="eastAsia"/>
        </w:rPr>
        <w:t>12</w:t>
      </w:r>
      <w:r w:rsidR="009D0045">
        <w:t>3</w:t>
      </w:r>
      <w:r w:rsidRPr="005907CF">
        <w:rPr>
          <w:rFonts w:hint="eastAsia"/>
        </w:rPr>
        <w:t>微秒</w:t>
      </w:r>
    </w:p>
    <w:p w14:paraId="3529B80A" w14:textId="5242DF41" w:rsidR="00053AAD" w:rsidRDefault="00053AAD" w:rsidP="00053AAD">
      <w:pPr>
        <w:rPr>
          <w:b/>
          <w:color w:val="FF0000"/>
        </w:rPr>
      </w:pPr>
    </w:p>
    <w:p w14:paraId="33B0E7F1" w14:textId="03CEE304" w:rsidR="00053AAD" w:rsidRPr="00053AAD" w:rsidRDefault="00B93C7E" w:rsidP="00053AAD">
      <w:pPr>
        <w:pStyle w:val="30"/>
        <w:rPr>
          <w:lang w:val="en-US"/>
        </w:rPr>
      </w:pPr>
      <w:bookmarkStart w:id="59" w:name="_Toc4748501"/>
      <w:r>
        <w:rPr>
          <w:rFonts w:hint="eastAsia"/>
        </w:rPr>
        <w:t>Mulan-Basic</w:t>
      </w:r>
      <w:r w:rsidR="004C2134">
        <w:t>-C-</w:t>
      </w:r>
      <w:r w:rsidR="00053AAD">
        <w:rPr>
          <w:rFonts w:hint="eastAsia"/>
        </w:rPr>
        <w:t>签名</w:t>
      </w:r>
      <w:bookmarkEnd w:id="59"/>
    </w:p>
    <w:p w14:paraId="1742B770" w14:textId="547C9928" w:rsidR="00053AAD" w:rsidRDefault="00053AAD" w:rsidP="00053AAD">
      <w:r>
        <w:rPr>
          <w:rFonts w:hint="eastAsia"/>
        </w:rPr>
        <w:t>案例编号：</w:t>
      </w:r>
      <w:r w:rsidR="00B93C7E">
        <w:t>mulan-basic</w:t>
      </w:r>
      <w:r w:rsidR="004C2134">
        <w:t>c</w:t>
      </w:r>
      <w:r>
        <w:rPr>
          <w:rFonts w:hint="eastAsia"/>
        </w:rPr>
        <w:t>-</w:t>
      </w:r>
      <w:r>
        <w:t>sp</w:t>
      </w:r>
      <w:r>
        <w:rPr>
          <w:rFonts w:hint="eastAsia"/>
        </w:rPr>
        <w:t>01</w:t>
      </w:r>
    </w:p>
    <w:p w14:paraId="02296F45" w14:textId="015FA71C" w:rsidR="00CF7693" w:rsidRDefault="00053AAD" w:rsidP="00053AAD">
      <w:r>
        <w:rPr>
          <w:rFonts w:hint="eastAsia"/>
        </w:rPr>
        <w:t>案例说明：测试</w:t>
      </w:r>
      <w:r w:rsidR="00B93C7E">
        <w:rPr>
          <w:rFonts w:hint="eastAsia"/>
        </w:rPr>
        <w:t>Mulan-Basic</w:t>
      </w:r>
      <w:r w:rsidR="003362C8">
        <w:t>-C</w:t>
      </w:r>
      <w:r w:rsidR="003362C8">
        <w:rPr>
          <w:rFonts w:hint="eastAsia"/>
        </w:rPr>
        <w:t>格签名算法的</w:t>
      </w:r>
      <w:r>
        <w:rPr>
          <w:rFonts w:hint="eastAsia"/>
        </w:rPr>
        <w:t>消息签名的性能</w:t>
      </w:r>
      <w:r w:rsidR="00CF7693">
        <w:rPr>
          <w:rFonts w:hint="eastAsia"/>
        </w:rPr>
        <w:t>。</w:t>
      </w:r>
    </w:p>
    <w:p w14:paraId="7583FBBB" w14:textId="0CC1CEDB" w:rsidR="00053AAD" w:rsidRDefault="00053AAD" w:rsidP="00053AAD">
      <w:r>
        <w:rPr>
          <w:rFonts w:hint="eastAsia"/>
        </w:rPr>
        <w:t>性能指标：耗时</w:t>
      </w:r>
    </w:p>
    <w:p w14:paraId="635D300A" w14:textId="77777777" w:rsidR="00053AAD" w:rsidRDefault="00053AAD" w:rsidP="00053AAD">
      <w:r>
        <w:rPr>
          <w:rFonts w:hint="eastAsia"/>
        </w:rPr>
        <w:t>测试步骤：</w:t>
      </w:r>
    </w:p>
    <w:p w14:paraId="33A9DBA9" w14:textId="72226430" w:rsidR="00053AAD" w:rsidRDefault="00053AAD" w:rsidP="00855B28">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w:t>
      </w:r>
      <w:r>
        <w:rPr>
          <w:rFonts w:hint="eastAsia"/>
        </w:rPr>
        <w:t>字节）的随机消息。</w:t>
      </w:r>
    </w:p>
    <w:p w14:paraId="165CB964" w14:textId="3DB35941" w:rsidR="00053AAD" w:rsidRDefault="00053AAD" w:rsidP="00855B28">
      <w:pPr>
        <w:ind w:left="964" w:hangingChars="400" w:hanging="964"/>
      </w:pPr>
      <w:r>
        <w:rPr>
          <w:rFonts w:hint="eastAsia"/>
          <w:b/>
        </w:rPr>
        <w:t>第二步：</w:t>
      </w:r>
      <w:r>
        <w:rPr>
          <w:rFonts w:hint="eastAsia"/>
        </w:rPr>
        <w:t>依次统计在不同长度消息情况下的签名耗时情况，最终归纳出单次签名耗时的收敛值</w:t>
      </w:r>
      <w:r w:rsidR="00B93F44">
        <w:rPr>
          <w:rFonts w:hint="eastAsia"/>
        </w:rPr>
        <w:t>。表</w:t>
      </w:r>
      <w:r w:rsidR="00B93F44">
        <w:rPr>
          <w:rFonts w:hint="eastAsia"/>
        </w:rPr>
        <w:t>4.</w:t>
      </w:r>
      <w:r w:rsidR="004C2134">
        <w:t>3</w:t>
      </w:r>
      <w:r>
        <w:rPr>
          <w:rFonts w:hint="eastAsia"/>
        </w:rPr>
        <w:t>是不同长度消息签名耗时的收敛值：</w:t>
      </w:r>
    </w:p>
    <w:p w14:paraId="64071B01" w14:textId="3DA9221C" w:rsidR="0023228A" w:rsidRPr="0023228A" w:rsidRDefault="0023228A" w:rsidP="00797A11">
      <w:pPr>
        <w:ind w:left="840" w:hangingChars="400" w:hanging="840"/>
        <w:jc w:val="center"/>
      </w:pPr>
      <w:r w:rsidRPr="00260332">
        <w:rPr>
          <w:rFonts w:hint="eastAsia"/>
          <w:sz w:val="21"/>
          <w:szCs w:val="21"/>
        </w:rPr>
        <w:t>表</w:t>
      </w:r>
      <w:r w:rsidRPr="00260332">
        <w:rPr>
          <w:rFonts w:hint="eastAsia"/>
          <w:sz w:val="21"/>
          <w:szCs w:val="21"/>
        </w:rPr>
        <w:t>4.</w:t>
      </w:r>
      <w:r w:rsidR="004C2134">
        <w:rPr>
          <w:sz w:val="21"/>
          <w:szCs w:val="21"/>
        </w:rPr>
        <w:t>3</w:t>
      </w:r>
      <w:r w:rsidRPr="00260332">
        <w:rPr>
          <w:sz w:val="21"/>
          <w:szCs w:val="21"/>
        </w:rPr>
        <w:t xml:space="preserve"> </w:t>
      </w:r>
      <w:r w:rsidR="00B93C7E">
        <w:rPr>
          <w:sz w:val="21"/>
          <w:szCs w:val="21"/>
        </w:rPr>
        <w:t>Mulan-Basic</w:t>
      </w:r>
      <w:r w:rsidR="004C2134">
        <w:rPr>
          <w:sz w:val="21"/>
          <w:szCs w:val="21"/>
        </w:rPr>
        <w:t>-C-</w:t>
      </w:r>
      <w:r w:rsidR="00B93F44">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053AAD" w14:paraId="312BE125" w14:textId="77777777" w:rsidTr="008C138F">
        <w:trPr>
          <w:jc w:val="center"/>
        </w:trPr>
        <w:tc>
          <w:tcPr>
            <w:tcW w:w="1708" w:type="dxa"/>
            <w:shd w:val="clear" w:color="auto" w:fill="auto"/>
          </w:tcPr>
          <w:p w14:paraId="7E40E061" w14:textId="77777777" w:rsidR="00053AAD" w:rsidRPr="00CF7693" w:rsidRDefault="00053AAD" w:rsidP="00FE2F99">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19ECEC24" w14:textId="01A64EBF" w:rsidR="00053AAD" w:rsidRPr="00CF7693" w:rsidRDefault="00053AAD" w:rsidP="00FE2F99">
            <w:pPr>
              <w:jc w:val="center"/>
              <w:rPr>
                <w:rFonts w:ascii="宋体" w:hAnsi="宋体"/>
                <w:b/>
                <w:sz w:val="21"/>
                <w:szCs w:val="21"/>
              </w:rPr>
            </w:pPr>
            <w:r w:rsidRPr="00CF7693">
              <w:rPr>
                <w:rFonts w:ascii="宋体" w:hAnsi="宋体" w:hint="eastAsia"/>
                <w:b/>
                <w:sz w:val="21"/>
                <w:szCs w:val="21"/>
              </w:rPr>
              <w:t>单次签名平均耗时（</w:t>
            </w:r>
            <w:r w:rsidR="0095358C">
              <w:rPr>
                <w:rFonts w:ascii="宋体" w:hAnsi="宋体" w:hint="eastAsia"/>
                <w:b/>
                <w:sz w:val="21"/>
                <w:szCs w:val="21"/>
              </w:rPr>
              <w:t>微</w:t>
            </w:r>
            <w:r w:rsidRPr="00CF7693">
              <w:rPr>
                <w:rFonts w:ascii="宋体" w:hAnsi="宋体" w:hint="eastAsia"/>
                <w:b/>
                <w:sz w:val="21"/>
                <w:szCs w:val="21"/>
              </w:rPr>
              <w:t>秒）</w:t>
            </w:r>
          </w:p>
        </w:tc>
      </w:tr>
      <w:tr w:rsidR="00A81051" w:rsidRPr="00CF7693" w14:paraId="0D35F484" w14:textId="77777777" w:rsidTr="00A106E6">
        <w:trPr>
          <w:jc w:val="center"/>
        </w:trPr>
        <w:tc>
          <w:tcPr>
            <w:tcW w:w="1708" w:type="dxa"/>
            <w:shd w:val="clear" w:color="auto" w:fill="auto"/>
          </w:tcPr>
          <w:p w14:paraId="7B690787" w14:textId="77777777" w:rsidR="00A81051" w:rsidRPr="00CF7693" w:rsidRDefault="00A81051" w:rsidP="00A81051">
            <w:pPr>
              <w:jc w:val="right"/>
              <w:rPr>
                <w:rFonts w:ascii="宋体" w:hAnsi="宋体"/>
                <w:sz w:val="21"/>
                <w:szCs w:val="21"/>
              </w:rPr>
            </w:pPr>
            <w:r w:rsidRPr="00CF7693">
              <w:rPr>
                <w:rFonts w:ascii="宋体" w:hAnsi="宋体" w:hint="eastAsia"/>
                <w:sz w:val="21"/>
                <w:szCs w:val="21"/>
              </w:rPr>
              <w:t>1</w:t>
            </w:r>
          </w:p>
        </w:tc>
        <w:tc>
          <w:tcPr>
            <w:tcW w:w="2878" w:type="dxa"/>
            <w:shd w:val="clear" w:color="auto" w:fill="auto"/>
            <w:vAlign w:val="center"/>
          </w:tcPr>
          <w:p w14:paraId="0752C400" w14:textId="26FCB0AF" w:rsidR="00A81051" w:rsidRPr="00CF7693" w:rsidRDefault="00A81051" w:rsidP="00A81051">
            <w:pPr>
              <w:jc w:val="right"/>
              <w:rPr>
                <w:rFonts w:ascii="宋体" w:hAnsi="宋体"/>
                <w:sz w:val="21"/>
                <w:szCs w:val="21"/>
              </w:rPr>
            </w:pPr>
            <w:r>
              <w:rPr>
                <w:rFonts w:hint="eastAsia"/>
                <w:color w:val="000000"/>
                <w:sz w:val="21"/>
                <w:szCs w:val="21"/>
              </w:rPr>
              <w:t>572</w:t>
            </w:r>
          </w:p>
        </w:tc>
      </w:tr>
      <w:tr w:rsidR="00A81051" w:rsidRPr="00CF7693" w14:paraId="747E9443" w14:textId="77777777" w:rsidTr="00A106E6">
        <w:trPr>
          <w:jc w:val="center"/>
        </w:trPr>
        <w:tc>
          <w:tcPr>
            <w:tcW w:w="1708" w:type="dxa"/>
            <w:shd w:val="clear" w:color="auto" w:fill="auto"/>
          </w:tcPr>
          <w:p w14:paraId="69F22E7D" w14:textId="2BB4D4E4" w:rsidR="00A81051" w:rsidRPr="00CF7693" w:rsidRDefault="00A81051" w:rsidP="00A81051">
            <w:pPr>
              <w:jc w:val="right"/>
              <w:rPr>
                <w:rFonts w:ascii="宋体" w:hAnsi="宋体"/>
                <w:sz w:val="21"/>
                <w:szCs w:val="21"/>
              </w:rPr>
            </w:pPr>
            <w:r w:rsidRPr="00CF7693">
              <w:rPr>
                <w:rFonts w:ascii="宋体" w:hAnsi="宋体"/>
                <w:sz w:val="21"/>
                <w:szCs w:val="21"/>
              </w:rPr>
              <w:t>59</w:t>
            </w:r>
          </w:p>
        </w:tc>
        <w:tc>
          <w:tcPr>
            <w:tcW w:w="2878" w:type="dxa"/>
            <w:shd w:val="clear" w:color="auto" w:fill="auto"/>
            <w:vAlign w:val="center"/>
          </w:tcPr>
          <w:p w14:paraId="0AEE56A4" w14:textId="4712F8EC" w:rsidR="00A81051" w:rsidRPr="00CF7693" w:rsidRDefault="00A81051" w:rsidP="00A81051">
            <w:pPr>
              <w:jc w:val="right"/>
              <w:rPr>
                <w:rFonts w:ascii="宋体" w:hAnsi="宋体"/>
                <w:sz w:val="21"/>
                <w:szCs w:val="21"/>
              </w:rPr>
            </w:pPr>
            <w:r>
              <w:rPr>
                <w:rFonts w:hint="eastAsia"/>
                <w:color w:val="000000"/>
                <w:sz w:val="21"/>
                <w:szCs w:val="21"/>
              </w:rPr>
              <w:t>572</w:t>
            </w:r>
          </w:p>
        </w:tc>
      </w:tr>
      <w:tr w:rsidR="00A81051" w:rsidRPr="00CF7693" w14:paraId="64A93DE7" w14:textId="77777777" w:rsidTr="00A106E6">
        <w:trPr>
          <w:jc w:val="center"/>
        </w:trPr>
        <w:tc>
          <w:tcPr>
            <w:tcW w:w="1708" w:type="dxa"/>
            <w:shd w:val="clear" w:color="auto" w:fill="auto"/>
          </w:tcPr>
          <w:p w14:paraId="370AC181" w14:textId="448BA5D6" w:rsidR="00A81051" w:rsidRPr="00CF7693" w:rsidRDefault="00A81051" w:rsidP="00A81051">
            <w:pPr>
              <w:jc w:val="right"/>
              <w:rPr>
                <w:rFonts w:ascii="宋体" w:hAnsi="宋体"/>
                <w:sz w:val="21"/>
                <w:szCs w:val="21"/>
              </w:rPr>
            </w:pPr>
            <w:r w:rsidRPr="00CF7693">
              <w:rPr>
                <w:rFonts w:ascii="宋体" w:hAnsi="宋体"/>
                <w:sz w:val="21"/>
                <w:szCs w:val="21"/>
              </w:rPr>
              <w:t>512</w:t>
            </w:r>
          </w:p>
        </w:tc>
        <w:tc>
          <w:tcPr>
            <w:tcW w:w="2878" w:type="dxa"/>
            <w:shd w:val="clear" w:color="auto" w:fill="auto"/>
            <w:vAlign w:val="center"/>
          </w:tcPr>
          <w:p w14:paraId="32AE52BF" w14:textId="3DE45D49" w:rsidR="00A81051" w:rsidRPr="00CF7693" w:rsidRDefault="00A81051" w:rsidP="00A81051">
            <w:pPr>
              <w:jc w:val="right"/>
              <w:rPr>
                <w:rFonts w:ascii="宋体" w:hAnsi="宋体"/>
                <w:sz w:val="21"/>
                <w:szCs w:val="21"/>
              </w:rPr>
            </w:pPr>
            <w:r>
              <w:rPr>
                <w:rFonts w:hint="eastAsia"/>
                <w:color w:val="000000"/>
                <w:sz w:val="21"/>
                <w:szCs w:val="21"/>
              </w:rPr>
              <w:t>575</w:t>
            </w:r>
          </w:p>
        </w:tc>
      </w:tr>
      <w:tr w:rsidR="00A81051" w:rsidRPr="00CF7693" w14:paraId="40A49D56" w14:textId="77777777" w:rsidTr="00A106E6">
        <w:trPr>
          <w:jc w:val="center"/>
        </w:trPr>
        <w:tc>
          <w:tcPr>
            <w:tcW w:w="1708" w:type="dxa"/>
            <w:shd w:val="clear" w:color="auto" w:fill="auto"/>
          </w:tcPr>
          <w:p w14:paraId="4BB8C2ED" w14:textId="1B00CB2B" w:rsidR="00A81051" w:rsidRPr="00CF7693" w:rsidRDefault="00A81051" w:rsidP="00A81051">
            <w:pPr>
              <w:jc w:val="right"/>
              <w:rPr>
                <w:rFonts w:ascii="宋体" w:hAnsi="宋体"/>
                <w:sz w:val="21"/>
                <w:szCs w:val="21"/>
              </w:rPr>
            </w:pPr>
            <w:r w:rsidRPr="00CF7693">
              <w:rPr>
                <w:rFonts w:ascii="宋体" w:hAnsi="宋体"/>
                <w:sz w:val="21"/>
                <w:szCs w:val="21"/>
              </w:rPr>
              <w:t>3300</w:t>
            </w:r>
          </w:p>
        </w:tc>
        <w:tc>
          <w:tcPr>
            <w:tcW w:w="2878" w:type="dxa"/>
            <w:shd w:val="clear" w:color="auto" w:fill="auto"/>
            <w:vAlign w:val="center"/>
          </w:tcPr>
          <w:p w14:paraId="0A1AC92E" w14:textId="7CDB9467" w:rsidR="00A81051" w:rsidRPr="00CF7693" w:rsidRDefault="00A81051" w:rsidP="00A81051">
            <w:pPr>
              <w:jc w:val="right"/>
              <w:rPr>
                <w:rFonts w:ascii="宋体" w:hAnsi="宋体"/>
                <w:sz w:val="21"/>
                <w:szCs w:val="21"/>
              </w:rPr>
            </w:pPr>
            <w:r>
              <w:rPr>
                <w:rFonts w:hint="eastAsia"/>
                <w:color w:val="000000"/>
                <w:sz w:val="21"/>
                <w:szCs w:val="21"/>
              </w:rPr>
              <w:t>579</w:t>
            </w:r>
          </w:p>
        </w:tc>
      </w:tr>
    </w:tbl>
    <w:p w14:paraId="52123C30" w14:textId="77777777" w:rsidR="00053AAD" w:rsidRPr="00CF7693" w:rsidRDefault="00053AAD" w:rsidP="00053AAD">
      <w:pPr>
        <w:rPr>
          <w:b/>
          <w:sz w:val="21"/>
          <w:szCs w:val="21"/>
        </w:rPr>
      </w:pPr>
    </w:p>
    <w:p w14:paraId="7F4AD8C6" w14:textId="1A713ADB" w:rsidR="00F2149F" w:rsidRDefault="00B93C7E" w:rsidP="00F2149F">
      <w:pPr>
        <w:ind w:firstLineChars="200" w:firstLine="480"/>
        <w:rPr>
          <w:noProof/>
        </w:rPr>
      </w:pPr>
      <w:r>
        <w:rPr>
          <w:rFonts w:hint="eastAsia"/>
        </w:rPr>
        <w:t>Mulan-Basic</w:t>
      </w:r>
      <w:r w:rsidR="003362C8">
        <w:t>-C</w:t>
      </w:r>
      <w:r w:rsidR="003362C8">
        <w:rPr>
          <w:rFonts w:hint="eastAsia"/>
        </w:rPr>
        <w:t>格签名算法的</w:t>
      </w:r>
      <w:r w:rsidR="00053AAD">
        <w:rPr>
          <w:rFonts w:hint="eastAsia"/>
        </w:rPr>
        <w:t>签名耗时的详细统计数据见附录</w:t>
      </w:r>
      <w:r w:rsidR="00CF7693">
        <w:rPr>
          <w:rFonts w:hint="eastAsia"/>
        </w:rPr>
        <w:t>1</w:t>
      </w:r>
      <w:r w:rsidR="00B23041">
        <w:rPr>
          <w:rFonts w:hint="eastAsia"/>
        </w:rPr>
        <w:t>。图</w:t>
      </w:r>
      <w:r w:rsidR="00B23041">
        <w:rPr>
          <w:rFonts w:hint="eastAsia"/>
        </w:rPr>
        <w:t>4.</w:t>
      </w:r>
      <w:r w:rsidR="00B23041">
        <w:t>2</w:t>
      </w:r>
      <w:r w:rsidR="00053AAD">
        <w:rPr>
          <w:rFonts w:hint="eastAsia"/>
        </w:rPr>
        <w:t>是</w:t>
      </w:r>
      <w:r w:rsidR="00CF7693">
        <w:t>59</w:t>
      </w:r>
      <w:r w:rsidR="00053AAD">
        <w:rPr>
          <w:rFonts w:hint="eastAsia"/>
        </w:rPr>
        <w:t>字节长度消息进行签名</w:t>
      </w:r>
      <w:r w:rsidR="00B23041">
        <w:rPr>
          <w:rFonts w:hint="eastAsia"/>
        </w:rPr>
        <w:t>的平均耗时</w:t>
      </w:r>
      <w:r w:rsidR="00053AAD">
        <w:rPr>
          <w:rFonts w:hint="eastAsia"/>
        </w:rPr>
        <w:t>统计</w:t>
      </w:r>
      <w:r w:rsidR="00B23041">
        <w:rPr>
          <w:rFonts w:hint="eastAsia"/>
        </w:rPr>
        <w:t>，可以看到</w:t>
      </w:r>
      <w:r w:rsidR="00E6051D">
        <w:rPr>
          <w:rFonts w:hint="eastAsia"/>
        </w:rPr>
        <w:t>随着测试次数的增多，单次签名的平均耗时收敛于</w:t>
      </w:r>
      <w:r w:rsidR="00A81051">
        <w:t>572</w:t>
      </w:r>
      <w:r w:rsidR="00E6051D">
        <w:rPr>
          <w:rFonts w:hint="eastAsia"/>
        </w:rPr>
        <w:t>微秒。</w:t>
      </w:r>
    </w:p>
    <w:p w14:paraId="189B2E11" w14:textId="70BAE0BC" w:rsidR="00053AAD" w:rsidRDefault="00074258" w:rsidP="00053AAD">
      <w:pPr>
        <w:jc w:val="center"/>
      </w:pPr>
      <w:r>
        <w:rPr>
          <w:noProof/>
        </w:rPr>
        <w:lastRenderedPageBreak/>
        <w:pict w14:anchorId="37AFDCEA">
          <v:shape id="_x0000_i1032" type="#_x0000_t75" style="width:370.3pt;height:141.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">
            <v:imagedata r:id="rId22" o:title=""/>
            <o:lock v:ext="edit" aspectratio="f"/>
          </v:shape>
        </w:pict>
      </w:r>
      <w:r w:rsidR="00E40478">
        <w:rPr>
          <w:noProof/>
        </w:rPr>
        <w:pict w14:anchorId="7E106E0E">
          <v:shapetype id="_x0000_t202" coordsize="21600,21600" o:spt="202" path="m,l,21600r21600,l21600,xe">
            <v:stroke joinstyle="miter"/>
            <v:path gradientshapeok="t" o:connecttype="rect"/>
          </v:shapetype>
          <v:shape id="文本框 2" o:spid="_x0000_s1042" type="#_x0000_t202" style="position:absolute;left:0;text-align:left;margin-left:170.25pt;margin-top:171pt;width:66.55pt;height:12.3pt;z-index: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文本框 2;mso-fit-shape-to-text:t" inset="0,0,0,0">
              <w:txbxContent>
                <w:p w14:paraId="0D70C33A" w14:textId="12D4C086" w:rsidR="003C46ED" w:rsidRDefault="003C46ED" w:rsidP="00715BC5">
                  <w:pPr>
                    <w:pStyle w:val="afff1"/>
                    <w:spacing w:before="0" w:beforeAutospacing="0" w:after="0" w:afterAutospacing="0"/>
                    <w:ind w:firstLine="240"/>
                  </w:pPr>
                </w:p>
              </w:txbxContent>
            </v:textbox>
          </v:shape>
        </w:pict>
      </w:r>
    </w:p>
    <w:p w14:paraId="6A383DEC" w14:textId="5EB772CD" w:rsidR="00053AAD" w:rsidRPr="00F2149F" w:rsidRDefault="00F2149F" w:rsidP="00F2149F">
      <w:pPr>
        <w:jc w:val="center"/>
        <w:rPr>
          <w:sz w:val="21"/>
          <w:szCs w:val="21"/>
        </w:rPr>
      </w:pPr>
      <w:r w:rsidRPr="00F2149F">
        <w:rPr>
          <w:rFonts w:hint="eastAsia"/>
          <w:sz w:val="21"/>
          <w:szCs w:val="21"/>
        </w:rPr>
        <w:t>图</w:t>
      </w:r>
      <w:r w:rsidRPr="00F2149F">
        <w:rPr>
          <w:rFonts w:hint="eastAsia"/>
          <w:sz w:val="21"/>
          <w:szCs w:val="21"/>
        </w:rPr>
        <w:t>4.</w:t>
      </w:r>
      <w:r w:rsidRPr="00F2149F">
        <w:rPr>
          <w:sz w:val="21"/>
          <w:szCs w:val="21"/>
        </w:rPr>
        <w:t>2</w:t>
      </w:r>
      <w:r w:rsidR="004C2134" w:rsidRPr="004C2134">
        <w:rPr>
          <w:sz w:val="21"/>
          <w:szCs w:val="21"/>
        </w:rPr>
        <w:t xml:space="preserve"> </w:t>
      </w:r>
      <w:r w:rsidR="00B93C7E">
        <w:rPr>
          <w:sz w:val="21"/>
          <w:szCs w:val="21"/>
        </w:rPr>
        <w:t>Mulan-Basic</w:t>
      </w:r>
      <w:r w:rsidR="004C2134">
        <w:rPr>
          <w:sz w:val="21"/>
          <w:szCs w:val="21"/>
        </w:rPr>
        <w:t>-C-</w:t>
      </w:r>
      <w:r w:rsidRPr="00F2149F">
        <w:rPr>
          <w:rFonts w:hint="eastAsia"/>
          <w:sz w:val="21"/>
          <w:szCs w:val="21"/>
        </w:rPr>
        <w:t>签名平均耗时统计（消息长度</w:t>
      </w:r>
      <w:r w:rsidR="00CF7693">
        <w:rPr>
          <w:sz w:val="21"/>
          <w:szCs w:val="21"/>
        </w:rPr>
        <w:t>59</w:t>
      </w:r>
      <w:r w:rsidRPr="00F2149F">
        <w:rPr>
          <w:rFonts w:hint="eastAsia"/>
          <w:sz w:val="21"/>
          <w:szCs w:val="21"/>
        </w:rPr>
        <w:t>字节）</w:t>
      </w:r>
    </w:p>
    <w:p w14:paraId="1650F823" w14:textId="77777777" w:rsidR="00F2149F" w:rsidRDefault="00F2149F" w:rsidP="00053AAD"/>
    <w:p w14:paraId="133DEADA" w14:textId="7BEB984A" w:rsidR="00053AAD" w:rsidRPr="005907CF" w:rsidRDefault="00053AAD" w:rsidP="00053AAD">
      <w:r>
        <w:rPr>
          <w:rFonts w:hint="eastAsia"/>
          <w:b/>
        </w:rPr>
        <w:t>测试结论：</w:t>
      </w:r>
      <w:r>
        <w:rPr>
          <w:b/>
          <w:color w:val="FF0000"/>
        </w:rPr>
        <w:tab/>
      </w:r>
    </w:p>
    <w:p w14:paraId="6A7B919C" w14:textId="4D4F94C9" w:rsidR="00053AAD" w:rsidRDefault="00053AAD" w:rsidP="00053AAD">
      <w:pPr>
        <w:rPr>
          <w:b/>
          <w:color w:val="FF0000"/>
        </w:rPr>
      </w:pPr>
      <w:r w:rsidRPr="005907CF">
        <w:rPr>
          <w:rFonts w:hint="eastAsia"/>
        </w:rPr>
        <w:t xml:space="preserve"> </w:t>
      </w:r>
      <w:r w:rsidRPr="005907CF">
        <w:t xml:space="preserve">   </w:t>
      </w:r>
      <w:r w:rsidRPr="005907CF">
        <w:rPr>
          <w:rFonts w:hint="eastAsia"/>
        </w:rPr>
        <w:t>从测试数据来看，当消息长度在</w:t>
      </w:r>
      <w:r w:rsidR="001B0C2F">
        <w:rPr>
          <w:rFonts w:hint="eastAsia"/>
        </w:rPr>
        <w:t>3300</w:t>
      </w:r>
      <w:r w:rsidR="001B0C2F">
        <w:rPr>
          <w:rFonts w:hint="eastAsia"/>
        </w:rPr>
        <w:t>字节</w:t>
      </w:r>
      <w:r w:rsidRPr="005907CF">
        <w:rPr>
          <w:rFonts w:hint="eastAsia"/>
        </w:rPr>
        <w:t>以内，</w:t>
      </w:r>
      <w:r w:rsidR="00B93C7E">
        <w:rPr>
          <w:rFonts w:hint="eastAsia"/>
        </w:rPr>
        <w:t>Mulan-Basic</w:t>
      </w:r>
      <w:r w:rsidR="003362C8">
        <w:t>-C</w:t>
      </w:r>
      <w:r w:rsidR="003362C8">
        <w:rPr>
          <w:rFonts w:hint="eastAsia"/>
        </w:rPr>
        <w:t>格签名算法的</w:t>
      </w:r>
      <w:r w:rsidRPr="005907CF">
        <w:rPr>
          <w:rFonts w:hint="eastAsia"/>
        </w:rPr>
        <w:t>签名计算耗时</w:t>
      </w:r>
      <w:r w:rsidR="00CA599D">
        <w:rPr>
          <w:rFonts w:hint="eastAsia"/>
        </w:rPr>
        <w:t>基本</w:t>
      </w:r>
      <w:r w:rsidRPr="005907CF">
        <w:rPr>
          <w:rFonts w:hint="eastAsia"/>
        </w:rPr>
        <w:t>在</w:t>
      </w:r>
      <w:r w:rsidR="00A81051">
        <w:t>580</w:t>
      </w:r>
      <w:r w:rsidRPr="005907CF">
        <w:rPr>
          <w:rFonts w:hint="eastAsia"/>
        </w:rPr>
        <w:t>微秒</w:t>
      </w:r>
      <w:r w:rsidR="008F6FA1">
        <w:rPr>
          <w:rFonts w:hint="eastAsia"/>
        </w:rPr>
        <w:t>以内</w:t>
      </w:r>
      <w:r w:rsidRPr="005907CF">
        <w:rPr>
          <w:rFonts w:hint="eastAsia"/>
        </w:rPr>
        <w:t>。</w:t>
      </w:r>
    </w:p>
    <w:p w14:paraId="75A9607D" w14:textId="3A9E127E" w:rsidR="00053AAD" w:rsidRPr="00053AAD" w:rsidRDefault="00B93C7E" w:rsidP="00053AAD">
      <w:pPr>
        <w:pStyle w:val="30"/>
        <w:rPr>
          <w:lang w:val="en-US"/>
        </w:rPr>
      </w:pPr>
      <w:bookmarkStart w:id="60" w:name="_Toc4748502"/>
      <w:r>
        <w:rPr>
          <w:rFonts w:hint="eastAsia"/>
        </w:rPr>
        <w:t>Mulan-Basic</w:t>
      </w:r>
      <w:r w:rsidR="004C2134">
        <w:t>-C-</w:t>
      </w:r>
      <w:r w:rsidR="00053AAD">
        <w:rPr>
          <w:rFonts w:hint="eastAsia"/>
        </w:rPr>
        <w:t>验签</w:t>
      </w:r>
      <w:bookmarkEnd w:id="60"/>
    </w:p>
    <w:p w14:paraId="015700BF" w14:textId="38734B2D" w:rsidR="00053AAD" w:rsidRDefault="00053AAD" w:rsidP="00053AAD">
      <w:r>
        <w:rPr>
          <w:rFonts w:hint="eastAsia"/>
        </w:rPr>
        <w:t>案例编号：</w:t>
      </w:r>
      <w:r w:rsidR="00B93C7E">
        <w:t>mulan-basic</w:t>
      </w:r>
      <w:r w:rsidR="004C2134">
        <w:t>c</w:t>
      </w:r>
      <w:r>
        <w:rPr>
          <w:rFonts w:hint="eastAsia"/>
        </w:rPr>
        <w:t>-</w:t>
      </w:r>
      <w:r>
        <w:t>vp</w:t>
      </w:r>
      <w:r>
        <w:rPr>
          <w:rFonts w:hint="eastAsia"/>
        </w:rPr>
        <w:t>01</w:t>
      </w:r>
    </w:p>
    <w:p w14:paraId="732E3398" w14:textId="4F6F5C3A" w:rsidR="00CF7693" w:rsidRDefault="00053AAD" w:rsidP="00053AAD">
      <w:r>
        <w:rPr>
          <w:rFonts w:hint="eastAsia"/>
        </w:rPr>
        <w:t>案例说明：测试</w:t>
      </w:r>
      <w:r w:rsidR="00B93C7E">
        <w:rPr>
          <w:rFonts w:hint="eastAsia"/>
        </w:rPr>
        <w:t>Mulan-Basic</w:t>
      </w:r>
      <w:r w:rsidR="003362C8">
        <w:t>-C</w:t>
      </w:r>
      <w:r w:rsidR="003362C8">
        <w:rPr>
          <w:rFonts w:hint="eastAsia"/>
        </w:rPr>
        <w:t>格签名算法的</w:t>
      </w:r>
      <w:r>
        <w:rPr>
          <w:rFonts w:hint="eastAsia"/>
        </w:rPr>
        <w:t>消息验签的性能</w:t>
      </w:r>
      <w:r w:rsidR="00CF7693">
        <w:rPr>
          <w:rFonts w:hint="eastAsia"/>
        </w:rPr>
        <w:t>。</w:t>
      </w:r>
    </w:p>
    <w:p w14:paraId="01C459C3" w14:textId="3EB6502A" w:rsidR="00053AAD" w:rsidRDefault="00053AAD" w:rsidP="00053AAD">
      <w:r>
        <w:rPr>
          <w:rFonts w:hint="eastAsia"/>
        </w:rPr>
        <w:t>性能指标：耗时</w:t>
      </w:r>
    </w:p>
    <w:p w14:paraId="64B42E0F" w14:textId="77777777" w:rsidR="00053AAD" w:rsidRDefault="00053AAD" w:rsidP="00053AAD">
      <w:r>
        <w:rPr>
          <w:rFonts w:hint="eastAsia"/>
        </w:rPr>
        <w:t>测试步骤：</w:t>
      </w:r>
    </w:p>
    <w:p w14:paraId="190C79C2" w14:textId="4E7E5457" w:rsidR="00053AAD" w:rsidRDefault="00053AAD" w:rsidP="00CF7693">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）的随机消息，并进行签名。</w:t>
      </w:r>
    </w:p>
    <w:p w14:paraId="0EA7BC01" w14:textId="6BC5BA9A" w:rsidR="00053AAD" w:rsidRDefault="00053AAD" w:rsidP="00531E15">
      <w:pPr>
        <w:ind w:left="964" w:hangingChars="400" w:hanging="964"/>
      </w:pPr>
      <w:r>
        <w:rPr>
          <w:rFonts w:hint="eastAsia"/>
          <w:b/>
        </w:rPr>
        <w:t>第二步：</w:t>
      </w:r>
      <w:r>
        <w:rPr>
          <w:rFonts w:hint="eastAsia"/>
        </w:rPr>
        <w:t>依次统计在不同长度消息情况下的验签耗时情况，最终归纳出单次验签耗时的收敛值，</w:t>
      </w:r>
      <w:r w:rsidR="00E6051D">
        <w:rPr>
          <w:rFonts w:hint="eastAsia"/>
        </w:rPr>
        <w:t>表</w:t>
      </w:r>
      <w:r w:rsidR="00E6051D">
        <w:rPr>
          <w:rFonts w:hint="eastAsia"/>
        </w:rPr>
        <w:t>4.</w:t>
      </w:r>
      <w:r w:rsidR="004C2134">
        <w:t>4</w:t>
      </w:r>
      <w:r>
        <w:rPr>
          <w:rFonts w:hint="eastAsia"/>
        </w:rPr>
        <w:t>是不同长度消息验签耗时的收敛值：</w:t>
      </w:r>
    </w:p>
    <w:p w14:paraId="53E43280" w14:textId="5F1EEBB3" w:rsidR="00053AAD" w:rsidRPr="00E6051D" w:rsidRDefault="00B93F44" w:rsidP="00797A11">
      <w:pPr>
        <w:jc w:val="center"/>
        <w:rPr>
          <w:sz w:val="21"/>
          <w:szCs w:val="21"/>
        </w:rPr>
      </w:pPr>
      <w:r w:rsidRPr="00E6051D">
        <w:rPr>
          <w:rFonts w:hint="eastAsia"/>
          <w:sz w:val="21"/>
          <w:szCs w:val="21"/>
        </w:rPr>
        <w:t>表</w:t>
      </w:r>
      <w:r w:rsidRPr="00E6051D">
        <w:rPr>
          <w:rFonts w:hint="eastAsia"/>
          <w:sz w:val="21"/>
          <w:szCs w:val="21"/>
        </w:rPr>
        <w:t>4.</w:t>
      </w:r>
      <w:r w:rsidR="004C2134">
        <w:rPr>
          <w:sz w:val="21"/>
          <w:szCs w:val="21"/>
        </w:rPr>
        <w:t>4</w:t>
      </w:r>
      <w:r w:rsidRPr="00E6051D">
        <w:rPr>
          <w:sz w:val="21"/>
          <w:szCs w:val="21"/>
        </w:rPr>
        <w:t xml:space="preserve"> </w:t>
      </w:r>
      <w:r w:rsidR="00B93C7E">
        <w:rPr>
          <w:sz w:val="21"/>
          <w:szCs w:val="21"/>
        </w:rPr>
        <w:t>Mulan-Basic</w:t>
      </w:r>
      <w:r w:rsidR="004C2134">
        <w:rPr>
          <w:sz w:val="21"/>
          <w:szCs w:val="21"/>
        </w:rPr>
        <w:t>-C-</w:t>
      </w:r>
      <w:r w:rsidR="00E6051D">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053AAD" w14:paraId="28C7E338" w14:textId="77777777" w:rsidTr="008C138F">
        <w:trPr>
          <w:jc w:val="center"/>
        </w:trPr>
        <w:tc>
          <w:tcPr>
            <w:tcW w:w="1711" w:type="dxa"/>
            <w:shd w:val="clear" w:color="auto" w:fill="auto"/>
          </w:tcPr>
          <w:p w14:paraId="747244EB" w14:textId="77777777" w:rsidR="00053AAD" w:rsidRPr="008C138F" w:rsidRDefault="00053AAD" w:rsidP="008C138F">
            <w:pPr>
              <w:rPr>
                <w:b/>
                <w:sz w:val="21"/>
                <w:szCs w:val="21"/>
              </w:rPr>
            </w:pPr>
            <w:r w:rsidRPr="008C138F">
              <w:rPr>
                <w:rFonts w:hint="eastAsia"/>
                <w:b/>
                <w:sz w:val="21"/>
                <w:szCs w:val="21"/>
              </w:rPr>
              <w:t>消息长度（字节）</w:t>
            </w:r>
          </w:p>
        </w:tc>
        <w:tc>
          <w:tcPr>
            <w:tcW w:w="2650" w:type="dxa"/>
            <w:shd w:val="clear" w:color="auto" w:fill="auto"/>
          </w:tcPr>
          <w:p w14:paraId="5ECAE534" w14:textId="32FCB638" w:rsidR="00053AAD" w:rsidRPr="008C138F" w:rsidRDefault="00053AAD" w:rsidP="008C138F">
            <w:pPr>
              <w:rPr>
                <w:b/>
                <w:sz w:val="21"/>
                <w:szCs w:val="21"/>
              </w:rPr>
            </w:pPr>
            <w:r w:rsidRPr="008C138F">
              <w:rPr>
                <w:rFonts w:hint="eastAsia"/>
                <w:b/>
                <w:sz w:val="21"/>
                <w:szCs w:val="21"/>
              </w:rPr>
              <w:t>单次验签平均耗时（</w:t>
            </w:r>
            <w:r w:rsidR="00685A29">
              <w:rPr>
                <w:rFonts w:hint="eastAsia"/>
                <w:b/>
                <w:sz w:val="21"/>
                <w:szCs w:val="21"/>
              </w:rPr>
              <w:t>微</w:t>
            </w:r>
            <w:r w:rsidRPr="008C138F">
              <w:rPr>
                <w:rFonts w:hint="eastAsia"/>
                <w:b/>
                <w:sz w:val="21"/>
                <w:szCs w:val="21"/>
              </w:rPr>
              <w:t>秒）</w:t>
            </w:r>
          </w:p>
        </w:tc>
      </w:tr>
      <w:tr w:rsidR="00520F02" w14:paraId="7FD7E4BF" w14:textId="77777777" w:rsidTr="00A106E6">
        <w:trPr>
          <w:jc w:val="center"/>
        </w:trPr>
        <w:tc>
          <w:tcPr>
            <w:tcW w:w="1711" w:type="dxa"/>
            <w:shd w:val="clear" w:color="auto" w:fill="auto"/>
          </w:tcPr>
          <w:p w14:paraId="1764A154" w14:textId="77777777" w:rsidR="00520F02" w:rsidRPr="005907CF" w:rsidRDefault="00520F02" w:rsidP="00520F02">
            <w:pPr>
              <w:jc w:val="right"/>
            </w:pPr>
            <w:r w:rsidRPr="005907CF">
              <w:rPr>
                <w:rFonts w:hint="eastAsia"/>
              </w:rPr>
              <w:t>1</w:t>
            </w:r>
          </w:p>
        </w:tc>
        <w:tc>
          <w:tcPr>
            <w:tcW w:w="2650" w:type="dxa"/>
            <w:shd w:val="clear" w:color="auto" w:fill="auto"/>
            <w:vAlign w:val="bottom"/>
          </w:tcPr>
          <w:p w14:paraId="0A8DE005" w14:textId="3E361F66" w:rsidR="00520F02" w:rsidRPr="005907CF" w:rsidRDefault="00520F02" w:rsidP="00520F02">
            <w:pPr>
              <w:jc w:val="right"/>
            </w:pPr>
            <w:r>
              <w:rPr>
                <w:rFonts w:ascii="等线" w:eastAsia="等线" w:hAnsi="等线" w:hint="eastAsia"/>
                <w:color w:val="000000"/>
                <w:sz w:val="22"/>
                <w:szCs w:val="22"/>
              </w:rPr>
              <w:t>137</w:t>
            </w:r>
          </w:p>
        </w:tc>
      </w:tr>
      <w:tr w:rsidR="00520F02" w14:paraId="1DBFD32F" w14:textId="77777777" w:rsidTr="00A106E6">
        <w:trPr>
          <w:jc w:val="center"/>
        </w:trPr>
        <w:tc>
          <w:tcPr>
            <w:tcW w:w="1711" w:type="dxa"/>
            <w:shd w:val="clear" w:color="auto" w:fill="auto"/>
          </w:tcPr>
          <w:p w14:paraId="186F77CA" w14:textId="7EAD7A22" w:rsidR="00520F02" w:rsidRPr="005907CF" w:rsidRDefault="00520F02" w:rsidP="00520F02">
            <w:pPr>
              <w:jc w:val="right"/>
            </w:pPr>
            <w:r>
              <w:t>59</w:t>
            </w:r>
          </w:p>
        </w:tc>
        <w:tc>
          <w:tcPr>
            <w:tcW w:w="2650" w:type="dxa"/>
            <w:shd w:val="clear" w:color="auto" w:fill="auto"/>
            <w:vAlign w:val="bottom"/>
          </w:tcPr>
          <w:p w14:paraId="0753325D" w14:textId="3D5F5C9A" w:rsidR="00520F02" w:rsidRPr="005907CF" w:rsidRDefault="00520F02" w:rsidP="00520F02">
            <w:pPr>
              <w:jc w:val="right"/>
            </w:pPr>
            <w:r>
              <w:rPr>
                <w:rFonts w:ascii="等线" w:eastAsia="等线" w:hAnsi="等线" w:hint="eastAsia"/>
                <w:color w:val="000000"/>
                <w:sz w:val="22"/>
                <w:szCs w:val="22"/>
              </w:rPr>
              <w:t>137</w:t>
            </w:r>
          </w:p>
        </w:tc>
      </w:tr>
      <w:tr w:rsidR="00520F02" w14:paraId="1A0E55EE" w14:textId="77777777" w:rsidTr="00A106E6">
        <w:trPr>
          <w:jc w:val="center"/>
        </w:trPr>
        <w:tc>
          <w:tcPr>
            <w:tcW w:w="1711" w:type="dxa"/>
            <w:shd w:val="clear" w:color="auto" w:fill="auto"/>
          </w:tcPr>
          <w:p w14:paraId="63156ACB" w14:textId="79BA69B7" w:rsidR="00520F02" w:rsidRPr="005907CF" w:rsidRDefault="00520F02" w:rsidP="00520F02">
            <w:pPr>
              <w:jc w:val="right"/>
            </w:pPr>
            <w:r>
              <w:t>512</w:t>
            </w:r>
          </w:p>
        </w:tc>
        <w:tc>
          <w:tcPr>
            <w:tcW w:w="2650" w:type="dxa"/>
            <w:shd w:val="clear" w:color="auto" w:fill="auto"/>
            <w:vAlign w:val="bottom"/>
          </w:tcPr>
          <w:p w14:paraId="47AEDAD7" w14:textId="0E7063E7" w:rsidR="00520F02" w:rsidRPr="005907CF" w:rsidRDefault="00520F02" w:rsidP="00520F02">
            <w:pPr>
              <w:jc w:val="right"/>
            </w:pPr>
            <w:r>
              <w:rPr>
                <w:rFonts w:ascii="等线" w:eastAsia="等线" w:hAnsi="等线" w:hint="eastAsia"/>
                <w:color w:val="000000"/>
                <w:sz w:val="22"/>
                <w:szCs w:val="22"/>
              </w:rPr>
              <w:t>138</w:t>
            </w:r>
          </w:p>
        </w:tc>
      </w:tr>
      <w:tr w:rsidR="00520F02" w14:paraId="6D8ACFFD" w14:textId="77777777" w:rsidTr="00A106E6">
        <w:trPr>
          <w:jc w:val="center"/>
        </w:trPr>
        <w:tc>
          <w:tcPr>
            <w:tcW w:w="1711" w:type="dxa"/>
            <w:shd w:val="clear" w:color="auto" w:fill="auto"/>
          </w:tcPr>
          <w:p w14:paraId="33034D8C" w14:textId="6B365DEB" w:rsidR="00520F02" w:rsidRPr="005907CF" w:rsidRDefault="00520F02" w:rsidP="00520F02">
            <w:pPr>
              <w:jc w:val="right"/>
            </w:pPr>
            <w:r>
              <w:t>3300</w:t>
            </w:r>
          </w:p>
        </w:tc>
        <w:tc>
          <w:tcPr>
            <w:tcW w:w="2650" w:type="dxa"/>
            <w:shd w:val="clear" w:color="auto" w:fill="auto"/>
            <w:vAlign w:val="bottom"/>
          </w:tcPr>
          <w:p w14:paraId="20C2D5A5" w14:textId="08B5543C" w:rsidR="00520F02" w:rsidRPr="005907CF" w:rsidRDefault="00520F02" w:rsidP="00520F02">
            <w:pPr>
              <w:jc w:val="right"/>
            </w:pPr>
            <w:r>
              <w:rPr>
                <w:rFonts w:ascii="等线" w:eastAsia="等线" w:hAnsi="等线" w:hint="eastAsia"/>
                <w:color w:val="000000"/>
                <w:sz w:val="22"/>
                <w:szCs w:val="22"/>
              </w:rPr>
              <w:t>144</w:t>
            </w:r>
          </w:p>
        </w:tc>
      </w:tr>
    </w:tbl>
    <w:p w14:paraId="71239271" w14:textId="77777777" w:rsidR="00053AAD" w:rsidRDefault="00053AAD" w:rsidP="00053AAD">
      <w:pPr>
        <w:rPr>
          <w:b/>
        </w:rPr>
      </w:pPr>
    </w:p>
    <w:p w14:paraId="6781F9E6" w14:textId="38CA5CEF" w:rsidR="00053AAD" w:rsidRDefault="00B93C7E" w:rsidP="00E6051D">
      <w:pPr>
        <w:ind w:firstLineChars="200" w:firstLine="480"/>
        <w:rPr>
          <w:noProof/>
        </w:rPr>
      </w:pPr>
      <w:r>
        <w:rPr>
          <w:rFonts w:hint="eastAsia"/>
        </w:rPr>
        <w:t>Mulan-Basic</w:t>
      </w:r>
      <w:r w:rsidR="003362C8">
        <w:t>-C</w:t>
      </w:r>
      <w:r w:rsidR="003362C8">
        <w:rPr>
          <w:rFonts w:hint="eastAsia"/>
        </w:rPr>
        <w:t>格签名算法的</w:t>
      </w:r>
      <w:r w:rsidR="00053AAD">
        <w:rPr>
          <w:rFonts w:hint="eastAsia"/>
        </w:rPr>
        <w:t>验签耗时的详细统计数据见附录</w:t>
      </w:r>
      <w:r w:rsidR="005907CF" w:rsidRPr="005907CF">
        <w:rPr>
          <w:rFonts w:hint="eastAsia"/>
        </w:rPr>
        <w:t>1</w:t>
      </w:r>
      <w:r w:rsidR="00053AAD">
        <w:rPr>
          <w:rFonts w:hint="eastAsia"/>
        </w:rPr>
        <w:t>，</w:t>
      </w:r>
      <w:r w:rsidR="00B93F44">
        <w:rPr>
          <w:rFonts w:hint="eastAsia"/>
        </w:rPr>
        <w:t>图</w:t>
      </w:r>
      <w:r w:rsidR="00B93F44">
        <w:rPr>
          <w:rFonts w:hint="eastAsia"/>
        </w:rPr>
        <w:t>4.</w:t>
      </w:r>
      <w:r w:rsidR="00B93F44">
        <w:t>3</w:t>
      </w:r>
      <w:r w:rsidR="00053AAD">
        <w:rPr>
          <w:rFonts w:hint="eastAsia"/>
        </w:rPr>
        <w:t>是</w:t>
      </w:r>
      <w:r w:rsidR="00CF7693">
        <w:t>59</w:t>
      </w:r>
      <w:r w:rsidR="00053AAD">
        <w:rPr>
          <w:rFonts w:hint="eastAsia"/>
        </w:rPr>
        <w:t>字节长度消息进行验签</w:t>
      </w:r>
      <w:r w:rsidR="00E6051D">
        <w:rPr>
          <w:rFonts w:hint="eastAsia"/>
        </w:rPr>
        <w:t>的耗时</w:t>
      </w:r>
      <w:r w:rsidR="00053AAD">
        <w:rPr>
          <w:rFonts w:hint="eastAsia"/>
        </w:rPr>
        <w:t>收敛统计图：</w:t>
      </w:r>
    </w:p>
    <w:p w14:paraId="43BFF8BD" w14:textId="758BC689" w:rsidR="00E6051D" w:rsidRDefault="00074258" w:rsidP="00053AAD">
      <w:pPr>
        <w:jc w:val="center"/>
        <w:rPr>
          <w:b/>
        </w:rPr>
      </w:pPr>
      <w:r>
        <w:rPr>
          <w:noProof/>
        </w:rPr>
        <w:lastRenderedPageBreak/>
        <w:pict w14:anchorId="09434A73">
          <v:shape id="_x0000_i1033" type="#_x0000_t75" style="width:360.9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">
            <v:imagedata r:id="rId23" o:title=""/>
            <o:lock v:ext="edit" aspectratio="f"/>
          </v:shape>
        </w:pict>
      </w:r>
    </w:p>
    <w:p w14:paraId="005CDF20" w14:textId="56BE7F57" w:rsidR="00053AAD" w:rsidRDefault="00B93F44" w:rsidP="00ED36A9">
      <w:pPr>
        <w:jc w:val="center"/>
        <w:rPr>
          <w:b/>
        </w:rPr>
      </w:pPr>
      <w:r w:rsidRPr="00E6051D">
        <w:rPr>
          <w:rFonts w:hint="eastAsia"/>
          <w:sz w:val="21"/>
          <w:szCs w:val="21"/>
        </w:rPr>
        <w:t>图</w:t>
      </w:r>
      <w:r w:rsidRPr="00E6051D">
        <w:rPr>
          <w:rFonts w:hint="eastAsia"/>
          <w:sz w:val="21"/>
          <w:szCs w:val="21"/>
        </w:rPr>
        <w:t>4.</w:t>
      </w:r>
      <w:r w:rsidRPr="00E6051D">
        <w:rPr>
          <w:sz w:val="21"/>
          <w:szCs w:val="21"/>
        </w:rPr>
        <w:t>3</w:t>
      </w:r>
      <w:r w:rsidR="004C2134" w:rsidRPr="004C2134">
        <w:rPr>
          <w:sz w:val="21"/>
          <w:szCs w:val="21"/>
        </w:rPr>
        <w:t xml:space="preserve"> </w:t>
      </w:r>
      <w:r w:rsidR="00B93C7E">
        <w:rPr>
          <w:sz w:val="21"/>
          <w:szCs w:val="21"/>
        </w:rPr>
        <w:t>Mulan-Basic</w:t>
      </w:r>
      <w:r w:rsidR="004C2134">
        <w:rPr>
          <w:sz w:val="21"/>
          <w:szCs w:val="21"/>
        </w:rPr>
        <w:t>-C-</w:t>
      </w:r>
      <w:r w:rsidR="00E6051D">
        <w:rPr>
          <w:rFonts w:hint="eastAsia"/>
          <w:sz w:val="21"/>
          <w:szCs w:val="21"/>
        </w:rPr>
        <w:t>验签</w:t>
      </w:r>
      <w:r w:rsidR="00E6051D" w:rsidRPr="00F2149F">
        <w:rPr>
          <w:rFonts w:hint="eastAsia"/>
          <w:sz w:val="21"/>
          <w:szCs w:val="21"/>
        </w:rPr>
        <w:t>平均耗时统计（消息长度</w:t>
      </w:r>
      <w:r w:rsidR="00CF7693">
        <w:rPr>
          <w:sz w:val="21"/>
          <w:szCs w:val="21"/>
        </w:rPr>
        <w:t>59</w:t>
      </w:r>
      <w:r w:rsidR="00E6051D" w:rsidRPr="00F2149F">
        <w:rPr>
          <w:rFonts w:hint="eastAsia"/>
          <w:sz w:val="21"/>
          <w:szCs w:val="21"/>
        </w:rPr>
        <w:t>字节）</w:t>
      </w:r>
    </w:p>
    <w:p w14:paraId="05E877B1" w14:textId="77777777" w:rsidR="00053AAD" w:rsidRDefault="00053AAD" w:rsidP="00053AAD">
      <w:r>
        <w:rPr>
          <w:rFonts w:hint="eastAsia"/>
        </w:rPr>
        <w:t xml:space="preserve"> </w:t>
      </w:r>
      <w:r>
        <w:t xml:space="preserve">   </w:t>
      </w:r>
    </w:p>
    <w:p w14:paraId="42446318" w14:textId="77777777" w:rsidR="00053AAD" w:rsidRDefault="00053AAD" w:rsidP="00053AAD">
      <w:pPr>
        <w:rPr>
          <w:b/>
          <w:color w:val="FF0000"/>
        </w:rPr>
      </w:pPr>
      <w:r>
        <w:rPr>
          <w:rFonts w:hint="eastAsia"/>
          <w:b/>
        </w:rPr>
        <w:t>测试结论：</w:t>
      </w:r>
      <w:r>
        <w:rPr>
          <w:b/>
          <w:color w:val="FF0000"/>
        </w:rPr>
        <w:tab/>
      </w:r>
    </w:p>
    <w:p w14:paraId="37443F10" w14:textId="4F0CECBC" w:rsidR="00053AAD" w:rsidRPr="00C27EFE" w:rsidRDefault="00053AAD" w:rsidP="00053AAD">
      <w:r>
        <w:rPr>
          <w:rFonts w:hint="eastAsia"/>
          <w:b/>
          <w:color w:val="FF0000"/>
        </w:rPr>
        <w:t xml:space="preserve"> </w:t>
      </w:r>
      <w:r>
        <w:rPr>
          <w:b/>
          <w:color w:val="FF0000"/>
        </w:rPr>
        <w:t xml:space="preserve">   </w:t>
      </w:r>
      <w:r w:rsidRPr="005907CF">
        <w:rPr>
          <w:rFonts w:hint="eastAsia"/>
        </w:rPr>
        <w:t>从测试数据来看，</w:t>
      </w:r>
      <w:r w:rsidR="003D7F06" w:rsidRPr="005907CF">
        <w:rPr>
          <w:rFonts w:hint="eastAsia"/>
        </w:rPr>
        <w:t>当消息长度在</w:t>
      </w:r>
      <w:r w:rsidR="003D7F06">
        <w:rPr>
          <w:rFonts w:hint="eastAsia"/>
        </w:rPr>
        <w:t>3300</w:t>
      </w:r>
      <w:r w:rsidR="003D7F06">
        <w:rPr>
          <w:rFonts w:hint="eastAsia"/>
        </w:rPr>
        <w:t>字节</w:t>
      </w:r>
      <w:r w:rsidR="003D7F06" w:rsidRPr="005907CF">
        <w:rPr>
          <w:rFonts w:hint="eastAsia"/>
        </w:rPr>
        <w:t>以内，</w:t>
      </w:r>
      <w:r w:rsidR="00B93C7E">
        <w:rPr>
          <w:rFonts w:hint="eastAsia"/>
        </w:rPr>
        <w:t>Mulan-Basic</w:t>
      </w:r>
      <w:r w:rsidR="003362C8">
        <w:t>-C</w:t>
      </w:r>
      <w:r w:rsidR="003362C8">
        <w:rPr>
          <w:rFonts w:hint="eastAsia"/>
        </w:rPr>
        <w:t>格签名算法的</w:t>
      </w:r>
      <w:r w:rsidR="003D7F06">
        <w:rPr>
          <w:rFonts w:hint="eastAsia"/>
        </w:rPr>
        <w:t>验签</w:t>
      </w:r>
      <w:r w:rsidR="003D7F06" w:rsidRPr="005907CF">
        <w:rPr>
          <w:rFonts w:hint="eastAsia"/>
        </w:rPr>
        <w:t>计算耗时</w:t>
      </w:r>
      <w:r w:rsidR="00EC3BC5">
        <w:rPr>
          <w:rFonts w:hint="eastAsia"/>
        </w:rPr>
        <w:t>集中在</w:t>
      </w:r>
      <w:r w:rsidR="00EC3BC5">
        <w:rPr>
          <w:rFonts w:hint="eastAsia"/>
        </w:rPr>
        <w:t>1</w:t>
      </w:r>
      <w:r w:rsidR="00EC3BC5">
        <w:t>37</w:t>
      </w:r>
      <w:r w:rsidR="00EC3BC5">
        <w:rPr>
          <w:rFonts w:hint="eastAsia"/>
        </w:rPr>
        <w:t>-</w:t>
      </w:r>
      <w:r w:rsidR="00EC3BC5">
        <w:t>144</w:t>
      </w:r>
      <w:r w:rsidR="00EC3BC5">
        <w:rPr>
          <w:rFonts w:hint="eastAsia"/>
        </w:rPr>
        <w:t>微秒</w:t>
      </w:r>
      <w:r w:rsidR="003D7F06" w:rsidRPr="005907CF">
        <w:rPr>
          <w:rFonts w:hint="eastAsia"/>
        </w:rPr>
        <w:t>。</w:t>
      </w:r>
    </w:p>
    <w:p w14:paraId="40BDC0D1" w14:textId="196A31CC" w:rsidR="00053AAD" w:rsidRDefault="00053AAD" w:rsidP="00053AAD"/>
    <w:p w14:paraId="2EBF83D8" w14:textId="41F62B17" w:rsidR="00CA599D" w:rsidRPr="00053AAD" w:rsidRDefault="00B93C7E" w:rsidP="00CA599D">
      <w:pPr>
        <w:pStyle w:val="30"/>
        <w:rPr>
          <w:lang w:val="en-US"/>
        </w:rPr>
      </w:pPr>
      <w:bookmarkStart w:id="61" w:name="_Toc4748503"/>
      <w:r>
        <w:rPr>
          <w:rFonts w:hint="eastAsia"/>
        </w:rPr>
        <w:t>Mulan-Basic</w:t>
      </w:r>
      <w:r w:rsidR="00CA599D">
        <w:t>-S-</w:t>
      </w:r>
      <w:r w:rsidR="00CA599D">
        <w:rPr>
          <w:rFonts w:hint="eastAsia"/>
        </w:rPr>
        <w:t>密钥生成</w:t>
      </w:r>
      <w:bookmarkEnd w:id="61"/>
    </w:p>
    <w:p w14:paraId="0431CF76" w14:textId="3F6DA0B2" w:rsidR="00CA599D" w:rsidRDefault="00CA599D" w:rsidP="00CA599D">
      <w:r>
        <w:rPr>
          <w:rFonts w:hint="eastAsia"/>
        </w:rPr>
        <w:t>案例编号：</w:t>
      </w:r>
      <w:r w:rsidR="00B93C7E">
        <w:t>mulan-basic</w:t>
      </w:r>
      <w:r>
        <w:t>s</w:t>
      </w:r>
      <w:r>
        <w:rPr>
          <w:rFonts w:hint="eastAsia"/>
        </w:rPr>
        <w:t xml:space="preserve"> -</w:t>
      </w:r>
      <w:r>
        <w:t>kp</w:t>
      </w:r>
      <w:r>
        <w:rPr>
          <w:rFonts w:hint="eastAsia"/>
        </w:rPr>
        <w:t>0</w:t>
      </w:r>
      <w:r>
        <w:t>1</w:t>
      </w:r>
    </w:p>
    <w:p w14:paraId="05F09B1E" w14:textId="78432F5A" w:rsidR="00CA599D" w:rsidRDefault="00CA599D" w:rsidP="00CA599D">
      <w:r>
        <w:rPr>
          <w:rFonts w:hint="eastAsia"/>
        </w:rPr>
        <w:t>案例说明：对</w:t>
      </w:r>
      <w:r w:rsidR="00B93C7E">
        <w:rPr>
          <w:rFonts w:hint="eastAsia"/>
        </w:rPr>
        <w:t>Mulan-Basic</w:t>
      </w:r>
      <w:r w:rsidR="003362C8">
        <w:t>-S</w:t>
      </w:r>
      <w:r w:rsidR="003362C8">
        <w:rPr>
          <w:rFonts w:hint="eastAsia"/>
        </w:rPr>
        <w:t>格签名算法的</w:t>
      </w:r>
      <w:r>
        <w:rPr>
          <w:rFonts w:hint="eastAsia"/>
        </w:rPr>
        <w:t>密钥生成进行性能统计。</w:t>
      </w:r>
    </w:p>
    <w:p w14:paraId="7A7B78AE" w14:textId="77777777" w:rsidR="00CA599D" w:rsidRDefault="00CA599D" w:rsidP="00CA599D">
      <w:r>
        <w:rPr>
          <w:rFonts w:hint="eastAsia"/>
        </w:rPr>
        <w:t>统计指标：耗时。</w:t>
      </w:r>
    </w:p>
    <w:p w14:paraId="6DD1A08C" w14:textId="77777777" w:rsidR="00CA599D" w:rsidRDefault="00CA599D" w:rsidP="00CA599D">
      <w:r>
        <w:rPr>
          <w:rFonts w:hint="eastAsia"/>
        </w:rPr>
        <w:t>测试步骤：</w:t>
      </w:r>
    </w:p>
    <w:p w14:paraId="1E090616" w14:textId="77777777" w:rsidR="00CA599D" w:rsidRDefault="00CA599D" w:rsidP="00CA599D">
      <w:pPr>
        <w:rPr>
          <w:b/>
        </w:rPr>
      </w:pPr>
      <w:r>
        <w:rPr>
          <w:rFonts w:hint="eastAsia"/>
          <w:b/>
        </w:rPr>
        <w:t>第一步：</w:t>
      </w:r>
      <w:r w:rsidRPr="00CF7693">
        <w:rPr>
          <w:rFonts w:hint="eastAsia"/>
        </w:rPr>
        <w:t>数据准备</w:t>
      </w:r>
    </w:p>
    <w:p w14:paraId="5B3B2AC5" w14:textId="77777777" w:rsidR="00CA599D" w:rsidRDefault="00CA599D" w:rsidP="00CA599D">
      <w:pPr>
        <w:ind w:firstLineChars="400" w:firstLine="960"/>
      </w:pPr>
      <w:r w:rsidRPr="005907CF">
        <w:rPr>
          <w:rFonts w:hint="eastAsia"/>
        </w:rPr>
        <w:t>无</w:t>
      </w:r>
    </w:p>
    <w:p w14:paraId="3892C3E1" w14:textId="15155413" w:rsidR="004671BF" w:rsidRDefault="00CA599D" w:rsidP="00B27A47">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个的情况，对生成密钥统计总耗时和单次耗时。最终归纳出单次密钥生成耗时的收敛值，相关耗时的统计情况见表</w:t>
      </w:r>
      <w:r>
        <w:rPr>
          <w:rFonts w:hint="eastAsia"/>
        </w:rPr>
        <w:t>4.</w:t>
      </w:r>
      <w:r w:rsidR="0099578C">
        <w:t>5</w:t>
      </w:r>
      <w:r>
        <w:rPr>
          <w:rFonts w:hint="eastAsia"/>
        </w:rPr>
        <w:t>及图</w:t>
      </w:r>
      <w:r>
        <w:rPr>
          <w:rFonts w:hint="eastAsia"/>
        </w:rPr>
        <w:t>4.</w:t>
      </w:r>
      <w:r w:rsidR="0099578C">
        <w:t>4</w:t>
      </w:r>
      <w:r>
        <w:rPr>
          <w:rFonts w:hint="eastAsia"/>
        </w:rPr>
        <w:t>。</w:t>
      </w:r>
    </w:p>
    <w:p w14:paraId="6A7DF407" w14:textId="7650A2D6" w:rsidR="00CA599D" w:rsidRPr="00260332" w:rsidRDefault="00CA599D" w:rsidP="00CA599D">
      <w:pPr>
        <w:jc w:val="center"/>
        <w:rPr>
          <w:b/>
          <w:sz w:val="21"/>
          <w:szCs w:val="21"/>
        </w:rPr>
      </w:pPr>
      <w:r w:rsidRPr="00260332">
        <w:rPr>
          <w:rFonts w:hint="eastAsia"/>
          <w:sz w:val="21"/>
          <w:szCs w:val="21"/>
        </w:rPr>
        <w:t>表</w:t>
      </w:r>
      <w:r w:rsidRPr="00260332">
        <w:rPr>
          <w:rFonts w:hint="eastAsia"/>
          <w:sz w:val="21"/>
          <w:szCs w:val="21"/>
        </w:rPr>
        <w:t>4.</w:t>
      </w:r>
      <w:r w:rsidR="0099578C">
        <w:rPr>
          <w:sz w:val="21"/>
          <w:szCs w:val="21"/>
        </w:rPr>
        <w:t>5</w:t>
      </w:r>
      <w:r w:rsidRPr="004C2134">
        <w:rPr>
          <w:sz w:val="21"/>
          <w:szCs w:val="21"/>
        </w:rPr>
        <w:t xml:space="preserve"> </w:t>
      </w:r>
      <w:r w:rsidR="00B93C7E">
        <w:rPr>
          <w:sz w:val="21"/>
          <w:szCs w:val="21"/>
        </w:rPr>
        <w:t>Mulan-Basic</w:t>
      </w:r>
      <w:r>
        <w:rPr>
          <w:sz w:val="21"/>
          <w:szCs w:val="21"/>
        </w:rPr>
        <w:t>-S-</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CA599D" w:rsidRPr="00EE67DF" w14:paraId="19FBD347" w14:textId="77777777" w:rsidTr="00A106E6">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797A4"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27516C62"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B7C48A"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r>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
        </w:tc>
      </w:tr>
      <w:tr w:rsidR="00E55820" w:rsidRPr="00EE67DF" w14:paraId="071DF7E4"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CE5090E" w14:textId="77777777" w:rsidR="00E55820" w:rsidRPr="00CF7693" w:rsidRDefault="00E55820" w:rsidP="00E5582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29995C1E" w14:textId="1265B345"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0.000121</w:t>
            </w:r>
          </w:p>
        </w:tc>
        <w:tc>
          <w:tcPr>
            <w:tcW w:w="1701" w:type="dxa"/>
            <w:tcBorders>
              <w:top w:val="nil"/>
              <w:left w:val="nil"/>
              <w:bottom w:val="single" w:sz="4" w:space="0" w:color="auto"/>
              <w:right w:val="single" w:sz="4" w:space="0" w:color="auto"/>
            </w:tcBorders>
            <w:shd w:val="clear" w:color="auto" w:fill="auto"/>
            <w:noWrap/>
            <w:vAlign w:val="bottom"/>
          </w:tcPr>
          <w:p w14:paraId="7B6FB274" w14:textId="629B11B1"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121</w:t>
            </w:r>
          </w:p>
        </w:tc>
      </w:tr>
      <w:tr w:rsidR="00E55820" w:rsidRPr="00EE67DF" w14:paraId="72E6BF4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BBA119" w14:textId="77777777" w:rsidR="00E55820" w:rsidRPr="00CF7693" w:rsidRDefault="00E55820" w:rsidP="00E5582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7020098E" w14:textId="720292E8"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0.001205</w:t>
            </w:r>
          </w:p>
        </w:tc>
        <w:tc>
          <w:tcPr>
            <w:tcW w:w="1701" w:type="dxa"/>
            <w:tcBorders>
              <w:top w:val="nil"/>
              <w:left w:val="nil"/>
              <w:bottom w:val="single" w:sz="4" w:space="0" w:color="auto"/>
              <w:right w:val="single" w:sz="4" w:space="0" w:color="auto"/>
            </w:tcBorders>
            <w:shd w:val="clear" w:color="auto" w:fill="auto"/>
            <w:noWrap/>
            <w:vAlign w:val="bottom"/>
          </w:tcPr>
          <w:p w14:paraId="181B85BF" w14:textId="67CAC5CA"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E55820" w:rsidRPr="00EE67DF" w14:paraId="56A1EA2D"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94537A0" w14:textId="77777777" w:rsidR="00E55820" w:rsidRPr="00CF7693" w:rsidRDefault="00E55820" w:rsidP="00E5582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0F73C261" w14:textId="6912CBCB"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0.012038</w:t>
            </w:r>
          </w:p>
        </w:tc>
        <w:tc>
          <w:tcPr>
            <w:tcW w:w="1701" w:type="dxa"/>
            <w:tcBorders>
              <w:top w:val="nil"/>
              <w:left w:val="nil"/>
              <w:bottom w:val="single" w:sz="4" w:space="0" w:color="auto"/>
              <w:right w:val="single" w:sz="4" w:space="0" w:color="auto"/>
            </w:tcBorders>
            <w:shd w:val="clear" w:color="auto" w:fill="auto"/>
            <w:noWrap/>
            <w:vAlign w:val="bottom"/>
          </w:tcPr>
          <w:p w14:paraId="66F4C121" w14:textId="11211CCA"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E55820" w:rsidRPr="00EE67DF" w14:paraId="5AFFD491"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CA19C5D" w14:textId="77777777" w:rsidR="00E55820" w:rsidRPr="00CF7693" w:rsidRDefault="00E55820" w:rsidP="00E5582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7EF8515B" w14:textId="3E5A3664"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0.120314</w:t>
            </w:r>
          </w:p>
        </w:tc>
        <w:tc>
          <w:tcPr>
            <w:tcW w:w="1701" w:type="dxa"/>
            <w:tcBorders>
              <w:top w:val="nil"/>
              <w:left w:val="nil"/>
              <w:bottom w:val="single" w:sz="4" w:space="0" w:color="auto"/>
              <w:right w:val="single" w:sz="4" w:space="0" w:color="auto"/>
            </w:tcBorders>
            <w:shd w:val="clear" w:color="auto" w:fill="auto"/>
            <w:noWrap/>
            <w:vAlign w:val="bottom"/>
          </w:tcPr>
          <w:p w14:paraId="17560B65" w14:textId="25E57F55"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E55820" w:rsidRPr="00EE67DF" w14:paraId="67CEE8D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8AA554" w14:textId="77777777" w:rsidR="00E55820" w:rsidRPr="00CF7693" w:rsidRDefault="00E55820" w:rsidP="00E5582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18F55B83" w14:textId="7052B405"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1.20399</w:t>
            </w:r>
          </w:p>
        </w:tc>
        <w:tc>
          <w:tcPr>
            <w:tcW w:w="1701" w:type="dxa"/>
            <w:tcBorders>
              <w:top w:val="nil"/>
              <w:left w:val="nil"/>
              <w:bottom w:val="single" w:sz="4" w:space="0" w:color="auto"/>
              <w:right w:val="single" w:sz="4" w:space="0" w:color="auto"/>
            </w:tcBorders>
            <w:shd w:val="clear" w:color="auto" w:fill="auto"/>
            <w:noWrap/>
            <w:vAlign w:val="bottom"/>
          </w:tcPr>
          <w:p w14:paraId="17C47BD2" w14:textId="2FD12358"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r w:rsidR="00E55820" w:rsidRPr="00EE67DF" w14:paraId="12D7EE16"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7C7CA91" w14:textId="77777777" w:rsidR="00E55820" w:rsidRPr="00CF7693" w:rsidRDefault="00E55820" w:rsidP="00E55820">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6B2C836" w14:textId="0545C6CE"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12.05356</w:t>
            </w:r>
          </w:p>
        </w:tc>
        <w:tc>
          <w:tcPr>
            <w:tcW w:w="1701" w:type="dxa"/>
            <w:tcBorders>
              <w:top w:val="nil"/>
              <w:left w:val="nil"/>
              <w:bottom w:val="single" w:sz="4" w:space="0" w:color="auto"/>
              <w:right w:val="single" w:sz="4" w:space="0" w:color="auto"/>
            </w:tcBorders>
            <w:shd w:val="clear" w:color="auto" w:fill="auto"/>
            <w:noWrap/>
            <w:vAlign w:val="bottom"/>
          </w:tcPr>
          <w:p w14:paraId="63B7878C" w14:textId="60E88C86" w:rsidR="00E55820" w:rsidRPr="00CF7693" w:rsidRDefault="00E55820" w:rsidP="00E55820">
            <w:pPr>
              <w:widowControl/>
              <w:jc w:val="right"/>
              <w:rPr>
                <w:rFonts w:ascii="宋体" w:hAnsi="宋体" w:cs="宋体"/>
                <w:color w:val="000000"/>
                <w:kern w:val="0"/>
                <w:sz w:val="21"/>
                <w:szCs w:val="21"/>
              </w:rPr>
            </w:pPr>
            <w:r>
              <w:rPr>
                <w:rFonts w:ascii="等线" w:eastAsia="等线" w:hAnsi="等线" w:hint="eastAsia"/>
                <w:color w:val="000000"/>
                <w:sz w:val="22"/>
                <w:szCs w:val="22"/>
              </w:rPr>
              <w:t>120</w:t>
            </w:r>
          </w:p>
        </w:tc>
      </w:tr>
    </w:tbl>
    <w:p w14:paraId="2492EBE8" w14:textId="77777777" w:rsidR="00CA599D" w:rsidRPr="00EE67DF" w:rsidRDefault="00CA599D" w:rsidP="00CA599D">
      <w:pPr>
        <w:widowControl/>
        <w:jc w:val="left"/>
        <w:rPr>
          <w:rFonts w:ascii="宋体" w:hAnsi="宋体" w:cs="宋体"/>
          <w:kern w:val="0"/>
          <w:szCs w:val="24"/>
        </w:rPr>
      </w:pPr>
    </w:p>
    <w:p w14:paraId="3370ECA3" w14:textId="77777777" w:rsidR="00CA599D" w:rsidRDefault="00CA599D" w:rsidP="00CA599D">
      <w:pPr>
        <w:widowControl/>
        <w:rPr>
          <w:noProof/>
        </w:rPr>
      </w:pPr>
    </w:p>
    <w:p w14:paraId="0E32FC63" w14:textId="0D8271DE" w:rsidR="00CA599D" w:rsidRDefault="00074258" w:rsidP="00CA599D">
      <w:pPr>
        <w:widowControl/>
        <w:jc w:val="center"/>
        <w:rPr>
          <w:rFonts w:ascii="宋体" w:hAnsi="宋体" w:cs="宋体"/>
          <w:kern w:val="0"/>
          <w:szCs w:val="24"/>
        </w:rPr>
      </w:pPr>
      <w:r>
        <w:rPr>
          <w:noProof/>
        </w:rPr>
        <w:lastRenderedPageBreak/>
        <w:pict w14:anchorId="0CF77CFB">
          <v:shape id="_x0000_i1034" type="#_x0000_t75" style="width:360.95pt;height:148.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">
            <v:imagedata r:id="rId24" o:title=""/>
            <o:lock v:ext="edit" aspectratio="f"/>
          </v:shape>
        </w:pict>
      </w:r>
    </w:p>
    <w:p w14:paraId="55092D44" w14:textId="770AC88E" w:rsidR="00CA599D" w:rsidRPr="00260332" w:rsidRDefault="00CA599D" w:rsidP="00CA599D">
      <w:pPr>
        <w:widowControl/>
        <w:jc w:val="center"/>
        <w:rPr>
          <w:rFonts w:ascii="宋体" w:hAnsi="宋体" w:cs="宋体"/>
          <w:kern w:val="0"/>
          <w:sz w:val="21"/>
          <w:szCs w:val="21"/>
        </w:rPr>
      </w:pPr>
      <w:r w:rsidRPr="00260332">
        <w:rPr>
          <w:rFonts w:ascii="宋体" w:hAnsi="宋体" w:cs="宋体" w:hint="eastAsia"/>
          <w:kern w:val="0"/>
          <w:sz w:val="21"/>
          <w:szCs w:val="21"/>
        </w:rPr>
        <w:t>图4.</w:t>
      </w:r>
      <w:r w:rsidR="0099578C">
        <w:rPr>
          <w:rFonts w:ascii="宋体" w:hAnsi="宋体" w:cs="宋体"/>
          <w:kern w:val="0"/>
          <w:sz w:val="21"/>
          <w:szCs w:val="21"/>
        </w:rPr>
        <w:t xml:space="preserve">4 </w:t>
      </w:r>
      <w:r w:rsidR="00B93C7E">
        <w:rPr>
          <w:sz w:val="21"/>
          <w:szCs w:val="21"/>
        </w:rPr>
        <w:t>Mulan-Basic</w:t>
      </w:r>
      <w:r>
        <w:rPr>
          <w:sz w:val="21"/>
          <w:szCs w:val="21"/>
        </w:rPr>
        <w:t>-S-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5C1A7898" w14:textId="77777777" w:rsidR="00CA599D" w:rsidRDefault="00CA599D" w:rsidP="00CA599D"/>
    <w:p w14:paraId="1BCCC4A7" w14:textId="77777777" w:rsidR="003362C8" w:rsidRDefault="00CA599D" w:rsidP="00CA599D">
      <w:pPr>
        <w:rPr>
          <w:b/>
        </w:rPr>
      </w:pPr>
      <w:r>
        <w:rPr>
          <w:rFonts w:hint="eastAsia"/>
          <w:b/>
        </w:rPr>
        <w:t>测试结论：</w:t>
      </w:r>
    </w:p>
    <w:p w14:paraId="29098F4A" w14:textId="32450A56" w:rsidR="00CA599D" w:rsidRDefault="00CA599D" w:rsidP="000101DD">
      <w:pPr>
        <w:ind w:firstLineChars="200" w:firstLine="480"/>
        <w:rPr>
          <w:b/>
          <w:color w:val="FF0000"/>
        </w:rPr>
      </w:pPr>
      <w:r w:rsidRPr="005907CF">
        <w:rPr>
          <w:rFonts w:hint="eastAsia"/>
        </w:rPr>
        <w:t>在测试机上单次</w:t>
      </w:r>
      <w:r w:rsidR="00B93C7E">
        <w:rPr>
          <w:rFonts w:hint="eastAsia"/>
        </w:rPr>
        <w:t>Mulan-Basic</w:t>
      </w:r>
      <w:r w:rsidR="003362C8">
        <w:t>-S</w:t>
      </w:r>
      <w:r w:rsidR="003362C8">
        <w:rPr>
          <w:rFonts w:hint="eastAsia"/>
        </w:rPr>
        <w:t>格签名算法的</w:t>
      </w:r>
      <w:r w:rsidRPr="005907CF">
        <w:rPr>
          <w:rFonts w:hint="eastAsia"/>
        </w:rPr>
        <w:t>密钥生成平均耗时大概在：</w:t>
      </w:r>
      <w:r>
        <w:rPr>
          <w:rFonts w:hint="eastAsia"/>
        </w:rPr>
        <w:t>1</w:t>
      </w:r>
      <w:r w:rsidR="00E66980">
        <w:t>20</w:t>
      </w:r>
      <w:r w:rsidRPr="005907CF">
        <w:rPr>
          <w:rFonts w:hint="eastAsia"/>
        </w:rPr>
        <w:t>微秒</w:t>
      </w:r>
      <w:r w:rsidR="003362C8">
        <w:rPr>
          <w:rFonts w:hint="eastAsia"/>
        </w:rPr>
        <w:t>。</w:t>
      </w:r>
    </w:p>
    <w:p w14:paraId="6ECACE71" w14:textId="77777777" w:rsidR="00CA599D" w:rsidRDefault="00CA599D" w:rsidP="00CA599D">
      <w:pPr>
        <w:rPr>
          <w:b/>
          <w:color w:val="FF0000"/>
        </w:rPr>
      </w:pPr>
    </w:p>
    <w:p w14:paraId="755EA69B" w14:textId="28F51DFF" w:rsidR="00CA599D" w:rsidRPr="00053AAD" w:rsidRDefault="00B93C7E" w:rsidP="00CA599D">
      <w:pPr>
        <w:pStyle w:val="30"/>
        <w:rPr>
          <w:lang w:val="en-US"/>
        </w:rPr>
      </w:pPr>
      <w:bookmarkStart w:id="62" w:name="_Toc4748504"/>
      <w:r>
        <w:rPr>
          <w:rFonts w:hint="eastAsia"/>
        </w:rPr>
        <w:t>Mulan-Basic</w:t>
      </w:r>
      <w:r w:rsidR="00CA599D">
        <w:t>-S-</w:t>
      </w:r>
      <w:r w:rsidR="00CA599D">
        <w:rPr>
          <w:rFonts w:hint="eastAsia"/>
        </w:rPr>
        <w:t>签名</w:t>
      </w:r>
      <w:bookmarkEnd w:id="62"/>
    </w:p>
    <w:p w14:paraId="4B2A7554" w14:textId="735BAB7B" w:rsidR="00CA599D" w:rsidRDefault="00CA599D" w:rsidP="00CA599D">
      <w:r>
        <w:rPr>
          <w:rFonts w:hint="eastAsia"/>
        </w:rPr>
        <w:t>案例编号：</w:t>
      </w:r>
      <w:r w:rsidR="00B93C7E">
        <w:t>mulan-basic</w:t>
      </w:r>
      <w:r>
        <w:t>s</w:t>
      </w:r>
      <w:r>
        <w:rPr>
          <w:rFonts w:hint="eastAsia"/>
        </w:rPr>
        <w:t>-</w:t>
      </w:r>
      <w:r>
        <w:t>sp</w:t>
      </w:r>
      <w:r>
        <w:rPr>
          <w:rFonts w:hint="eastAsia"/>
        </w:rPr>
        <w:t>01</w:t>
      </w:r>
    </w:p>
    <w:p w14:paraId="36E3FC72" w14:textId="50D2070C" w:rsidR="00CA599D" w:rsidRDefault="00CA599D" w:rsidP="00CA599D">
      <w:r>
        <w:rPr>
          <w:rFonts w:hint="eastAsia"/>
        </w:rPr>
        <w:t>案例说明：测试</w:t>
      </w:r>
      <w:r w:rsidR="00B93C7E">
        <w:rPr>
          <w:rFonts w:hint="eastAsia"/>
        </w:rPr>
        <w:t>Mulan-Basic</w:t>
      </w:r>
      <w:r w:rsidR="003362C8">
        <w:t>-S</w:t>
      </w:r>
      <w:r w:rsidR="003362C8">
        <w:rPr>
          <w:rFonts w:hint="eastAsia"/>
        </w:rPr>
        <w:t>格签名算法的</w:t>
      </w:r>
      <w:r>
        <w:rPr>
          <w:rFonts w:hint="eastAsia"/>
        </w:rPr>
        <w:t>消息签名的性能。</w:t>
      </w:r>
    </w:p>
    <w:p w14:paraId="63586E97" w14:textId="77777777" w:rsidR="00CA599D" w:rsidRDefault="00CA599D" w:rsidP="00CA599D">
      <w:r>
        <w:rPr>
          <w:rFonts w:hint="eastAsia"/>
        </w:rPr>
        <w:t>性能指标：耗时</w:t>
      </w:r>
    </w:p>
    <w:p w14:paraId="52977424" w14:textId="77777777" w:rsidR="00CA599D" w:rsidRDefault="00CA599D" w:rsidP="00CA599D">
      <w:r>
        <w:rPr>
          <w:rFonts w:hint="eastAsia"/>
        </w:rPr>
        <w:t>测试步骤：</w:t>
      </w:r>
    </w:p>
    <w:p w14:paraId="174F6864"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5C64799A" w14:textId="0563B39B" w:rsidR="00CA599D" w:rsidRDefault="00CA599D" w:rsidP="00CA599D">
      <w:pPr>
        <w:ind w:left="964" w:hangingChars="400" w:hanging="964"/>
      </w:pPr>
      <w:r>
        <w:rPr>
          <w:rFonts w:hint="eastAsia"/>
          <w:b/>
        </w:rPr>
        <w:t>第二步：</w:t>
      </w:r>
      <w:r>
        <w:rPr>
          <w:rFonts w:hint="eastAsia"/>
        </w:rPr>
        <w:t>依次统计在不同长度消息情况下的签名耗时情况，最终归纳出单次签名耗时的收敛值。表</w:t>
      </w:r>
      <w:r>
        <w:rPr>
          <w:rFonts w:hint="eastAsia"/>
        </w:rPr>
        <w:t>4.</w:t>
      </w:r>
      <w:r w:rsidR="0099578C">
        <w:t>6</w:t>
      </w:r>
      <w:r>
        <w:rPr>
          <w:rFonts w:hint="eastAsia"/>
        </w:rPr>
        <w:t>是不同长度消息签名耗时的收敛值：</w:t>
      </w:r>
    </w:p>
    <w:p w14:paraId="1599E868" w14:textId="58EF4544" w:rsidR="00CA599D" w:rsidRPr="0023228A" w:rsidRDefault="00CA599D" w:rsidP="00CA599D">
      <w:pPr>
        <w:ind w:left="840" w:hangingChars="400" w:hanging="840"/>
        <w:jc w:val="center"/>
      </w:pPr>
      <w:r w:rsidRPr="00260332">
        <w:rPr>
          <w:rFonts w:hint="eastAsia"/>
          <w:sz w:val="21"/>
          <w:szCs w:val="21"/>
        </w:rPr>
        <w:t>表</w:t>
      </w:r>
      <w:r w:rsidRPr="00260332">
        <w:rPr>
          <w:rFonts w:hint="eastAsia"/>
          <w:sz w:val="21"/>
          <w:szCs w:val="21"/>
        </w:rPr>
        <w:t>4.</w:t>
      </w:r>
      <w:r w:rsidR="0099578C">
        <w:rPr>
          <w:sz w:val="21"/>
          <w:szCs w:val="21"/>
        </w:rPr>
        <w:t>6</w:t>
      </w:r>
      <w:r w:rsidRPr="00260332">
        <w:rPr>
          <w:sz w:val="21"/>
          <w:szCs w:val="21"/>
        </w:rPr>
        <w:t xml:space="preserve"> </w:t>
      </w:r>
      <w:r w:rsidR="00B93C7E">
        <w:rPr>
          <w:sz w:val="21"/>
          <w:szCs w:val="21"/>
        </w:rPr>
        <w:t>Mulan-Basic</w:t>
      </w:r>
      <w:r>
        <w:rPr>
          <w:sz w:val="21"/>
          <w:szCs w:val="21"/>
        </w:rPr>
        <w:t>-S-</w:t>
      </w:r>
      <w:r>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CA599D" w14:paraId="4A6230BC" w14:textId="77777777" w:rsidTr="00A106E6">
        <w:trPr>
          <w:jc w:val="center"/>
        </w:trPr>
        <w:tc>
          <w:tcPr>
            <w:tcW w:w="1708" w:type="dxa"/>
            <w:shd w:val="clear" w:color="auto" w:fill="auto"/>
          </w:tcPr>
          <w:p w14:paraId="4C75A0FE"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57AE077D"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单次签名平均耗时（</w:t>
            </w:r>
            <w:r>
              <w:rPr>
                <w:rFonts w:ascii="宋体" w:hAnsi="宋体" w:hint="eastAsia"/>
                <w:b/>
                <w:sz w:val="21"/>
                <w:szCs w:val="21"/>
              </w:rPr>
              <w:t>微</w:t>
            </w:r>
            <w:r w:rsidRPr="00CF7693">
              <w:rPr>
                <w:rFonts w:ascii="宋体" w:hAnsi="宋体" w:hint="eastAsia"/>
                <w:b/>
                <w:sz w:val="21"/>
                <w:szCs w:val="21"/>
              </w:rPr>
              <w:t>秒）</w:t>
            </w:r>
          </w:p>
        </w:tc>
      </w:tr>
      <w:tr w:rsidR="008C0CC1" w:rsidRPr="00CF7693" w14:paraId="5D9EC975" w14:textId="77777777" w:rsidTr="00A106E6">
        <w:trPr>
          <w:jc w:val="center"/>
        </w:trPr>
        <w:tc>
          <w:tcPr>
            <w:tcW w:w="1708" w:type="dxa"/>
            <w:shd w:val="clear" w:color="auto" w:fill="auto"/>
          </w:tcPr>
          <w:p w14:paraId="33F46C79" w14:textId="77777777" w:rsidR="008C0CC1" w:rsidRPr="00CF7693" w:rsidRDefault="008C0CC1" w:rsidP="008C0CC1">
            <w:pPr>
              <w:jc w:val="right"/>
              <w:rPr>
                <w:rFonts w:ascii="宋体" w:hAnsi="宋体"/>
                <w:sz w:val="21"/>
                <w:szCs w:val="21"/>
              </w:rPr>
            </w:pPr>
            <w:r w:rsidRPr="00CF7693">
              <w:rPr>
                <w:rFonts w:ascii="宋体" w:hAnsi="宋体" w:hint="eastAsia"/>
                <w:sz w:val="21"/>
                <w:szCs w:val="21"/>
              </w:rPr>
              <w:t>1</w:t>
            </w:r>
          </w:p>
        </w:tc>
        <w:tc>
          <w:tcPr>
            <w:tcW w:w="2878" w:type="dxa"/>
            <w:shd w:val="clear" w:color="auto" w:fill="auto"/>
            <w:vAlign w:val="center"/>
          </w:tcPr>
          <w:p w14:paraId="42F21F12" w14:textId="52112B8F" w:rsidR="008C0CC1" w:rsidRPr="00CF7693" w:rsidRDefault="008C0CC1" w:rsidP="008C0CC1">
            <w:pPr>
              <w:jc w:val="right"/>
              <w:rPr>
                <w:rFonts w:ascii="宋体" w:hAnsi="宋体"/>
                <w:sz w:val="21"/>
                <w:szCs w:val="21"/>
              </w:rPr>
            </w:pPr>
            <w:r>
              <w:rPr>
                <w:rFonts w:hint="eastAsia"/>
                <w:color w:val="000000"/>
                <w:sz w:val="21"/>
                <w:szCs w:val="21"/>
              </w:rPr>
              <w:t>675</w:t>
            </w:r>
          </w:p>
        </w:tc>
      </w:tr>
      <w:tr w:rsidR="008C0CC1" w:rsidRPr="00CF7693" w14:paraId="30B1507A" w14:textId="77777777" w:rsidTr="00A106E6">
        <w:trPr>
          <w:jc w:val="center"/>
        </w:trPr>
        <w:tc>
          <w:tcPr>
            <w:tcW w:w="1708" w:type="dxa"/>
            <w:shd w:val="clear" w:color="auto" w:fill="auto"/>
          </w:tcPr>
          <w:p w14:paraId="2FA37821" w14:textId="77777777" w:rsidR="008C0CC1" w:rsidRPr="00CF7693" w:rsidRDefault="008C0CC1" w:rsidP="008C0CC1">
            <w:pPr>
              <w:jc w:val="right"/>
              <w:rPr>
                <w:rFonts w:ascii="宋体" w:hAnsi="宋体"/>
                <w:sz w:val="21"/>
                <w:szCs w:val="21"/>
              </w:rPr>
            </w:pPr>
            <w:r w:rsidRPr="00CF7693">
              <w:rPr>
                <w:rFonts w:ascii="宋体" w:hAnsi="宋体"/>
                <w:sz w:val="21"/>
                <w:szCs w:val="21"/>
              </w:rPr>
              <w:t>59</w:t>
            </w:r>
          </w:p>
        </w:tc>
        <w:tc>
          <w:tcPr>
            <w:tcW w:w="2878" w:type="dxa"/>
            <w:shd w:val="clear" w:color="auto" w:fill="auto"/>
            <w:vAlign w:val="center"/>
          </w:tcPr>
          <w:p w14:paraId="2D444FAC" w14:textId="77C0DCE5" w:rsidR="008C0CC1" w:rsidRPr="00CF7693" w:rsidRDefault="008C0CC1" w:rsidP="008C0CC1">
            <w:pPr>
              <w:jc w:val="right"/>
              <w:rPr>
                <w:rFonts w:ascii="宋体" w:hAnsi="宋体"/>
                <w:sz w:val="21"/>
                <w:szCs w:val="21"/>
              </w:rPr>
            </w:pPr>
            <w:r>
              <w:rPr>
                <w:rFonts w:hint="eastAsia"/>
                <w:color w:val="000000"/>
                <w:sz w:val="21"/>
                <w:szCs w:val="21"/>
              </w:rPr>
              <w:t>673</w:t>
            </w:r>
          </w:p>
        </w:tc>
      </w:tr>
      <w:tr w:rsidR="008C0CC1" w:rsidRPr="00CF7693" w14:paraId="66D1CC84" w14:textId="77777777" w:rsidTr="00A106E6">
        <w:trPr>
          <w:jc w:val="center"/>
        </w:trPr>
        <w:tc>
          <w:tcPr>
            <w:tcW w:w="1708" w:type="dxa"/>
            <w:shd w:val="clear" w:color="auto" w:fill="auto"/>
          </w:tcPr>
          <w:p w14:paraId="1D692DBE" w14:textId="77777777" w:rsidR="008C0CC1" w:rsidRPr="00CF7693" w:rsidRDefault="008C0CC1" w:rsidP="008C0CC1">
            <w:pPr>
              <w:jc w:val="right"/>
              <w:rPr>
                <w:rFonts w:ascii="宋体" w:hAnsi="宋体"/>
                <w:sz w:val="21"/>
                <w:szCs w:val="21"/>
              </w:rPr>
            </w:pPr>
            <w:r w:rsidRPr="00CF7693">
              <w:rPr>
                <w:rFonts w:ascii="宋体" w:hAnsi="宋体"/>
                <w:sz w:val="21"/>
                <w:szCs w:val="21"/>
              </w:rPr>
              <w:t>512</w:t>
            </w:r>
          </w:p>
        </w:tc>
        <w:tc>
          <w:tcPr>
            <w:tcW w:w="2878" w:type="dxa"/>
            <w:shd w:val="clear" w:color="auto" w:fill="auto"/>
            <w:vAlign w:val="center"/>
          </w:tcPr>
          <w:p w14:paraId="670C8832" w14:textId="3CE73620" w:rsidR="008C0CC1" w:rsidRPr="00CF7693" w:rsidRDefault="008C0CC1" w:rsidP="008C0CC1">
            <w:pPr>
              <w:jc w:val="right"/>
              <w:rPr>
                <w:rFonts w:ascii="宋体" w:hAnsi="宋体"/>
                <w:sz w:val="21"/>
                <w:szCs w:val="21"/>
              </w:rPr>
            </w:pPr>
            <w:r>
              <w:rPr>
                <w:rFonts w:hint="eastAsia"/>
                <w:color w:val="000000"/>
                <w:sz w:val="21"/>
                <w:szCs w:val="21"/>
              </w:rPr>
              <w:t>677</w:t>
            </w:r>
          </w:p>
        </w:tc>
      </w:tr>
      <w:tr w:rsidR="008C0CC1" w:rsidRPr="00CF7693" w14:paraId="29E2157C" w14:textId="77777777" w:rsidTr="00A106E6">
        <w:trPr>
          <w:jc w:val="center"/>
        </w:trPr>
        <w:tc>
          <w:tcPr>
            <w:tcW w:w="1708" w:type="dxa"/>
            <w:shd w:val="clear" w:color="auto" w:fill="auto"/>
          </w:tcPr>
          <w:p w14:paraId="199FC271" w14:textId="77777777" w:rsidR="008C0CC1" w:rsidRPr="00CF7693" w:rsidRDefault="008C0CC1" w:rsidP="008C0CC1">
            <w:pPr>
              <w:jc w:val="right"/>
              <w:rPr>
                <w:rFonts w:ascii="宋体" w:hAnsi="宋体"/>
                <w:sz w:val="21"/>
                <w:szCs w:val="21"/>
              </w:rPr>
            </w:pPr>
            <w:r w:rsidRPr="00CF7693">
              <w:rPr>
                <w:rFonts w:ascii="宋体" w:hAnsi="宋体"/>
                <w:sz w:val="21"/>
                <w:szCs w:val="21"/>
              </w:rPr>
              <w:t>3300</w:t>
            </w:r>
          </w:p>
        </w:tc>
        <w:tc>
          <w:tcPr>
            <w:tcW w:w="2878" w:type="dxa"/>
            <w:shd w:val="clear" w:color="auto" w:fill="auto"/>
            <w:vAlign w:val="center"/>
          </w:tcPr>
          <w:p w14:paraId="20F31E67" w14:textId="0D144A10" w:rsidR="008C0CC1" w:rsidRPr="00CF7693" w:rsidRDefault="008C0CC1" w:rsidP="008C0CC1">
            <w:pPr>
              <w:jc w:val="right"/>
              <w:rPr>
                <w:rFonts w:ascii="宋体" w:hAnsi="宋体"/>
                <w:sz w:val="21"/>
                <w:szCs w:val="21"/>
              </w:rPr>
            </w:pPr>
            <w:r>
              <w:rPr>
                <w:rFonts w:hint="eastAsia"/>
                <w:color w:val="000000"/>
                <w:sz w:val="21"/>
                <w:szCs w:val="21"/>
              </w:rPr>
              <w:t>678</w:t>
            </w:r>
          </w:p>
        </w:tc>
      </w:tr>
    </w:tbl>
    <w:p w14:paraId="615EF523" w14:textId="77777777" w:rsidR="00CA599D" w:rsidRPr="00CF7693" w:rsidRDefault="00CA599D" w:rsidP="00CA599D">
      <w:pPr>
        <w:rPr>
          <w:b/>
          <w:sz w:val="21"/>
          <w:szCs w:val="21"/>
        </w:rPr>
      </w:pPr>
    </w:p>
    <w:p w14:paraId="1D002117" w14:textId="56DB065A" w:rsidR="000101DD" w:rsidRDefault="00B93C7E" w:rsidP="000101DD">
      <w:pPr>
        <w:ind w:firstLineChars="200" w:firstLine="480"/>
      </w:pPr>
      <w:r>
        <w:rPr>
          <w:rFonts w:hint="eastAsia"/>
        </w:rPr>
        <w:t>Mulan-Basic</w:t>
      </w:r>
      <w:r w:rsidR="003362C8">
        <w:t>-S</w:t>
      </w:r>
      <w:r w:rsidR="003362C8">
        <w:rPr>
          <w:rFonts w:hint="eastAsia"/>
        </w:rPr>
        <w:t>格签名算法的</w:t>
      </w:r>
      <w:r w:rsidR="00CA599D">
        <w:rPr>
          <w:rFonts w:hint="eastAsia"/>
        </w:rPr>
        <w:t>签名耗时的详细统计数据见附录</w:t>
      </w:r>
      <w:r w:rsidR="003362C8">
        <w:t>2</w:t>
      </w:r>
      <w:r w:rsidR="00CA599D">
        <w:rPr>
          <w:rFonts w:hint="eastAsia"/>
        </w:rPr>
        <w:t>。图</w:t>
      </w:r>
      <w:r w:rsidR="00CA599D">
        <w:rPr>
          <w:rFonts w:hint="eastAsia"/>
        </w:rPr>
        <w:t>4.</w:t>
      </w:r>
      <w:r w:rsidR="0099578C">
        <w:t>5</w:t>
      </w:r>
      <w:r w:rsidR="00CA599D">
        <w:rPr>
          <w:rFonts w:hint="eastAsia"/>
        </w:rPr>
        <w:t>是</w:t>
      </w:r>
      <w:r w:rsidR="00CA599D">
        <w:t>59</w:t>
      </w:r>
      <w:r w:rsidR="00CA599D">
        <w:rPr>
          <w:rFonts w:hint="eastAsia"/>
        </w:rPr>
        <w:t>字节长度消息进行签名的平均耗时统计，可以看到随着测试次数的增多，单次签名的平均耗时收敛于</w:t>
      </w:r>
      <w:r w:rsidR="002D0860">
        <w:t>673</w:t>
      </w:r>
      <w:r w:rsidR="00CA599D">
        <w:rPr>
          <w:rFonts w:hint="eastAsia"/>
        </w:rPr>
        <w:t>微秒。</w:t>
      </w:r>
    </w:p>
    <w:p w14:paraId="795DF222" w14:textId="23B5C689" w:rsidR="00CA599D" w:rsidRDefault="00074258" w:rsidP="00CA599D">
      <w:pPr>
        <w:jc w:val="center"/>
      </w:pPr>
      <w:r>
        <w:rPr>
          <w:noProof/>
        </w:rPr>
        <w:lastRenderedPageBreak/>
        <w:pict w14:anchorId="744F5D28">
          <v:shape id="_x0000_i1035" type="#_x0000_t75" style="width:370.3pt;height:141.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">
            <v:imagedata r:id="rId25" o:title=""/>
            <o:lock v:ext="edit" aspectratio="f"/>
          </v:shape>
        </w:pict>
      </w:r>
      <w:r w:rsidR="00E40478">
        <w:rPr>
          <w:noProof/>
        </w:rPr>
        <w:pict w14:anchorId="65A59B36">
          <v:shape id="_x0000_s1058" type="#_x0000_t202" style="position:absolute;left:0;text-align:left;margin-left:170.25pt;margin-top:171pt;width:66.55pt;height:12.3pt;z-index: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_x0000_s1058;mso-fit-shape-to-text:t" inset="0,0,0,0">
              <w:txbxContent>
                <w:p w14:paraId="5C958F44" w14:textId="77777777" w:rsidR="003C46ED" w:rsidRDefault="003C46ED" w:rsidP="00CA599D">
                  <w:pPr>
                    <w:pStyle w:val="afff1"/>
                    <w:spacing w:before="0" w:beforeAutospacing="0" w:after="0" w:afterAutospacing="0"/>
                    <w:ind w:firstLine="240"/>
                  </w:pPr>
                </w:p>
              </w:txbxContent>
            </v:textbox>
          </v:shape>
        </w:pict>
      </w:r>
    </w:p>
    <w:p w14:paraId="241F0AA6" w14:textId="3C71C6B8" w:rsidR="00CA599D" w:rsidRPr="00F2149F" w:rsidRDefault="00CA599D" w:rsidP="00CA599D">
      <w:pPr>
        <w:jc w:val="center"/>
        <w:rPr>
          <w:sz w:val="21"/>
          <w:szCs w:val="21"/>
        </w:rPr>
      </w:pPr>
      <w:r w:rsidRPr="00F2149F">
        <w:rPr>
          <w:rFonts w:hint="eastAsia"/>
          <w:sz w:val="21"/>
          <w:szCs w:val="21"/>
        </w:rPr>
        <w:t>图</w:t>
      </w:r>
      <w:r w:rsidRPr="00F2149F">
        <w:rPr>
          <w:rFonts w:hint="eastAsia"/>
          <w:sz w:val="21"/>
          <w:szCs w:val="21"/>
        </w:rPr>
        <w:t>4.</w:t>
      </w:r>
      <w:r w:rsidR="0099578C">
        <w:rPr>
          <w:sz w:val="21"/>
          <w:szCs w:val="21"/>
        </w:rPr>
        <w:t>5</w:t>
      </w:r>
      <w:r w:rsidRPr="004C2134">
        <w:rPr>
          <w:sz w:val="21"/>
          <w:szCs w:val="21"/>
        </w:rPr>
        <w:t xml:space="preserve"> </w:t>
      </w:r>
      <w:r w:rsidR="00B93C7E">
        <w:rPr>
          <w:sz w:val="21"/>
          <w:szCs w:val="21"/>
        </w:rPr>
        <w:t>Mulan-Basic</w:t>
      </w:r>
      <w:r>
        <w:rPr>
          <w:sz w:val="21"/>
          <w:szCs w:val="21"/>
        </w:rPr>
        <w:t>-S-</w:t>
      </w:r>
      <w:r w:rsidRPr="00F2149F">
        <w:rPr>
          <w:rFonts w:hint="eastAsia"/>
          <w:sz w:val="21"/>
          <w:szCs w:val="21"/>
        </w:rPr>
        <w:t>签名平均耗时统计（消息长度</w:t>
      </w:r>
      <w:r>
        <w:rPr>
          <w:sz w:val="21"/>
          <w:szCs w:val="21"/>
        </w:rPr>
        <w:t>59</w:t>
      </w:r>
      <w:r w:rsidRPr="00F2149F">
        <w:rPr>
          <w:rFonts w:hint="eastAsia"/>
          <w:sz w:val="21"/>
          <w:szCs w:val="21"/>
        </w:rPr>
        <w:t>字节）</w:t>
      </w:r>
    </w:p>
    <w:p w14:paraId="55E8455D" w14:textId="77777777" w:rsidR="00CA599D" w:rsidRDefault="00CA599D" w:rsidP="00CA599D"/>
    <w:p w14:paraId="4AB9F06E" w14:textId="77777777" w:rsidR="00CA599D" w:rsidRPr="005907CF" w:rsidRDefault="00CA599D" w:rsidP="00CA599D">
      <w:r>
        <w:rPr>
          <w:rFonts w:hint="eastAsia"/>
          <w:b/>
        </w:rPr>
        <w:t>测试结论：</w:t>
      </w:r>
      <w:r>
        <w:rPr>
          <w:b/>
          <w:color w:val="FF0000"/>
        </w:rPr>
        <w:tab/>
      </w:r>
    </w:p>
    <w:p w14:paraId="5A497829" w14:textId="79D7DD7A" w:rsidR="00CA599D" w:rsidRDefault="00CA599D" w:rsidP="00CA599D">
      <w:pPr>
        <w:rPr>
          <w:b/>
          <w:color w:val="FF0000"/>
        </w:rPr>
      </w:pPr>
      <w:r w:rsidRPr="005907CF">
        <w:rPr>
          <w:rFonts w:hint="eastAsia"/>
        </w:rPr>
        <w:t xml:space="preserve"> </w:t>
      </w:r>
      <w:r w:rsidRPr="005907CF">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以内，签名计算</w:t>
      </w:r>
      <w:r w:rsidR="00164616">
        <w:rPr>
          <w:rFonts w:hint="eastAsia"/>
        </w:rPr>
        <w:t>平均</w:t>
      </w:r>
      <w:r w:rsidRPr="005907CF">
        <w:rPr>
          <w:rFonts w:hint="eastAsia"/>
        </w:rPr>
        <w:t>耗时</w:t>
      </w:r>
      <w:r>
        <w:rPr>
          <w:rFonts w:hint="eastAsia"/>
        </w:rPr>
        <w:t>基本</w:t>
      </w:r>
      <w:r w:rsidRPr="005907CF">
        <w:rPr>
          <w:rFonts w:hint="eastAsia"/>
        </w:rPr>
        <w:t>在</w:t>
      </w:r>
      <w:r w:rsidR="002D0860">
        <w:t>680</w:t>
      </w:r>
      <w:r w:rsidRPr="005907CF">
        <w:rPr>
          <w:rFonts w:hint="eastAsia"/>
        </w:rPr>
        <w:t>微秒</w:t>
      </w:r>
      <w:r>
        <w:rPr>
          <w:rFonts w:hint="eastAsia"/>
        </w:rPr>
        <w:t>以内</w:t>
      </w:r>
      <w:r w:rsidRPr="005907CF">
        <w:rPr>
          <w:rFonts w:hint="eastAsia"/>
        </w:rPr>
        <w:t>。</w:t>
      </w:r>
    </w:p>
    <w:p w14:paraId="4F93B2AE" w14:textId="23F124D2" w:rsidR="00CA599D" w:rsidRPr="00053AAD" w:rsidRDefault="00B93C7E" w:rsidP="00CA599D">
      <w:pPr>
        <w:pStyle w:val="30"/>
        <w:rPr>
          <w:lang w:val="en-US"/>
        </w:rPr>
      </w:pPr>
      <w:bookmarkStart w:id="63" w:name="_Toc4748505"/>
      <w:r>
        <w:rPr>
          <w:rFonts w:hint="eastAsia"/>
        </w:rPr>
        <w:t>Mulan-Basic</w:t>
      </w:r>
      <w:r w:rsidR="00CA599D">
        <w:t>-S-</w:t>
      </w:r>
      <w:r w:rsidR="00CA599D">
        <w:rPr>
          <w:rFonts w:hint="eastAsia"/>
        </w:rPr>
        <w:t>验签</w:t>
      </w:r>
      <w:bookmarkEnd w:id="63"/>
    </w:p>
    <w:p w14:paraId="703AABBA" w14:textId="72183263" w:rsidR="00CA599D" w:rsidRDefault="00CA599D" w:rsidP="00CA599D">
      <w:r>
        <w:rPr>
          <w:rFonts w:hint="eastAsia"/>
        </w:rPr>
        <w:t>案例编号：</w:t>
      </w:r>
      <w:r w:rsidR="00B93C7E">
        <w:t>mulan-basic</w:t>
      </w:r>
      <w:r>
        <w:t>s</w:t>
      </w:r>
      <w:r>
        <w:rPr>
          <w:rFonts w:hint="eastAsia"/>
        </w:rPr>
        <w:t>-</w:t>
      </w:r>
      <w:r>
        <w:t>vp</w:t>
      </w:r>
      <w:r>
        <w:rPr>
          <w:rFonts w:hint="eastAsia"/>
        </w:rPr>
        <w:t>01</w:t>
      </w:r>
    </w:p>
    <w:p w14:paraId="15DAFBB4" w14:textId="2971DAF9" w:rsidR="00CA599D" w:rsidRDefault="00CA599D" w:rsidP="00CA599D">
      <w:r>
        <w:rPr>
          <w:rFonts w:hint="eastAsia"/>
        </w:rPr>
        <w:t>案例说明：测试</w:t>
      </w:r>
      <w:r w:rsidR="00B93C7E">
        <w:rPr>
          <w:rFonts w:hint="eastAsia"/>
        </w:rPr>
        <w:t>Mulan-Basic</w:t>
      </w:r>
      <w:r w:rsidR="003362C8">
        <w:t>-S</w:t>
      </w:r>
      <w:r w:rsidR="003362C8">
        <w:rPr>
          <w:rFonts w:hint="eastAsia"/>
        </w:rPr>
        <w:t>格签名算法的</w:t>
      </w:r>
      <w:r>
        <w:rPr>
          <w:rFonts w:hint="eastAsia"/>
        </w:rPr>
        <w:t>消息验签的性能。</w:t>
      </w:r>
    </w:p>
    <w:p w14:paraId="0CF6E90F" w14:textId="77777777" w:rsidR="00CA599D" w:rsidRDefault="00CA599D" w:rsidP="00CA599D">
      <w:r>
        <w:rPr>
          <w:rFonts w:hint="eastAsia"/>
        </w:rPr>
        <w:t>性能指标：耗时</w:t>
      </w:r>
    </w:p>
    <w:p w14:paraId="77578E8E" w14:textId="77777777" w:rsidR="00CA599D" w:rsidRDefault="00CA599D" w:rsidP="00CA599D">
      <w:r>
        <w:rPr>
          <w:rFonts w:hint="eastAsia"/>
        </w:rPr>
        <w:t>测试步骤：</w:t>
      </w:r>
    </w:p>
    <w:p w14:paraId="7504E0EF"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57361AB2" w14:textId="5B7F6220" w:rsidR="00CA599D" w:rsidRDefault="00CA599D" w:rsidP="00CA599D">
      <w:pPr>
        <w:ind w:left="964" w:hangingChars="400" w:hanging="964"/>
      </w:pPr>
      <w:r>
        <w:rPr>
          <w:rFonts w:hint="eastAsia"/>
          <w:b/>
        </w:rPr>
        <w:t>第二步：</w:t>
      </w:r>
      <w:r>
        <w:rPr>
          <w:rFonts w:hint="eastAsia"/>
        </w:rPr>
        <w:t>依次统计在不同长度消息情况下的验签耗时情况，最终归纳出单次验签耗时的收敛值，表</w:t>
      </w:r>
      <w:r>
        <w:rPr>
          <w:rFonts w:hint="eastAsia"/>
        </w:rPr>
        <w:t>4.</w:t>
      </w:r>
      <w:r w:rsidR="0099578C">
        <w:t>7</w:t>
      </w:r>
      <w:r>
        <w:rPr>
          <w:rFonts w:hint="eastAsia"/>
        </w:rPr>
        <w:t>是不同长度消息验签耗时的收敛值：</w:t>
      </w:r>
    </w:p>
    <w:p w14:paraId="51AB11D4" w14:textId="2B513363" w:rsidR="00CA599D" w:rsidRPr="00E6051D" w:rsidRDefault="00CA599D" w:rsidP="00CA599D">
      <w:pPr>
        <w:jc w:val="center"/>
        <w:rPr>
          <w:sz w:val="21"/>
          <w:szCs w:val="21"/>
        </w:rPr>
      </w:pPr>
      <w:r w:rsidRPr="00E6051D">
        <w:rPr>
          <w:rFonts w:hint="eastAsia"/>
          <w:sz w:val="21"/>
          <w:szCs w:val="21"/>
        </w:rPr>
        <w:t>表</w:t>
      </w:r>
      <w:r w:rsidRPr="00E6051D">
        <w:rPr>
          <w:rFonts w:hint="eastAsia"/>
          <w:sz w:val="21"/>
          <w:szCs w:val="21"/>
        </w:rPr>
        <w:t>4.</w:t>
      </w:r>
      <w:r w:rsidR="0099578C">
        <w:rPr>
          <w:sz w:val="21"/>
          <w:szCs w:val="21"/>
        </w:rPr>
        <w:t>7</w:t>
      </w:r>
      <w:r w:rsidRPr="00E6051D">
        <w:rPr>
          <w:sz w:val="21"/>
          <w:szCs w:val="21"/>
        </w:rPr>
        <w:t xml:space="preserve"> </w:t>
      </w:r>
      <w:r w:rsidR="00B93C7E">
        <w:rPr>
          <w:sz w:val="21"/>
          <w:szCs w:val="21"/>
        </w:rPr>
        <w:t>Mulan-Basic</w:t>
      </w:r>
      <w:r>
        <w:rPr>
          <w:sz w:val="21"/>
          <w:szCs w:val="21"/>
        </w:rPr>
        <w:t>-S-</w:t>
      </w:r>
      <w:r>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CA599D" w14:paraId="39BDC2A8" w14:textId="77777777" w:rsidTr="00A106E6">
        <w:trPr>
          <w:jc w:val="center"/>
        </w:trPr>
        <w:tc>
          <w:tcPr>
            <w:tcW w:w="1711" w:type="dxa"/>
            <w:shd w:val="clear" w:color="auto" w:fill="auto"/>
          </w:tcPr>
          <w:p w14:paraId="2AD7D2D3" w14:textId="77777777" w:rsidR="00CA599D" w:rsidRPr="008C138F" w:rsidRDefault="00CA599D" w:rsidP="00A106E6">
            <w:pPr>
              <w:rPr>
                <w:b/>
                <w:sz w:val="21"/>
                <w:szCs w:val="21"/>
              </w:rPr>
            </w:pPr>
            <w:r w:rsidRPr="008C138F">
              <w:rPr>
                <w:rFonts w:hint="eastAsia"/>
                <w:b/>
                <w:sz w:val="21"/>
                <w:szCs w:val="21"/>
              </w:rPr>
              <w:t>消息长度（字节）</w:t>
            </w:r>
          </w:p>
        </w:tc>
        <w:tc>
          <w:tcPr>
            <w:tcW w:w="2650" w:type="dxa"/>
            <w:shd w:val="clear" w:color="auto" w:fill="auto"/>
          </w:tcPr>
          <w:p w14:paraId="34BFB634" w14:textId="77777777" w:rsidR="00CA599D" w:rsidRPr="008C138F" w:rsidRDefault="00CA599D" w:rsidP="00A106E6">
            <w:pPr>
              <w:rPr>
                <w:b/>
                <w:sz w:val="21"/>
                <w:szCs w:val="21"/>
              </w:rPr>
            </w:pPr>
            <w:r w:rsidRPr="008C138F">
              <w:rPr>
                <w:rFonts w:hint="eastAsia"/>
                <w:b/>
                <w:sz w:val="21"/>
                <w:szCs w:val="21"/>
              </w:rPr>
              <w:t>单次验签平均耗时（</w:t>
            </w:r>
            <w:r>
              <w:rPr>
                <w:rFonts w:hint="eastAsia"/>
                <w:b/>
                <w:sz w:val="21"/>
                <w:szCs w:val="21"/>
              </w:rPr>
              <w:t>微</w:t>
            </w:r>
            <w:r w:rsidRPr="008C138F">
              <w:rPr>
                <w:rFonts w:hint="eastAsia"/>
                <w:b/>
                <w:sz w:val="21"/>
                <w:szCs w:val="21"/>
              </w:rPr>
              <w:t>秒）</w:t>
            </w:r>
          </w:p>
        </w:tc>
      </w:tr>
      <w:tr w:rsidR="009E0CB7" w14:paraId="77D8D10C" w14:textId="77777777" w:rsidTr="00A106E6">
        <w:trPr>
          <w:jc w:val="center"/>
        </w:trPr>
        <w:tc>
          <w:tcPr>
            <w:tcW w:w="1711" w:type="dxa"/>
            <w:shd w:val="clear" w:color="auto" w:fill="auto"/>
          </w:tcPr>
          <w:p w14:paraId="3FE171BC" w14:textId="77777777" w:rsidR="009E0CB7" w:rsidRPr="005907CF" w:rsidRDefault="009E0CB7" w:rsidP="009E0CB7">
            <w:pPr>
              <w:jc w:val="right"/>
            </w:pPr>
            <w:r w:rsidRPr="005907CF">
              <w:rPr>
                <w:rFonts w:hint="eastAsia"/>
              </w:rPr>
              <w:t>1</w:t>
            </w:r>
          </w:p>
        </w:tc>
        <w:tc>
          <w:tcPr>
            <w:tcW w:w="2650" w:type="dxa"/>
            <w:shd w:val="clear" w:color="auto" w:fill="auto"/>
            <w:vAlign w:val="bottom"/>
          </w:tcPr>
          <w:p w14:paraId="46D516CF" w14:textId="413D7485" w:rsidR="009E0CB7" w:rsidRPr="005907CF" w:rsidRDefault="009E0CB7" w:rsidP="009E0CB7">
            <w:pPr>
              <w:jc w:val="right"/>
            </w:pPr>
            <w:r>
              <w:rPr>
                <w:rFonts w:ascii="等线" w:eastAsia="等线" w:hAnsi="等线" w:hint="eastAsia"/>
                <w:color w:val="000000"/>
                <w:sz w:val="22"/>
                <w:szCs w:val="22"/>
              </w:rPr>
              <w:t>137</w:t>
            </w:r>
          </w:p>
        </w:tc>
      </w:tr>
      <w:tr w:rsidR="009E0CB7" w14:paraId="31AAFC18" w14:textId="77777777" w:rsidTr="00A106E6">
        <w:trPr>
          <w:jc w:val="center"/>
        </w:trPr>
        <w:tc>
          <w:tcPr>
            <w:tcW w:w="1711" w:type="dxa"/>
            <w:shd w:val="clear" w:color="auto" w:fill="auto"/>
          </w:tcPr>
          <w:p w14:paraId="53D8AEFF" w14:textId="77777777" w:rsidR="009E0CB7" w:rsidRPr="005907CF" w:rsidRDefault="009E0CB7" w:rsidP="009E0CB7">
            <w:pPr>
              <w:jc w:val="right"/>
            </w:pPr>
            <w:r>
              <w:t>59</w:t>
            </w:r>
          </w:p>
        </w:tc>
        <w:tc>
          <w:tcPr>
            <w:tcW w:w="2650" w:type="dxa"/>
            <w:shd w:val="clear" w:color="auto" w:fill="auto"/>
            <w:vAlign w:val="bottom"/>
          </w:tcPr>
          <w:p w14:paraId="3ABE4D5F" w14:textId="6DABFC6A" w:rsidR="009E0CB7" w:rsidRPr="005907CF" w:rsidRDefault="009E0CB7" w:rsidP="009E0CB7">
            <w:pPr>
              <w:jc w:val="right"/>
            </w:pPr>
            <w:r>
              <w:rPr>
                <w:rFonts w:ascii="等线" w:eastAsia="等线" w:hAnsi="等线" w:hint="eastAsia"/>
                <w:color w:val="000000"/>
                <w:sz w:val="22"/>
                <w:szCs w:val="22"/>
              </w:rPr>
              <w:t>137</w:t>
            </w:r>
          </w:p>
        </w:tc>
      </w:tr>
      <w:tr w:rsidR="009E0CB7" w14:paraId="02145440" w14:textId="77777777" w:rsidTr="00A106E6">
        <w:trPr>
          <w:jc w:val="center"/>
        </w:trPr>
        <w:tc>
          <w:tcPr>
            <w:tcW w:w="1711" w:type="dxa"/>
            <w:shd w:val="clear" w:color="auto" w:fill="auto"/>
          </w:tcPr>
          <w:p w14:paraId="0796029C" w14:textId="77777777" w:rsidR="009E0CB7" w:rsidRPr="005907CF" w:rsidRDefault="009E0CB7" w:rsidP="009E0CB7">
            <w:pPr>
              <w:jc w:val="right"/>
            </w:pPr>
            <w:r>
              <w:t>512</w:t>
            </w:r>
          </w:p>
        </w:tc>
        <w:tc>
          <w:tcPr>
            <w:tcW w:w="2650" w:type="dxa"/>
            <w:shd w:val="clear" w:color="auto" w:fill="auto"/>
            <w:vAlign w:val="bottom"/>
          </w:tcPr>
          <w:p w14:paraId="20EEBEA4" w14:textId="79FF5023" w:rsidR="009E0CB7" w:rsidRPr="005907CF" w:rsidRDefault="009E0CB7" w:rsidP="009E0CB7">
            <w:pPr>
              <w:jc w:val="right"/>
            </w:pPr>
            <w:r>
              <w:rPr>
                <w:rFonts w:ascii="等线" w:eastAsia="等线" w:hAnsi="等线" w:hint="eastAsia"/>
                <w:color w:val="000000"/>
                <w:sz w:val="22"/>
                <w:szCs w:val="22"/>
              </w:rPr>
              <w:t>138</w:t>
            </w:r>
          </w:p>
        </w:tc>
      </w:tr>
      <w:tr w:rsidR="009E0CB7" w14:paraId="23EDD758" w14:textId="77777777" w:rsidTr="00A106E6">
        <w:trPr>
          <w:jc w:val="center"/>
        </w:trPr>
        <w:tc>
          <w:tcPr>
            <w:tcW w:w="1711" w:type="dxa"/>
            <w:shd w:val="clear" w:color="auto" w:fill="auto"/>
          </w:tcPr>
          <w:p w14:paraId="60F0D757" w14:textId="77777777" w:rsidR="009E0CB7" w:rsidRPr="005907CF" w:rsidRDefault="009E0CB7" w:rsidP="009E0CB7">
            <w:pPr>
              <w:jc w:val="right"/>
            </w:pPr>
            <w:r>
              <w:t>3300</w:t>
            </w:r>
          </w:p>
        </w:tc>
        <w:tc>
          <w:tcPr>
            <w:tcW w:w="2650" w:type="dxa"/>
            <w:shd w:val="clear" w:color="auto" w:fill="auto"/>
            <w:vAlign w:val="bottom"/>
          </w:tcPr>
          <w:p w14:paraId="12821860" w14:textId="52B242A1" w:rsidR="009E0CB7" w:rsidRPr="005907CF" w:rsidRDefault="009E0CB7" w:rsidP="009E0CB7">
            <w:pPr>
              <w:jc w:val="right"/>
            </w:pPr>
            <w:r>
              <w:rPr>
                <w:rFonts w:ascii="等线" w:eastAsia="等线" w:hAnsi="等线" w:hint="eastAsia"/>
                <w:color w:val="000000"/>
                <w:sz w:val="22"/>
                <w:szCs w:val="22"/>
              </w:rPr>
              <w:t>144</w:t>
            </w:r>
          </w:p>
        </w:tc>
      </w:tr>
    </w:tbl>
    <w:p w14:paraId="766B14D8" w14:textId="77777777" w:rsidR="00CA599D" w:rsidRDefault="00CA599D" w:rsidP="00CA599D">
      <w:pPr>
        <w:rPr>
          <w:b/>
        </w:rPr>
      </w:pPr>
    </w:p>
    <w:p w14:paraId="050BA66C" w14:textId="12C48CB3" w:rsidR="00CA599D" w:rsidRDefault="00B93C7E" w:rsidP="00CA599D">
      <w:pPr>
        <w:ind w:firstLineChars="200" w:firstLine="480"/>
        <w:rPr>
          <w:noProof/>
        </w:rPr>
      </w:pPr>
      <w:r>
        <w:rPr>
          <w:rFonts w:hint="eastAsia"/>
        </w:rPr>
        <w:t>Mulan-Basic</w:t>
      </w:r>
      <w:r w:rsidR="003362C8">
        <w:t>-S</w:t>
      </w:r>
      <w:r w:rsidR="003362C8">
        <w:rPr>
          <w:rFonts w:hint="eastAsia"/>
        </w:rPr>
        <w:t>格签名算法的</w:t>
      </w:r>
      <w:r w:rsidR="00CA599D">
        <w:rPr>
          <w:rFonts w:hint="eastAsia"/>
        </w:rPr>
        <w:t>验签耗时的详细统计数据见附录</w:t>
      </w:r>
      <w:r w:rsidR="003362C8">
        <w:t>2</w:t>
      </w:r>
      <w:r w:rsidR="00CA599D">
        <w:rPr>
          <w:rFonts w:hint="eastAsia"/>
        </w:rPr>
        <w:t>，图</w:t>
      </w:r>
      <w:r w:rsidR="00CA599D">
        <w:rPr>
          <w:rFonts w:hint="eastAsia"/>
        </w:rPr>
        <w:t>4.</w:t>
      </w:r>
      <w:r w:rsidR="0099578C">
        <w:t>6</w:t>
      </w:r>
      <w:r w:rsidR="00CA599D">
        <w:rPr>
          <w:rFonts w:hint="eastAsia"/>
        </w:rPr>
        <w:t>是</w:t>
      </w:r>
      <w:r w:rsidR="00CA599D">
        <w:t>59</w:t>
      </w:r>
      <w:r w:rsidR="00CA599D">
        <w:rPr>
          <w:rFonts w:hint="eastAsia"/>
        </w:rPr>
        <w:t>字节长度消息进行验签的耗时收敛统计图：</w:t>
      </w:r>
    </w:p>
    <w:p w14:paraId="2AFC2BC4" w14:textId="480174C0" w:rsidR="00CA599D" w:rsidRDefault="00074258" w:rsidP="00CA599D">
      <w:pPr>
        <w:jc w:val="center"/>
        <w:rPr>
          <w:b/>
        </w:rPr>
      </w:pPr>
      <w:r>
        <w:rPr>
          <w:noProof/>
        </w:rPr>
        <w:lastRenderedPageBreak/>
        <w:pict w14:anchorId="38C06578">
          <v:shape id="_x0000_i1036" type="#_x0000_t75" style="width:360.9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">
            <v:imagedata r:id="rId23" o:title=""/>
            <o:lock v:ext="edit" aspectratio="f"/>
          </v:shape>
        </w:pict>
      </w:r>
    </w:p>
    <w:p w14:paraId="2727D054" w14:textId="24D6A077" w:rsidR="00CA599D" w:rsidRDefault="00CA599D" w:rsidP="00CA599D">
      <w:pPr>
        <w:jc w:val="center"/>
        <w:rPr>
          <w:b/>
        </w:rPr>
      </w:pPr>
      <w:r w:rsidRPr="00E6051D">
        <w:rPr>
          <w:rFonts w:hint="eastAsia"/>
          <w:sz w:val="21"/>
          <w:szCs w:val="21"/>
        </w:rPr>
        <w:t>图</w:t>
      </w:r>
      <w:r w:rsidRPr="00E6051D">
        <w:rPr>
          <w:rFonts w:hint="eastAsia"/>
          <w:sz w:val="21"/>
          <w:szCs w:val="21"/>
        </w:rPr>
        <w:t>4.</w:t>
      </w:r>
      <w:r w:rsidR="0099578C">
        <w:rPr>
          <w:sz w:val="21"/>
          <w:szCs w:val="21"/>
        </w:rPr>
        <w:t>6</w:t>
      </w:r>
      <w:r w:rsidRPr="004C2134">
        <w:rPr>
          <w:sz w:val="21"/>
          <w:szCs w:val="21"/>
        </w:rPr>
        <w:t xml:space="preserve"> </w:t>
      </w:r>
      <w:r w:rsidR="00B93C7E">
        <w:rPr>
          <w:sz w:val="21"/>
          <w:szCs w:val="21"/>
        </w:rPr>
        <w:t>Mulan-Basic</w:t>
      </w:r>
      <w:r>
        <w:rPr>
          <w:sz w:val="21"/>
          <w:szCs w:val="21"/>
        </w:rPr>
        <w:t>-S-</w:t>
      </w:r>
      <w:r>
        <w:rPr>
          <w:rFonts w:hint="eastAsia"/>
          <w:sz w:val="21"/>
          <w:szCs w:val="21"/>
        </w:rPr>
        <w:t>验签</w:t>
      </w:r>
      <w:r w:rsidRPr="00F2149F">
        <w:rPr>
          <w:rFonts w:hint="eastAsia"/>
          <w:sz w:val="21"/>
          <w:szCs w:val="21"/>
        </w:rPr>
        <w:t>平均耗时统计（消息长度</w:t>
      </w:r>
      <w:r>
        <w:rPr>
          <w:sz w:val="21"/>
          <w:szCs w:val="21"/>
        </w:rPr>
        <w:t>59</w:t>
      </w:r>
      <w:r w:rsidRPr="00F2149F">
        <w:rPr>
          <w:rFonts w:hint="eastAsia"/>
          <w:sz w:val="21"/>
          <w:szCs w:val="21"/>
        </w:rPr>
        <w:t>字节）</w:t>
      </w:r>
    </w:p>
    <w:p w14:paraId="3D6FDCFD" w14:textId="77777777" w:rsidR="00CA599D" w:rsidRDefault="00CA599D" w:rsidP="00CA599D">
      <w:r>
        <w:rPr>
          <w:rFonts w:hint="eastAsia"/>
        </w:rPr>
        <w:t xml:space="preserve"> </w:t>
      </w:r>
      <w:r>
        <w:t xml:space="preserve">   </w:t>
      </w:r>
    </w:p>
    <w:p w14:paraId="077DB1C7" w14:textId="77777777" w:rsidR="00CA599D" w:rsidRDefault="00CA599D" w:rsidP="00CA599D">
      <w:pPr>
        <w:rPr>
          <w:b/>
          <w:color w:val="FF0000"/>
        </w:rPr>
      </w:pPr>
      <w:r>
        <w:rPr>
          <w:rFonts w:hint="eastAsia"/>
          <w:b/>
        </w:rPr>
        <w:t>测试结论：</w:t>
      </w:r>
      <w:r>
        <w:rPr>
          <w:b/>
          <w:color w:val="FF0000"/>
        </w:rPr>
        <w:tab/>
      </w:r>
    </w:p>
    <w:p w14:paraId="7C19C6ED" w14:textId="4012A268" w:rsidR="00CA599D" w:rsidRPr="00C27EFE" w:rsidRDefault="00CA599D" w:rsidP="00CA599D">
      <w:r>
        <w:rPr>
          <w:rFonts w:hint="eastAsia"/>
          <w:b/>
          <w:color w:val="FF0000"/>
        </w:rPr>
        <w:t xml:space="preserve"> </w:t>
      </w:r>
      <w:r>
        <w:rPr>
          <w:b/>
          <w:color w:val="FF0000"/>
        </w:rPr>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w:t>
      </w:r>
      <w:r w:rsidR="00B93C7E">
        <w:rPr>
          <w:rFonts w:hint="eastAsia"/>
        </w:rPr>
        <w:t>Mulan-Basic</w:t>
      </w:r>
      <w:r w:rsidR="003362C8">
        <w:t>-S</w:t>
      </w:r>
      <w:r w:rsidR="003362C8">
        <w:rPr>
          <w:rFonts w:hint="eastAsia"/>
        </w:rPr>
        <w:t>格签名算法的</w:t>
      </w:r>
      <w:r>
        <w:rPr>
          <w:rFonts w:hint="eastAsia"/>
        </w:rPr>
        <w:t>验签</w:t>
      </w:r>
      <w:r w:rsidRPr="005907CF">
        <w:rPr>
          <w:rFonts w:hint="eastAsia"/>
        </w:rPr>
        <w:t>计算耗时在</w:t>
      </w:r>
      <w:r>
        <w:rPr>
          <w:rFonts w:hint="eastAsia"/>
        </w:rPr>
        <w:t>14</w:t>
      </w:r>
      <w:r w:rsidR="009E0CB7">
        <w:t>4</w:t>
      </w:r>
      <w:r w:rsidRPr="005907CF">
        <w:rPr>
          <w:rFonts w:hint="eastAsia"/>
        </w:rPr>
        <w:t>微秒</w:t>
      </w:r>
      <w:r>
        <w:rPr>
          <w:rFonts w:hint="eastAsia"/>
        </w:rPr>
        <w:t>以内</w:t>
      </w:r>
      <w:r w:rsidRPr="005907CF">
        <w:rPr>
          <w:rFonts w:hint="eastAsia"/>
        </w:rPr>
        <w:t>。</w:t>
      </w:r>
    </w:p>
    <w:p w14:paraId="1A051642" w14:textId="413B204A" w:rsidR="00CA599D" w:rsidRPr="00CA599D" w:rsidRDefault="00CA599D" w:rsidP="00053AAD"/>
    <w:p w14:paraId="69ED274A" w14:textId="77777777" w:rsidR="00CA599D" w:rsidRPr="00996673" w:rsidRDefault="00CA599D" w:rsidP="00053AAD"/>
    <w:p w14:paraId="6E14854E" w14:textId="3897924C" w:rsidR="00053AAD" w:rsidRDefault="00053AAD" w:rsidP="00053AAD">
      <w:pPr>
        <w:pStyle w:val="21"/>
        <w:tabs>
          <w:tab w:val="clear" w:pos="709"/>
          <w:tab w:val="clear" w:pos="1844"/>
          <w:tab w:val="left" w:pos="0"/>
          <w:tab w:val="left" w:pos="567"/>
        </w:tabs>
        <w:ind w:left="0" w:firstLine="0"/>
      </w:pPr>
      <w:bookmarkStart w:id="64" w:name="_Toc4748506"/>
      <w:r>
        <w:rPr>
          <w:rFonts w:hint="eastAsia"/>
        </w:rPr>
        <w:t>时钟周期</w:t>
      </w:r>
      <w:bookmarkEnd w:id="64"/>
    </w:p>
    <w:p w14:paraId="5BF7C9E1" w14:textId="1A6AB33B" w:rsidR="00053AAD" w:rsidRPr="00053AAD" w:rsidRDefault="00B93C7E" w:rsidP="00053AAD">
      <w:pPr>
        <w:pStyle w:val="30"/>
        <w:rPr>
          <w:lang w:val="en-US"/>
        </w:rPr>
      </w:pPr>
      <w:bookmarkStart w:id="65" w:name="_Toc4748507"/>
      <w:r>
        <w:rPr>
          <w:rFonts w:hint="eastAsia"/>
        </w:rPr>
        <w:t>Mulan-Basic</w:t>
      </w:r>
      <w:r w:rsidR="0018560E">
        <w:t>-C-</w:t>
      </w:r>
      <w:r w:rsidR="00053AAD">
        <w:rPr>
          <w:rFonts w:hint="eastAsia"/>
        </w:rPr>
        <w:t>密钥生成</w:t>
      </w:r>
      <w:bookmarkEnd w:id="65"/>
    </w:p>
    <w:p w14:paraId="451B3525" w14:textId="52598BEC" w:rsidR="006350A4" w:rsidRDefault="007E7F74">
      <w:r>
        <w:rPr>
          <w:rFonts w:hint="eastAsia"/>
        </w:rPr>
        <w:t>案例编号：</w:t>
      </w:r>
      <w:r w:rsidR="00B93C7E">
        <w:t>mulan-basic</w:t>
      </w:r>
      <w:r w:rsidR="005A0A75">
        <w:t>c</w:t>
      </w:r>
      <w:r>
        <w:rPr>
          <w:rFonts w:hint="eastAsia"/>
        </w:rPr>
        <w:t>-</w:t>
      </w:r>
      <w:r>
        <w:t>kp</w:t>
      </w:r>
      <w:r>
        <w:rPr>
          <w:rFonts w:hint="eastAsia"/>
        </w:rPr>
        <w:t>0</w:t>
      </w:r>
      <w:r>
        <w:t>2</w:t>
      </w:r>
    </w:p>
    <w:p w14:paraId="219B6DA7" w14:textId="371B95EB" w:rsidR="00CF7693" w:rsidRDefault="007E7F74">
      <w:r>
        <w:rPr>
          <w:rFonts w:hint="eastAsia"/>
        </w:rPr>
        <w:t>案例说明：对生成</w:t>
      </w:r>
      <w:r w:rsidR="00B93C7E">
        <w:rPr>
          <w:rFonts w:hint="eastAsia"/>
        </w:rPr>
        <w:t>Mulan-Basic</w:t>
      </w:r>
      <w:r w:rsidR="007267BB">
        <w:t>-</w:t>
      </w:r>
      <w:r w:rsidR="00D22FCA">
        <w:rPr>
          <w:rFonts w:hint="eastAsia"/>
        </w:rPr>
        <w:t>C</w:t>
      </w:r>
      <w:r w:rsidR="007267BB">
        <w:rPr>
          <w:rFonts w:hint="eastAsia"/>
        </w:rPr>
        <w:t>格签名算法</w:t>
      </w:r>
      <w:r>
        <w:rPr>
          <w:rFonts w:hint="eastAsia"/>
        </w:rPr>
        <w:t>密钥的性能统计</w:t>
      </w:r>
      <w:r w:rsidR="00CF7693">
        <w:rPr>
          <w:rFonts w:hint="eastAsia"/>
        </w:rPr>
        <w:t>。</w:t>
      </w:r>
    </w:p>
    <w:p w14:paraId="3FD2987E" w14:textId="1141BA79" w:rsidR="006350A4" w:rsidRDefault="007E7F74">
      <w:r>
        <w:rPr>
          <w:rFonts w:hint="eastAsia"/>
        </w:rPr>
        <w:t>统计指标：</w:t>
      </w:r>
      <w:r>
        <w:rPr>
          <w:rFonts w:hint="eastAsia"/>
        </w:rPr>
        <w:t>c</w:t>
      </w:r>
      <w:r>
        <w:t>pu</w:t>
      </w:r>
      <w:r>
        <w:rPr>
          <w:rFonts w:hint="eastAsia"/>
        </w:rPr>
        <w:t>周期。</w:t>
      </w:r>
    </w:p>
    <w:p w14:paraId="0D3101A1" w14:textId="77777777" w:rsidR="006350A4" w:rsidRDefault="007E7F74">
      <w:r>
        <w:rPr>
          <w:rFonts w:hint="eastAsia"/>
        </w:rPr>
        <w:t>测试步骤：</w:t>
      </w:r>
    </w:p>
    <w:p w14:paraId="2C182786" w14:textId="77777777" w:rsidR="006350A4" w:rsidRDefault="007E7F74">
      <w:pPr>
        <w:rPr>
          <w:b/>
        </w:rPr>
      </w:pPr>
      <w:r>
        <w:rPr>
          <w:rFonts w:hint="eastAsia"/>
          <w:b/>
        </w:rPr>
        <w:t>第一步：数据准备</w:t>
      </w:r>
    </w:p>
    <w:p w14:paraId="35B115B3" w14:textId="77777777" w:rsidR="006350A4" w:rsidRPr="009568C8" w:rsidRDefault="007E7F74" w:rsidP="009C770A">
      <w:pPr>
        <w:ind w:firstLineChars="200" w:firstLine="480"/>
      </w:pPr>
      <w:r w:rsidRPr="009568C8">
        <w:rPr>
          <w:rFonts w:hint="eastAsia"/>
        </w:rPr>
        <w:t>无</w:t>
      </w:r>
    </w:p>
    <w:p w14:paraId="0E2DF1A7" w14:textId="77777777" w:rsidR="009C770A" w:rsidRDefault="007E7F74">
      <w:pPr>
        <w:rPr>
          <w:b/>
        </w:rPr>
      </w:pPr>
      <w:r>
        <w:rPr>
          <w:rFonts w:hint="eastAsia"/>
          <w:b/>
        </w:rPr>
        <w:t>第二步：</w:t>
      </w:r>
    </w:p>
    <w:p w14:paraId="2B125ABD" w14:textId="3CE0782E" w:rsidR="009568C8" w:rsidRDefault="007E7F74" w:rsidP="009568C8">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w:t>
      </w:r>
      <w:r w:rsidR="00E4652B">
        <w:rPr>
          <w:rFonts w:hint="eastAsia"/>
        </w:rPr>
        <w:t>次生成密钥</w:t>
      </w:r>
      <w:r w:rsidR="00E4652B">
        <w:rPr>
          <w:rFonts w:hint="eastAsia"/>
        </w:rPr>
        <w:t>C</w:t>
      </w:r>
      <w:r w:rsidR="00E4652B">
        <w:t>PU</w:t>
      </w:r>
      <w:r w:rsidR="00E4652B">
        <w:rPr>
          <w:rFonts w:hint="eastAsia"/>
        </w:rPr>
        <w:t>周期消耗</w:t>
      </w:r>
      <w:r>
        <w:rPr>
          <w:rFonts w:hint="eastAsia"/>
        </w:rPr>
        <w:t>的收敛值。</w:t>
      </w:r>
      <w:r w:rsidR="008C138F">
        <w:rPr>
          <w:rFonts w:hint="eastAsia"/>
        </w:rPr>
        <w:t>CPU</w:t>
      </w:r>
      <w:r w:rsidR="008C138F">
        <w:rPr>
          <w:rFonts w:hint="eastAsia"/>
        </w:rPr>
        <w:t>周期</w:t>
      </w:r>
      <w:r>
        <w:rPr>
          <w:rFonts w:hint="eastAsia"/>
        </w:rPr>
        <w:t>消耗的</w:t>
      </w:r>
      <w:r w:rsidR="00EE67DF">
        <w:rPr>
          <w:rFonts w:hint="eastAsia"/>
        </w:rPr>
        <w:t>统计数据</w:t>
      </w:r>
      <w:r w:rsidR="008C138F">
        <w:rPr>
          <w:rFonts w:hint="eastAsia"/>
        </w:rPr>
        <w:t>见</w:t>
      </w:r>
      <w:r>
        <w:rPr>
          <w:rFonts w:hint="eastAsia"/>
        </w:rPr>
        <w:t>表</w:t>
      </w:r>
      <w:r w:rsidR="008C138F">
        <w:t>4</w:t>
      </w:r>
      <w:r w:rsidR="008C138F">
        <w:rPr>
          <w:rFonts w:hint="eastAsia"/>
        </w:rPr>
        <w:t>.</w:t>
      </w:r>
      <w:r w:rsidR="00B812DC">
        <w:t>8</w:t>
      </w:r>
      <w:r w:rsidR="00EE67DF">
        <w:rPr>
          <w:rFonts w:hint="eastAsia"/>
        </w:rPr>
        <w:t>及图</w:t>
      </w:r>
      <w:r w:rsidR="00EE67DF">
        <w:rPr>
          <w:rFonts w:hint="eastAsia"/>
        </w:rPr>
        <w:t>4.</w:t>
      </w:r>
      <w:r w:rsidR="00B812DC">
        <w:t>7</w:t>
      </w:r>
      <w:r>
        <w:rPr>
          <w:rFonts w:hint="eastAsia"/>
        </w:rPr>
        <w:t>：</w:t>
      </w:r>
    </w:p>
    <w:p w14:paraId="6BAEEC6E" w14:textId="6A021B90" w:rsidR="006350A4" w:rsidRDefault="008C138F" w:rsidP="00797A11">
      <w:pPr>
        <w:jc w:val="center"/>
        <w:rPr>
          <w:b/>
        </w:rPr>
      </w:pPr>
      <w:r w:rsidRPr="00EE67DF">
        <w:rPr>
          <w:rFonts w:hint="eastAsia"/>
          <w:sz w:val="21"/>
          <w:szCs w:val="21"/>
        </w:rPr>
        <w:t>表</w:t>
      </w:r>
      <w:r w:rsidRPr="00EE67DF">
        <w:rPr>
          <w:rFonts w:hint="eastAsia"/>
          <w:sz w:val="21"/>
          <w:szCs w:val="21"/>
        </w:rPr>
        <w:t>4.</w:t>
      </w:r>
      <w:r w:rsidR="00B812DC">
        <w:rPr>
          <w:sz w:val="21"/>
          <w:szCs w:val="21"/>
        </w:rPr>
        <w:t>8</w:t>
      </w:r>
      <w:r w:rsidR="00CF7693">
        <w:rPr>
          <w:sz w:val="21"/>
          <w:szCs w:val="21"/>
        </w:rPr>
        <w:t xml:space="preserve"> </w:t>
      </w:r>
      <w:r w:rsidR="00B93C7E">
        <w:rPr>
          <w:sz w:val="21"/>
          <w:szCs w:val="21"/>
        </w:rPr>
        <w:t>Mulan-Basic</w:t>
      </w:r>
      <w:r w:rsidR="00DA16B4">
        <w:rPr>
          <w:sz w:val="21"/>
          <w:szCs w:val="21"/>
        </w:rPr>
        <w:t>-C-</w:t>
      </w:r>
      <w:r w:rsidR="00EE67DF" w:rsidRPr="00260332">
        <w:rPr>
          <w:rFonts w:hint="eastAsia"/>
          <w:sz w:val="21"/>
          <w:szCs w:val="21"/>
        </w:rPr>
        <w:t>密钥生成</w:t>
      </w:r>
      <w:r w:rsidR="00EE67DF">
        <w:rPr>
          <w:rFonts w:hint="eastAsia"/>
          <w:sz w:val="21"/>
          <w:szCs w:val="21"/>
        </w:rPr>
        <w:t>的</w:t>
      </w:r>
      <w:r w:rsidR="00EE67DF">
        <w:rPr>
          <w:rFonts w:hint="eastAsia"/>
          <w:sz w:val="21"/>
          <w:szCs w:val="21"/>
        </w:rPr>
        <w:t>C</w:t>
      </w:r>
      <w:r w:rsidR="00EE67DF">
        <w:rPr>
          <w:sz w:val="21"/>
          <w:szCs w:val="21"/>
        </w:rPr>
        <w:t>PU</w:t>
      </w:r>
      <w:r w:rsidR="00EE67DF">
        <w:rPr>
          <w:rFonts w:hint="eastAsia"/>
          <w:sz w:val="21"/>
          <w:szCs w:val="21"/>
        </w:rPr>
        <w:t>周期消耗</w:t>
      </w:r>
      <w:r w:rsidR="00EE67DF"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18309E" w:rsidRPr="0018309E" w14:paraId="5214ECE7" w14:textId="77777777" w:rsidTr="00EE67DF">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107C1E50"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9D0045" w:rsidRPr="0018309E" w14:paraId="416C065F"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D14E5C" w14:textId="56DFC2AE" w:rsidR="009D0045" w:rsidRPr="0018309E" w:rsidRDefault="009D0045" w:rsidP="009D0045">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03B7DD3E" w14:textId="4DE3E87F"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393880</w:t>
            </w:r>
          </w:p>
        </w:tc>
        <w:tc>
          <w:tcPr>
            <w:tcW w:w="1908" w:type="dxa"/>
            <w:tcBorders>
              <w:top w:val="nil"/>
              <w:left w:val="nil"/>
              <w:bottom w:val="single" w:sz="4" w:space="0" w:color="auto"/>
              <w:right w:val="single" w:sz="4" w:space="0" w:color="auto"/>
            </w:tcBorders>
            <w:shd w:val="clear" w:color="auto" w:fill="auto"/>
            <w:noWrap/>
            <w:vAlign w:val="bottom"/>
          </w:tcPr>
          <w:p w14:paraId="3FAF4161" w14:textId="3B5B2E06"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393880</w:t>
            </w:r>
          </w:p>
        </w:tc>
      </w:tr>
      <w:tr w:rsidR="009D0045" w:rsidRPr="0018309E" w14:paraId="16CF16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83D4612" w14:textId="613C77C2" w:rsidR="009D0045" w:rsidRPr="0018309E" w:rsidRDefault="009D0045" w:rsidP="009D0045">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11B61F65" w14:textId="34016682"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4028185</w:t>
            </w:r>
          </w:p>
        </w:tc>
        <w:tc>
          <w:tcPr>
            <w:tcW w:w="1908" w:type="dxa"/>
            <w:tcBorders>
              <w:top w:val="nil"/>
              <w:left w:val="nil"/>
              <w:bottom w:val="single" w:sz="4" w:space="0" w:color="auto"/>
              <w:right w:val="single" w:sz="4" w:space="0" w:color="auto"/>
            </w:tcBorders>
            <w:shd w:val="clear" w:color="auto" w:fill="auto"/>
            <w:noWrap/>
            <w:vAlign w:val="bottom"/>
          </w:tcPr>
          <w:p w14:paraId="12DF2D07" w14:textId="34C66A42"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402818</w:t>
            </w:r>
          </w:p>
        </w:tc>
      </w:tr>
      <w:tr w:rsidR="009D0045" w:rsidRPr="0018309E" w14:paraId="247718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18CABAA" w14:textId="67CB328D" w:rsidR="009D0045" w:rsidRPr="0018309E" w:rsidRDefault="009D0045" w:rsidP="009D0045">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2CA2572D" w14:textId="3AE7486F"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39466246</w:t>
            </w:r>
          </w:p>
        </w:tc>
        <w:tc>
          <w:tcPr>
            <w:tcW w:w="1908" w:type="dxa"/>
            <w:tcBorders>
              <w:top w:val="nil"/>
              <w:left w:val="nil"/>
              <w:bottom w:val="single" w:sz="4" w:space="0" w:color="auto"/>
              <w:right w:val="single" w:sz="4" w:space="0" w:color="auto"/>
            </w:tcBorders>
            <w:shd w:val="clear" w:color="auto" w:fill="auto"/>
            <w:noWrap/>
            <w:vAlign w:val="bottom"/>
          </w:tcPr>
          <w:p w14:paraId="6AF71896" w14:textId="55D297B9"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394662</w:t>
            </w:r>
          </w:p>
        </w:tc>
      </w:tr>
      <w:tr w:rsidR="009D0045" w:rsidRPr="0018309E" w14:paraId="05EB20DD"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E15674" w14:textId="795F4CB2" w:rsidR="009D0045" w:rsidRPr="0018309E" w:rsidRDefault="009D0045" w:rsidP="009D0045">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6ABE636D" w14:textId="0B138667"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393467033</w:t>
            </w:r>
          </w:p>
        </w:tc>
        <w:tc>
          <w:tcPr>
            <w:tcW w:w="1908" w:type="dxa"/>
            <w:tcBorders>
              <w:top w:val="nil"/>
              <w:left w:val="nil"/>
              <w:bottom w:val="single" w:sz="4" w:space="0" w:color="auto"/>
              <w:right w:val="single" w:sz="4" w:space="0" w:color="auto"/>
            </w:tcBorders>
            <w:shd w:val="clear" w:color="auto" w:fill="auto"/>
            <w:noWrap/>
            <w:vAlign w:val="bottom"/>
          </w:tcPr>
          <w:p w14:paraId="24F92AC9" w14:textId="0717CA01"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393467</w:t>
            </w:r>
          </w:p>
        </w:tc>
      </w:tr>
      <w:tr w:rsidR="009D0045" w:rsidRPr="0018309E" w14:paraId="0789F345"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8586879" w14:textId="580E4412" w:rsidR="009D0045" w:rsidRPr="0018309E" w:rsidRDefault="009D0045" w:rsidP="009D0045">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62ACA78C" w14:textId="36AD3EC3"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3930594338</w:t>
            </w:r>
          </w:p>
        </w:tc>
        <w:tc>
          <w:tcPr>
            <w:tcW w:w="1908" w:type="dxa"/>
            <w:tcBorders>
              <w:top w:val="nil"/>
              <w:left w:val="nil"/>
              <w:bottom w:val="single" w:sz="4" w:space="0" w:color="auto"/>
              <w:right w:val="single" w:sz="4" w:space="0" w:color="auto"/>
            </w:tcBorders>
            <w:shd w:val="clear" w:color="auto" w:fill="auto"/>
            <w:noWrap/>
            <w:vAlign w:val="bottom"/>
          </w:tcPr>
          <w:p w14:paraId="14A48B8A" w14:textId="2F4D93BC"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393059</w:t>
            </w:r>
          </w:p>
        </w:tc>
      </w:tr>
      <w:tr w:rsidR="009D0045" w:rsidRPr="0018309E" w14:paraId="3534ED03"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2465224" w14:textId="365646AC" w:rsidR="009D0045" w:rsidRPr="0018309E" w:rsidRDefault="009D0045" w:rsidP="009D0045">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6ECA1221" w14:textId="4E29656B"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39503474354</w:t>
            </w:r>
          </w:p>
        </w:tc>
        <w:tc>
          <w:tcPr>
            <w:tcW w:w="1908" w:type="dxa"/>
            <w:tcBorders>
              <w:top w:val="nil"/>
              <w:left w:val="nil"/>
              <w:bottom w:val="single" w:sz="4" w:space="0" w:color="auto"/>
              <w:right w:val="single" w:sz="4" w:space="0" w:color="auto"/>
            </w:tcBorders>
            <w:shd w:val="clear" w:color="auto" w:fill="auto"/>
            <w:noWrap/>
            <w:vAlign w:val="bottom"/>
          </w:tcPr>
          <w:p w14:paraId="59268122" w14:textId="252496B6" w:rsidR="009D0045" w:rsidRPr="0018309E" w:rsidRDefault="009D0045" w:rsidP="009D0045">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395034</w:t>
            </w:r>
          </w:p>
        </w:tc>
      </w:tr>
    </w:tbl>
    <w:p w14:paraId="6C681B98" w14:textId="79D7FE58" w:rsidR="006350A4" w:rsidRDefault="006350A4" w:rsidP="00EF7A4B">
      <w:pPr>
        <w:widowControl/>
        <w:rPr>
          <w:noProof/>
        </w:rPr>
      </w:pPr>
    </w:p>
    <w:p w14:paraId="78B8F013" w14:textId="591CD19E" w:rsidR="002E1310" w:rsidRDefault="00074258">
      <w:pPr>
        <w:widowControl/>
        <w:jc w:val="center"/>
        <w:rPr>
          <w:rFonts w:ascii="宋体" w:hAnsi="宋体" w:cs="宋体"/>
          <w:kern w:val="0"/>
          <w:szCs w:val="24"/>
        </w:rPr>
      </w:pPr>
      <w:r>
        <w:rPr>
          <w:noProof/>
        </w:rPr>
        <w:lastRenderedPageBreak/>
        <w:pict w14:anchorId="1EC72680">
          <v:shape id="_x0000_i1037" type="#_x0000_t75" style="width:407.7pt;height:149.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">
            <v:imagedata r:id="rId26" o:title=""/>
            <o:lock v:ext="edit" aspectratio="f"/>
          </v:shape>
        </w:pict>
      </w:r>
    </w:p>
    <w:p w14:paraId="70F7990A" w14:textId="067559AE" w:rsidR="006350A4" w:rsidRDefault="00EE67DF" w:rsidP="00EE67DF">
      <w:pPr>
        <w:jc w:val="center"/>
        <w:rPr>
          <w:rFonts w:ascii="宋体" w:hAnsi="宋体" w:cs="宋体"/>
          <w:kern w:val="0"/>
          <w:sz w:val="21"/>
          <w:szCs w:val="21"/>
        </w:rPr>
      </w:pPr>
      <w:r w:rsidRPr="00260332">
        <w:rPr>
          <w:rFonts w:ascii="宋体" w:hAnsi="宋体" w:cs="宋体" w:hint="eastAsia"/>
          <w:kern w:val="0"/>
          <w:sz w:val="21"/>
          <w:szCs w:val="21"/>
        </w:rPr>
        <w:t>图4.</w:t>
      </w:r>
      <w:r w:rsidR="00B812DC">
        <w:rPr>
          <w:rFonts w:ascii="宋体" w:hAnsi="宋体" w:cs="宋体"/>
          <w:kern w:val="0"/>
          <w:sz w:val="21"/>
          <w:szCs w:val="21"/>
        </w:rPr>
        <w:t>7</w:t>
      </w:r>
      <w:r w:rsidR="00CF7693">
        <w:rPr>
          <w:rFonts w:ascii="宋体" w:hAnsi="宋体" w:cs="宋体"/>
          <w:kern w:val="0"/>
          <w:sz w:val="21"/>
          <w:szCs w:val="21"/>
        </w:rPr>
        <w:t xml:space="preserve"> </w:t>
      </w:r>
      <w:r w:rsidR="00B93C7E">
        <w:rPr>
          <w:sz w:val="21"/>
          <w:szCs w:val="21"/>
        </w:rPr>
        <w:t>Mulan-Basic</w:t>
      </w:r>
      <w:r w:rsidR="00DA16B4">
        <w:rPr>
          <w:sz w:val="21"/>
          <w:szCs w:val="21"/>
        </w:rPr>
        <w:t>-C-</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1FE31416" w14:textId="77777777" w:rsidR="00EE67DF" w:rsidRDefault="00EE67DF"/>
    <w:p w14:paraId="65B71A87" w14:textId="77777777" w:rsidR="006350A4" w:rsidRDefault="007E7F74">
      <w:pPr>
        <w:rPr>
          <w:b/>
        </w:rPr>
      </w:pPr>
      <w:r>
        <w:rPr>
          <w:rFonts w:hint="eastAsia"/>
          <w:b/>
        </w:rPr>
        <w:t>测试结论：</w:t>
      </w:r>
    </w:p>
    <w:p w14:paraId="3C819DA9" w14:textId="58645EFC" w:rsidR="006350A4" w:rsidRPr="00AB27C0" w:rsidRDefault="007E7F74" w:rsidP="00AB27C0">
      <w:pPr>
        <w:ind w:firstLineChars="200" w:firstLine="480"/>
      </w:pPr>
      <w:r w:rsidRPr="00AB27C0">
        <w:rPr>
          <w:rFonts w:hint="eastAsia"/>
        </w:rPr>
        <w:t>在测试机上单次</w:t>
      </w:r>
      <w:r w:rsidR="00B93C7E">
        <w:rPr>
          <w:rFonts w:hint="eastAsia"/>
        </w:rPr>
        <w:t>Mulan-Basic</w:t>
      </w:r>
      <w:r w:rsidR="00D22FCA">
        <w:t>-</w:t>
      </w:r>
      <w:r w:rsidR="00D22FCA">
        <w:rPr>
          <w:rFonts w:hint="eastAsia"/>
        </w:rPr>
        <w:t>C</w:t>
      </w:r>
      <w:r w:rsidR="00D22FCA">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9279DE">
        <w:t>3</w:t>
      </w:r>
      <w:r w:rsidR="00A81051">
        <w:t>950</w:t>
      </w:r>
      <w:r w:rsidR="009279DE">
        <w:t>00</w:t>
      </w:r>
    </w:p>
    <w:p w14:paraId="78580D14" w14:textId="20AF57BB" w:rsidR="006350A4" w:rsidRDefault="006350A4">
      <w:pPr>
        <w:pStyle w:val="afff0"/>
        <w:ind w:firstLineChars="0" w:firstLine="0"/>
      </w:pPr>
    </w:p>
    <w:p w14:paraId="4176FBD1" w14:textId="2256BAC2" w:rsidR="00053AAD" w:rsidRPr="00053AAD" w:rsidRDefault="00B93C7E" w:rsidP="00053AAD">
      <w:pPr>
        <w:pStyle w:val="30"/>
        <w:rPr>
          <w:lang w:val="en-US"/>
        </w:rPr>
      </w:pPr>
      <w:bookmarkStart w:id="66" w:name="_Toc4748508"/>
      <w:r>
        <w:rPr>
          <w:rFonts w:hint="eastAsia"/>
        </w:rPr>
        <w:t>Mulan-Basic</w:t>
      </w:r>
      <w:r w:rsidR="0018560E">
        <w:t>-C-</w:t>
      </w:r>
      <w:r w:rsidR="00053AAD">
        <w:rPr>
          <w:rFonts w:hint="eastAsia"/>
        </w:rPr>
        <w:t>签名</w:t>
      </w:r>
      <w:bookmarkEnd w:id="66"/>
    </w:p>
    <w:p w14:paraId="4F2ED150" w14:textId="1C9898C2" w:rsidR="0047226C" w:rsidRDefault="0047226C" w:rsidP="0047226C">
      <w:r>
        <w:rPr>
          <w:rFonts w:hint="eastAsia"/>
        </w:rPr>
        <w:t>案例编号：</w:t>
      </w:r>
      <w:r w:rsidR="00B93C7E">
        <w:t>mulan-basic</w:t>
      </w:r>
      <w:r w:rsidR="005A0A75">
        <w:t>c</w:t>
      </w:r>
      <w:r w:rsidR="005A0A75">
        <w:rPr>
          <w:rFonts w:hint="eastAsia"/>
        </w:rPr>
        <w:t>-</w:t>
      </w:r>
      <w:r>
        <w:t>sp</w:t>
      </w:r>
      <w:r>
        <w:rPr>
          <w:rFonts w:hint="eastAsia"/>
        </w:rPr>
        <w:t>0</w:t>
      </w:r>
      <w:r>
        <w:t>2</w:t>
      </w:r>
    </w:p>
    <w:p w14:paraId="1D242C3F" w14:textId="746CCA9D" w:rsidR="00CF7693" w:rsidRDefault="0047226C" w:rsidP="0047226C">
      <w:r>
        <w:rPr>
          <w:rFonts w:hint="eastAsia"/>
        </w:rPr>
        <w:t>案例说明：测试</w:t>
      </w:r>
      <w:r w:rsidR="00B93C7E">
        <w:rPr>
          <w:rFonts w:hint="eastAsia"/>
        </w:rPr>
        <w:t>Mulan-Basic</w:t>
      </w:r>
      <w:r w:rsidR="00D22FCA">
        <w:t>-</w:t>
      </w:r>
      <w:r w:rsidR="00D22FCA">
        <w:rPr>
          <w:rFonts w:hint="eastAsia"/>
        </w:rPr>
        <w:t>C</w:t>
      </w:r>
      <w:r w:rsidR="00D22FCA">
        <w:rPr>
          <w:rFonts w:hint="eastAsia"/>
        </w:rPr>
        <w:t>格签名算法</w:t>
      </w:r>
      <w:r>
        <w:rPr>
          <w:rFonts w:hint="eastAsia"/>
        </w:rPr>
        <w:t>消息签名的性能</w:t>
      </w:r>
      <w:r w:rsidR="00CF7693">
        <w:rPr>
          <w:rFonts w:hint="eastAsia"/>
        </w:rPr>
        <w:t>。</w:t>
      </w:r>
    </w:p>
    <w:p w14:paraId="5220C0C1" w14:textId="727211DC" w:rsidR="0047226C" w:rsidRDefault="0047226C" w:rsidP="0047226C">
      <w:r>
        <w:rPr>
          <w:rFonts w:hint="eastAsia"/>
        </w:rPr>
        <w:t>性能指标：</w:t>
      </w:r>
      <w:r>
        <w:rPr>
          <w:rFonts w:hint="eastAsia"/>
        </w:rPr>
        <w:t>c</w:t>
      </w:r>
      <w:r>
        <w:t>pu</w:t>
      </w:r>
      <w:r>
        <w:rPr>
          <w:rFonts w:hint="eastAsia"/>
        </w:rPr>
        <w:t>周期</w:t>
      </w:r>
    </w:p>
    <w:p w14:paraId="4D8F8C05" w14:textId="77777777" w:rsidR="0047226C" w:rsidRDefault="0047226C" w:rsidP="0047226C">
      <w:r>
        <w:rPr>
          <w:rFonts w:hint="eastAsia"/>
        </w:rPr>
        <w:t>测试步骤：</w:t>
      </w:r>
    </w:p>
    <w:p w14:paraId="4ABD5E98" w14:textId="54218C45" w:rsidR="0047226C" w:rsidRDefault="0047226C" w:rsidP="00FF7402">
      <w:pPr>
        <w:ind w:left="964" w:hangingChars="400" w:hanging="964"/>
      </w:pPr>
      <w:r>
        <w:rPr>
          <w:rFonts w:hint="eastAsia"/>
          <w:b/>
        </w:rPr>
        <w:t>第一步：</w:t>
      </w:r>
      <w:r>
        <w:rPr>
          <w:rFonts w:hint="eastAsia"/>
        </w:rPr>
        <w:t>数据准备：预先生成一组密钥，并准备多组指定长度（</w:t>
      </w:r>
      <w:r w:rsidR="00CF7693">
        <w:rPr>
          <w:rFonts w:hint="eastAsia"/>
        </w:rPr>
        <w:t>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w:t>
      </w:r>
    </w:p>
    <w:p w14:paraId="5DE2D9CA" w14:textId="4A23D670" w:rsidR="0047226C" w:rsidRDefault="0047226C" w:rsidP="00FF7402">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w:t>
      </w:r>
      <w:r w:rsidR="00DA2FF3">
        <w:rPr>
          <w:rFonts w:hint="eastAsia"/>
        </w:rPr>
        <w:t>表</w:t>
      </w:r>
      <w:r w:rsidR="00DA2FF3">
        <w:rPr>
          <w:rFonts w:hint="eastAsia"/>
        </w:rPr>
        <w:t>4.</w:t>
      </w:r>
      <w:r w:rsidR="00B812DC">
        <w:t>9</w:t>
      </w:r>
      <w:r>
        <w:rPr>
          <w:rFonts w:hint="eastAsia"/>
        </w:rPr>
        <w:t>是不同长度消息签名</w:t>
      </w:r>
      <w:r>
        <w:rPr>
          <w:rFonts w:hint="eastAsia"/>
        </w:rPr>
        <w:t>CPU</w:t>
      </w:r>
      <w:r>
        <w:rPr>
          <w:rFonts w:hint="eastAsia"/>
        </w:rPr>
        <w:t>周期消耗的收敛值：</w:t>
      </w:r>
    </w:p>
    <w:p w14:paraId="07F71CFB" w14:textId="534522AA" w:rsidR="00EE67DF" w:rsidRDefault="00EE67DF" w:rsidP="00797A11">
      <w:pPr>
        <w:ind w:left="840" w:hangingChars="400" w:hanging="840"/>
        <w:jc w:val="center"/>
      </w:pPr>
      <w:bookmarkStart w:id="67" w:name="_Hlk969794"/>
      <w:r w:rsidRPr="00BB0A43">
        <w:rPr>
          <w:rFonts w:hint="eastAsia"/>
          <w:sz w:val="21"/>
          <w:szCs w:val="21"/>
        </w:rPr>
        <w:t>表</w:t>
      </w:r>
      <w:r w:rsidRPr="00BB0A43">
        <w:rPr>
          <w:rFonts w:hint="eastAsia"/>
          <w:sz w:val="21"/>
          <w:szCs w:val="21"/>
        </w:rPr>
        <w:t>4.</w:t>
      </w:r>
      <w:r w:rsidR="00B812DC">
        <w:rPr>
          <w:sz w:val="21"/>
          <w:szCs w:val="21"/>
        </w:rPr>
        <w:t>9</w:t>
      </w:r>
      <w:r w:rsidRPr="00BB0A43">
        <w:rPr>
          <w:sz w:val="21"/>
          <w:szCs w:val="21"/>
        </w:rPr>
        <w:t xml:space="preserve"> </w:t>
      </w:r>
      <w:r w:rsidR="00B93C7E">
        <w:rPr>
          <w:sz w:val="21"/>
          <w:szCs w:val="21"/>
        </w:rPr>
        <w:t>Mulan-Basic</w:t>
      </w:r>
      <w:r w:rsidR="00DA16B4">
        <w:rPr>
          <w:sz w:val="21"/>
          <w:szCs w:val="21"/>
        </w:rPr>
        <w:t>-C-</w:t>
      </w:r>
      <w:r w:rsidR="00BB0A43">
        <w:rPr>
          <w:rFonts w:hint="eastAsia"/>
          <w:sz w:val="21"/>
          <w:szCs w:val="21"/>
        </w:rPr>
        <w:t>不同长度消息</w:t>
      </w:r>
      <w:r w:rsidR="00BB0A43" w:rsidRPr="00260332">
        <w:rPr>
          <w:rFonts w:hint="eastAsia"/>
          <w:sz w:val="21"/>
          <w:szCs w:val="21"/>
        </w:rPr>
        <w:t>签名</w:t>
      </w:r>
      <w:r w:rsidR="00CC0560">
        <w:rPr>
          <w:rFonts w:hint="eastAsia"/>
          <w:sz w:val="21"/>
          <w:szCs w:val="21"/>
        </w:rPr>
        <w:t>的</w:t>
      </w:r>
      <w:r w:rsidR="00BB0A43">
        <w:rPr>
          <w:rFonts w:hint="eastAsia"/>
          <w:sz w:val="21"/>
          <w:szCs w:val="21"/>
        </w:rPr>
        <w:t>CPU</w:t>
      </w:r>
      <w:r w:rsidR="00BB0A43">
        <w:rPr>
          <w:rFonts w:hint="eastAsia"/>
          <w:sz w:val="21"/>
          <w:szCs w:val="21"/>
        </w:rPr>
        <w:t>周期消耗</w:t>
      </w:r>
      <w:r w:rsidR="00BB0A43" w:rsidRPr="00260332">
        <w:rPr>
          <w:rFonts w:hint="eastAsia"/>
          <w:sz w:val="21"/>
          <w:szCs w:val="21"/>
        </w:rPr>
        <w:t>统计</w:t>
      </w:r>
      <w:bookmarkEnd w:id="67"/>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55022995" w14:textId="77777777" w:rsidTr="00EE67DF">
        <w:trPr>
          <w:jc w:val="center"/>
        </w:trPr>
        <w:tc>
          <w:tcPr>
            <w:tcW w:w="1711" w:type="dxa"/>
            <w:shd w:val="clear" w:color="auto" w:fill="auto"/>
          </w:tcPr>
          <w:p w14:paraId="62C9FBCA" w14:textId="77777777" w:rsidR="0047226C" w:rsidRPr="00EE67DF" w:rsidRDefault="0047226C" w:rsidP="00FE2F99">
            <w:pPr>
              <w:jc w:val="center"/>
              <w:rPr>
                <w:b/>
                <w:sz w:val="21"/>
                <w:szCs w:val="21"/>
              </w:rPr>
            </w:pPr>
            <w:r w:rsidRPr="00EE67DF">
              <w:rPr>
                <w:rFonts w:hint="eastAsia"/>
                <w:b/>
                <w:sz w:val="21"/>
                <w:szCs w:val="21"/>
              </w:rPr>
              <w:t>消息长度（字节）</w:t>
            </w:r>
          </w:p>
        </w:tc>
        <w:tc>
          <w:tcPr>
            <w:tcW w:w="2650" w:type="dxa"/>
            <w:shd w:val="clear" w:color="auto" w:fill="auto"/>
          </w:tcPr>
          <w:p w14:paraId="79CD5350" w14:textId="6D465E3B" w:rsidR="0047226C" w:rsidRPr="00EE67DF" w:rsidRDefault="0047226C" w:rsidP="00FE2F99">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A81051" w14:paraId="0650231C" w14:textId="77777777" w:rsidTr="00A106E6">
        <w:trPr>
          <w:jc w:val="center"/>
        </w:trPr>
        <w:tc>
          <w:tcPr>
            <w:tcW w:w="1711" w:type="dxa"/>
            <w:shd w:val="clear" w:color="auto" w:fill="auto"/>
          </w:tcPr>
          <w:p w14:paraId="4F022D58" w14:textId="77777777" w:rsidR="00A81051" w:rsidRPr="00CC0560" w:rsidRDefault="00A81051" w:rsidP="00A81051">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2192583F" w14:textId="6C244FB3" w:rsidR="00A81051" w:rsidRPr="00CC0560" w:rsidRDefault="00A81051" w:rsidP="00A81051">
            <w:pPr>
              <w:jc w:val="right"/>
              <w:rPr>
                <w:rFonts w:ascii="宋体" w:hAnsi="宋体"/>
                <w:sz w:val="21"/>
                <w:szCs w:val="21"/>
              </w:rPr>
            </w:pPr>
            <w:r>
              <w:rPr>
                <w:rFonts w:ascii="等线" w:eastAsia="等线" w:hAnsi="等线" w:hint="eastAsia"/>
                <w:color w:val="000000"/>
                <w:sz w:val="22"/>
                <w:szCs w:val="22"/>
              </w:rPr>
              <w:t>1825000</w:t>
            </w:r>
          </w:p>
        </w:tc>
      </w:tr>
      <w:tr w:rsidR="00A81051" w14:paraId="7161A3AA" w14:textId="77777777" w:rsidTr="00A106E6">
        <w:trPr>
          <w:jc w:val="center"/>
        </w:trPr>
        <w:tc>
          <w:tcPr>
            <w:tcW w:w="1711" w:type="dxa"/>
            <w:shd w:val="clear" w:color="auto" w:fill="auto"/>
          </w:tcPr>
          <w:p w14:paraId="4B5FA1D1" w14:textId="74815888" w:rsidR="00A81051" w:rsidRPr="00CC0560" w:rsidRDefault="00A81051" w:rsidP="00A81051">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2ECFB50E" w14:textId="4812791E" w:rsidR="00A81051" w:rsidRPr="00CC0560" w:rsidRDefault="00A81051" w:rsidP="00A81051">
            <w:pPr>
              <w:jc w:val="right"/>
              <w:rPr>
                <w:rFonts w:ascii="宋体" w:hAnsi="宋体"/>
                <w:sz w:val="21"/>
                <w:szCs w:val="21"/>
              </w:rPr>
            </w:pPr>
            <w:r>
              <w:rPr>
                <w:rFonts w:ascii="等线" w:eastAsia="等线" w:hAnsi="等线" w:hint="eastAsia"/>
                <w:color w:val="000000"/>
                <w:sz w:val="22"/>
                <w:szCs w:val="22"/>
              </w:rPr>
              <w:t>1823000</w:t>
            </w:r>
          </w:p>
        </w:tc>
      </w:tr>
      <w:tr w:rsidR="00A81051" w14:paraId="7E50CB19" w14:textId="77777777" w:rsidTr="00A106E6">
        <w:trPr>
          <w:jc w:val="center"/>
        </w:trPr>
        <w:tc>
          <w:tcPr>
            <w:tcW w:w="1711" w:type="dxa"/>
            <w:shd w:val="clear" w:color="auto" w:fill="auto"/>
          </w:tcPr>
          <w:p w14:paraId="49D098D5" w14:textId="6D17A03A" w:rsidR="00A81051" w:rsidRPr="00CC0560" w:rsidRDefault="00A81051" w:rsidP="00A81051">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628408C1" w14:textId="07BD4DBE" w:rsidR="00A81051" w:rsidRPr="00CC0560" w:rsidRDefault="00A81051" w:rsidP="00A81051">
            <w:pPr>
              <w:jc w:val="right"/>
              <w:rPr>
                <w:rFonts w:ascii="宋体" w:hAnsi="宋体"/>
                <w:sz w:val="21"/>
                <w:szCs w:val="21"/>
              </w:rPr>
            </w:pPr>
            <w:r>
              <w:rPr>
                <w:rFonts w:ascii="等线" w:eastAsia="等线" w:hAnsi="等线" w:hint="eastAsia"/>
                <w:color w:val="000000"/>
                <w:sz w:val="22"/>
                <w:szCs w:val="22"/>
              </w:rPr>
              <w:t>1830000</w:t>
            </w:r>
          </w:p>
        </w:tc>
      </w:tr>
      <w:tr w:rsidR="00A81051" w14:paraId="28BC0030" w14:textId="77777777" w:rsidTr="00A106E6">
        <w:trPr>
          <w:jc w:val="center"/>
        </w:trPr>
        <w:tc>
          <w:tcPr>
            <w:tcW w:w="1711" w:type="dxa"/>
            <w:shd w:val="clear" w:color="auto" w:fill="auto"/>
          </w:tcPr>
          <w:p w14:paraId="7C8C6900" w14:textId="3B5341A8" w:rsidR="00A81051" w:rsidRPr="00CC0560" w:rsidRDefault="00A81051" w:rsidP="00A81051">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31A52CFF" w14:textId="045C1D56" w:rsidR="00A81051" w:rsidRPr="00CC0560" w:rsidRDefault="00A81051" w:rsidP="00A81051">
            <w:pPr>
              <w:jc w:val="right"/>
              <w:rPr>
                <w:rFonts w:ascii="宋体" w:hAnsi="宋体"/>
                <w:sz w:val="21"/>
                <w:szCs w:val="21"/>
              </w:rPr>
            </w:pPr>
            <w:r>
              <w:rPr>
                <w:rFonts w:ascii="等线" w:eastAsia="等线" w:hAnsi="等线" w:hint="eastAsia"/>
                <w:color w:val="000000"/>
                <w:sz w:val="22"/>
                <w:szCs w:val="22"/>
              </w:rPr>
              <w:t>1860000</w:t>
            </w:r>
          </w:p>
        </w:tc>
      </w:tr>
    </w:tbl>
    <w:p w14:paraId="58727BEA" w14:textId="77777777" w:rsidR="0047226C" w:rsidRDefault="0047226C" w:rsidP="0047226C">
      <w:pPr>
        <w:rPr>
          <w:b/>
        </w:rPr>
      </w:pPr>
    </w:p>
    <w:p w14:paraId="0C136A7E" w14:textId="754D0F83" w:rsidR="00CB1507" w:rsidRPr="00CB1507" w:rsidRDefault="00B93C7E" w:rsidP="00CB1507">
      <w:pPr>
        <w:ind w:firstLineChars="200" w:firstLine="480"/>
        <w:rPr>
          <w:b/>
        </w:rPr>
      </w:pPr>
      <w:r>
        <w:rPr>
          <w:rFonts w:hint="eastAsia"/>
        </w:rPr>
        <w:t>Mulan-Basic</w:t>
      </w:r>
      <w:r w:rsidR="00D22FCA">
        <w:t>-</w:t>
      </w:r>
      <w:r w:rsidR="00D22FCA">
        <w:rPr>
          <w:rFonts w:hint="eastAsia"/>
        </w:rPr>
        <w:t>C</w:t>
      </w:r>
      <w:r w:rsidR="00D22FCA">
        <w:rPr>
          <w:rFonts w:hint="eastAsia"/>
        </w:rPr>
        <w:t>格签名算法的</w:t>
      </w:r>
      <w:r w:rsidR="0047226C">
        <w:rPr>
          <w:rFonts w:hint="eastAsia"/>
        </w:rPr>
        <w:t>签名</w:t>
      </w:r>
      <w:r w:rsidR="0047226C">
        <w:rPr>
          <w:rFonts w:hint="eastAsia"/>
        </w:rPr>
        <w:t>CPU</w:t>
      </w:r>
      <w:r w:rsidR="0047226C">
        <w:rPr>
          <w:rFonts w:hint="eastAsia"/>
        </w:rPr>
        <w:t>周期消耗的详细统计数据见附录</w:t>
      </w:r>
      <w:bookmarkStart w:id="68" w:name="_Hlk969853"/>
      <w:r w:rsidR="00DA2FF3">
        <w:rPr>
          <w:rFonts w:hint="eastAsia"/>
        </w:rPr>
        <w:t>1</w:t>
      </w:r>
      <w:r w:rsidR="0047226C">
        <w:rPr>
          <w:rFonts w:hint="eastAsia"/>
        </w:rPr>
        <w:t>，</w:t>
      </w:r>
      <w:r w:rsidR="00CB1507">
        <w:rPr>
          <w:rFonts w:hint="eastAsia"/>
        </w:rPr>
        <w:t>图</w:t>
      </w:r>
      <w:r w:rsidR="00CB1507">
        <w:rPr>
          <w:rFonts w:hint="eastAsia"/>
        </w:rPr>
        <w:t>4.</w:t>
      </w:r>
      <w:r w:rsidR="00B812DC">
        <w:t>8</w:t>
      </w:r>
      <w:r w:rsidR="00CB1507">
        <w:rPr>
          <w:rFonts w:hint="eastAsia"/>
        </w:rPr>
        <w:t>是</w:t>
      </w:r>
      <w:r w:rsidR="00CC0560">
        <w:t>59</w:t>
      </w:r>
      <w:r w:rsidR="00CB1507">
        <w:rPr>
          <w:rFonts w:hint="eastAsia"/>
        </w:rPr>
        <w:t>字节长度消息进行签名的平均</w:t>
      </w:r>
      <w:r w:rsidR="00CB1507">
        <w:rPr>
          <w:rFonts w:hint="eastAsia"/>
        </w:rPr>
        <w:t>CPU</w:t>
      </w:r>
      <w:r w:rsidR="00CB1507">
        <w:rPr>
          <w:rFonts w:hint="eastAsia"/>
        </w:rPr>
        <w:t>周期消耗统计，可以看到随着测试次数的增多，单次签名的平均</w:t>
      </w:r>
      <w:r w:rsidR="00CB1507">
        <w:rPr>
          <w:rFonts w:hint="eastAsia"/>
        </w:rPr>
        <w:t>CPU</w:t>
      </w:r>
      <w:r w:rsidR="00CB1507">
        <w:rPr>
          <w:rFonts w:hint="eastAsia"/>
        </w:rPr>
        <w:t>周期消耗收敛于</w:t>
      </w:r>
      <w:r w:rsidR="00147793">
        <w:t>1</w:t>
      </w:r>
      <w:r w:rsidR="000C77B6">
        <w:t>823</w:t>
      </w:r>
      <w:r w:rsidR="00592BAE">
        <w:rPr>
          <w:rFonts w:hint="eastAsia"/>
        </w:rPr>
        <w:t>000</w:t>
      </w:r>
      <w:r w:rsidR="00592BAE">
        <w:rPr>
          <w:rFonts w:hint="eastAsia"/>
        </w:rPr>
        <w:t>左右</w:t>
      </w:r>
      <w:r w:rsidR="00CB1507">
        <w:rPr>
          <w:rFonts w:hint="eastAsia"/>
        </w:rPr>
        <w:t>。</w:t>
      </w:r>
      <w:bookmarkEnd w:id="68"/>
    </w:p>
    <w:p w14:paraId="55E8B5A6" w14:textId="3F505486" w:rsidR="0047226C" w:rsidRDefault="00074258" w:rsidP="0047226C">
      <w:pPr>
        <w:jc w:val="center"/>
        <w:rPr>
          <w:b/>
        </w:rPr>
      </w:pPr>
      <w:r>
        <w:rPr>
          <w:noProof/>
        </w:rPr>
        <w:lastRenderedPageBreak/>
        <w:pict w14:anchorId="5EB42084">
          <v:shape id="_x0000_i1038" type="#_x0000_t75" style="width:383.4pt;height:138.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">
            <v:imagedata r:id="rId27" o:title=""/>
            <o:lock v:ext="edit" aspectratio="f"/>
          </v:shape>
        </w:pict>
      </w:r>
    </w:p>
    <w:p w14:paraId="5B8D74C6" w14:textId="7D5CD775" w:rsidR="0047226C" w:rsidRDefault="00CB1507" w:rsidP="00CB1507">
      <w:pPr>
        <w:jc w:val="center"/>
        <w:rPr>
          <w:b/>
        </w:rPr>
      </w:pPr>
      <w:r w:rsidRPr="00F2149F">
        <w:rPr>
          <w:rFonts w:hint="eastAsia"/>
          <w:sz w:val="21"/>
          <w:szCs w:val="21"/>
        </w:rPr>
        <w:t>图</w:t>
      </w:r>
      <w:r w:rsidRPr="00F2149F">
        <w:rPr>
          <w:rFonts w:hint="eastAsia"/>
          <w:sz w:val="21"/>
          <w:szCs w:val="21"/>
        </w:rPr>
        <w:t>4.</w:t>
      </w:r>
      <w:r w:rsidR="00B812DC">
        <w:rPr>
          <w:sz w:val="21"/>
          <w:szCs w:val="21"/>
        </w:rPr>
        <w:t>8</w:t>
      </w:r>
      <w:r w:rsidR="00CC0560">
        <w:rPr>
          <w:sz w:val="21"/>
          <w:szCs w:val="21"/>
        </w:rPr>
        <w:t xml:space="preserve"> </w:t>
      </w:r>
      <w:r w:rsidR="00B93C7E">
        <w:rPr>
          <w:sz w:val="21"/>
          <w:szCs w:val="21"/>
        </w:rPr>
        <w:t>Mulan-Basic</w:t>
      </w:r>
      <w:r w:rsidR="00DA16B4">
        <w:rPr>
          <w:sz w:val="21"/>
          <w:szCs w:val="21"/>
        </w:rPr>
        <w:t>-C-</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p>
    <w:p w14:paraId="5CC5B71B" w14:textId="77777777" w:rsidR="0047226C" w:rsidRDefault="0047226C" w:rsidP="0047226C">
      <w:r>
        <w:rPr>
          <w:rFonts w:hint="eastAsia"/>
        </w:rPr>
        <w:t xml:space="preserve"> </w:t>
      </w:r>
      <w:r>
        <w:t xml:space="preserve">   </w:t>
      </w:r>
    </w:p>
    <w:p w14:paraId="280E6538" w14:textId="77777777" w:rsidR="0047226C" w:rsidRDefault="0047226C" w:rsidP="0047226C">
      <w:pPr>
        <w:rPr>
          <w:b/>
        </w:rPr>
      </w:pPr>
      <w:r>
        <w:rPr>
          <w:rFonts w:hint="eastAsia"/>
          <w:b/>
        </w:rPr>
        <w:t>测试结论：</w:t>
      </w:r>
    </w:p>
    <w:p w14:paraId="071A388B" w14:textId="5D6E5B54" w:rsidR="0047226C" w:rsidRPr="004A6723" w:rsidRDefault="0047226C" w:rsidP="0047226C">
      <w:r>
        <w:rPr>
          <w:b/>
          <w:color w:val="FF0000"/>
        </w:rPr>
        <w:tab/>
      </w:r>
      <w:r w:rsidRPr="004A6723">
        <w:rPr>
          <w:rFonts w:hint="eastAsia"/>
        </w:rPr>
        <w:t>从测试数据来看，当消息长度在</w:t>
      </w:r>
      <w:r w:rsidR="000805A8">
        <w:rPr>
          <w:rFonts w:hint="eastAsia"/>
        </w:rPr>
        <w:t>3300</w:t>
      </w:r>
      <w:r w:rsidR="000805A8">
        <w:rPr>
          <w:rFonts w:hint="eastAsia"/>
        </w:rPr>
        <w:t>字节</w:t>
      </w:r>
      <w:r w:rsidRPr="004A6723">
        <w:rPr>
          <w:rFonts w:hint="eastAsia"/>
        </w:rPr>
        <w:t>以内，</w:t>
      </w:r>
      <w:r w:rsidR="00B93C7E">
        <w:rPr>
          <w:rFonts w:hint="eastAsia"/>
        </w:rPr>
        <w:t>Mulan-Basic</w:t>
      </w:r>
      <w:r w:rsidR="00D22FCA">
        <w:t>-</w:t>
      </w:r>
      <w:r w:rsidR="00D22FCA">
        <w:rPr>
          <w:rFonts w:hint="eastAsia"/>
        </w:rPr>
        <w:t>C</w:t>
      </w:r>
      <w:r w:rsidR="00D22FCA">
        <w:rPr>
          <w:rFonts w:hint="eastAsia"/>
        </w:rPr>
        <w:t>格签名算法</w:t>
      </w:r>
      <w:r w:rsidRPr="004A6723">
        <w:rPr>
          <w:rFonts w:hint="eastAsia"/>
        </w:rPr>
        <w:t>签名计算消耗</w:t>
      </w:r>
      <w:r w:rsidRPr="004A6723">
        <w:rPr>
          <w:rFonts w:hint="eastAsia"/>
        </w:rPr>
        <w:t>CPU</w:t>
      </w:r>
      <w:r w:rsidRPr="004A6723">
        <w:rPr>
          <w:rFonts w:hint="eastAsia"/>
        </w:rPr>
        <w:t>周期</w:t>
      </w:r>
      <w:r w:rsidR="000C77B6">
        <w:rPr>
          <w:rFonts w:hint="eastAsia"/>
        </w:rPr>
        <w:t>集中在</w:t>
      </w:r>
      <w:r w:rsidR="000C77B6">
        <w:t>1820000</w:t>
      </w:r>
      <w:r w:rsidR="000C77B6">
        <w:rPr>
          <w:rFonts w:hint="eastAsia"/>
        </w:rPr>
        <w:t>-</w:t>
      </w:r>
      <w:r w:rsidR="000C77B6">
        <w:t>1860000</w:t>
      </w:r>
      <w:r w:rsidR="000C77B6">
        <w:rPr>
          <w:rFonts w:hint="eastAsia"/>
        </w:rPr>
        <w:t>之间</w:t>
      </w:r>
      <w:r w:rsidRPr="004A6723">
        <w:rPr>
          <w:rFonts w:hint="eastAsia"/>
        </w:rPr>
        <w:t>。</w:t>
      </w:r>
    </w:p>
    <w:p w14:paraId="2947C5AB" w14:textId="137B6064" w:rsidR="00053AAD" w:rsidRDefault="00053AAD">
      <w:pPr>
        <w:pStyle w:val="afff0"/>
        <w:ind w:firstLineChars="0" w:firstLine="0"/>
      </w:pPr>
    </w:p>
    <w:p w14:paraId="12431FE4" w14:textId="73651C62" w:rsidR="00053AAD" w:rsidRPr="00053AAD" w:rsidRDefault="00B93C7E" w:rsidP="00053AAD">
      <w:pPr>
        <w:pStyle w:val="30"/>
        <w:rPr>
          <w:lang w:val="en-US"/>
        </w:rPr>
      </w:pPr>
      <w:bookmarkStart w:id="69" w:name="_Toc4748509"/>
      <w:r>
        <w:rPr>
          <w:rFonts w:hint="eastAsia"/>
        </w:rPr>
        <w:t>Mulan-Basic</w:t>
      </w:r>
      <w:r w:rsidR="0018560E">
        <w:t>-C-</w:t>
      </w:r>
      <w:r w:rsidR="00053AAD">
        <w:rPr>
          <w:rFonts w:hint="eastAsia"/>
        </w:rPr>
        <w:t>验签</w:t>
      </w:r>
      <w:bookmarkEnd w:id="69"/>
    </w:p>
    <w:p w14:paraId="2B0E5542" w14:textId="32D991D6" w:rsidR="0047226C" w:rsidRDefault="0047226C" w:rsidP="0047226C">
      <w:r>
        <w:rPr>
          <w:rFonts w:hint="eastAsia"/>
        </w:rPr>
        <w:t>案例编号：</w:t>
      </w:r>
      <w:r w:rsidR="00B93C7E">
        <w:t>mulan-basic</w:t>
      </w:r>
      <w:r w:rsidR="005A0A75">
        <w:t>c</w:t>
      </w:r>
      <w:r w:rsidR="005A0A75">
        <w:rPr>
          <w:rFonts w:hint="eastAsia"/>
        </w:rPr>
        <w:t>-</w:t>
      </w:r>
      <w:r>
        <w:t>vp</w:t>
      </w:r>
      <w:r>
        <w:rPr>
          <w:rFonts w:hint="eastAsia"/>
        </w:rPr>
        <w:t>0</w:t>
      </w:r>
      <w:r>
        <w:t>2</w:t>
      </w:r>
    </w:p>
    <w:p w14:paraId="7A3E62DE" w14:textId="337448E5" w:rsidR="00CC0560" w:rsidRDefault="0047226C" w:rsidP="0047226C">
      <w:r>
        <w:rPr>
          <w:rFonts w:hint="eastAsia"/>
        </w:rPr>
        <w:t>案例说明：测试</w:t>
      </w:r>
      <w:r w:rsidR="00B93C7E">
        <w:rPr>
          <w:rFonts w:hint="eastAsia"/>
        </w:rPr>
        <w:t>Mulan-Basic</w:t>
      </w:r>
      <w:r w:rsidR="00D22FCA">
        <w:t>-</w:t>
      </w:r>
      <w:r w:rsidR="00D22FCA">
        <w:rPr>
          <w:rFonts w:hint="eastAsia"/>
        </w:rPr>
        <w:t>C</w:t>
      </w:r>
      <w:r w:rsidR="00D22FCA">
        <w:rPr>
          <w:rFonts w:hint="eastAsia"/>
        </w:rPr>
        <w:t>格签名算法</w:t>
      </w:r>
      <w:r>
        <w:rPr>
          <w:rFonts w:hint="eastAsia"/>
        </w:rPr>
        <w:t>消息验签的性能</w:t>
      </w:r>
      <w:r w:rsidR="00CC0560">
        <w:rPr>
          <w:rFonts w:hint="eastAsia"/>
        </w:rPr>
        <w:t>。</w:t>
      </w:r>
    </w:p>
    <w:p w14:paraId="5FE99B38" w14:textId="7F27316C" w:rsidR="0047226C" w:rsidRDefault="0047226C" w:rsidP="0047226C">
      <w:r>
        <w:rPr>
          <w:rFonts w:hint="eastAsia"/>
        </w:rPr>
        <w:t>性能指标：</w:t>
      </w:r>
      <w:r>
        <w:rPr>
          <w:rFonts w:hint="eastAsia"/>
        </w:rPr>
        <w:t>c</w:t>
      </w:r>
      <w:r>
        <w:t>pu</w:t>
      </w:r>
      <w:r>
        <w:rPr>
          <w:rFonts w:hint="eastAsia"/>
        </w:rPr>
        <w:t>周期</w:t>
      </w:r>
      <w:r w:rsidR="00CC0560">
        <w:rPr>
          <w:rFonts w:hint="eastAsia"/>
        </w:rPr>
        <w:t>。</w:t>
      </w:r>
    </w:p>
    <w:p w14:paraId="1FF48FCF" w14:textId="77777777" w:rsidR="0047226C" w:rsidRDefault="0047226C" w:rsidP="0047226C">
      <w:r>
        <w:rPr>
          <w:rFonts w:hint="eastAsia"/>
        </w:rPr>
        <w:t>测试步骤：</w:t>
      </w:r>
    </w:p>
    <w:p w14:paraId="4DC493F3" w14:textId="25D1BD8D" w:rsidR="0047226C" w:rsidRDefault="0047226C" w:rsidP="00CC0560">
      <w:pPr>
        <w:ind w:left="964" w:hangingChars="400" w:hanging="964"/>
      </w:pPr>
      <w:r>
        <w:rPr>
          <w:rFonts w:hint="eastAsia"/>
          <w:b/>
        </w:rPr>
        <w:t>第一步：</w:t>
      </w:r>
      <w:r>
        <w:rPr>
          <w:rFonts w:hint="eastAsia"/>
        </w:rPr>
        <w:t>数据准备：预先生成一组密钥，并准备多组指定长度（</w:t>
      </w:r>
      <w:r w:rsidR="00CC0560">
        <w:rPr>
          <w:rFonts w:hint="eastAsia"/>
        </w:rPr>
        <w:t>分别是</w:t>
      </w:r>
      <w:r w:rsidR="00CC0560" w:rsidRPr="004A0C22">
        <w:rPr>
          <w:rFonts w:hint="eastAsia"/>
        </w:rPr>
        <w:t>1</w:t>
      </w:r>
      <w:r w:rsidR="00CC0560" w:rsidRPr="004A0C22">
        <w:rPr>
          <w:rFonts w:hint="eastAsia"/>
        </w:rPr>
        <w:t>、</w:t>
      </w:r>
      <w:r w:rsidR="00CC0560" w:rsidRPr="004A0C22">
        <w:t>59</w:t>
      </w:r>
      <w:r w:rsidR="00CC0560" w:rsidRPr="004A0C22">
        <w:rPr>
          <w:rFonts w:hint="eastAsia"/>
        </w:rPr>
        <w:t>、</w:t>
      </w:r>
      <w:r w:rsidR="00CC0560" w:rsidRPr="004A0C22">
        <w:t>512</w:t>
      </w:r>
      <w:r w:rsidR="00CC0560" w:rsidRPr="004A0C22">
        <w:rPr>
          <w:rFonts w:hint="eastAsia"/>
        </w:rPr>
        <w:t>、</w:t>
      </w:r>
      <w:r w:rsidR="00CC0560" w:rsidRPr="004A0C22">
        <w:t>3300</w:t>
      </w:r>
      <w:r w:rsidR="00CC0560">
        <w:rPr>
          <w:rFonts w:hint="eastAsia"/>
        </w:rPr>
        <w:t>个字节</w:t>
      </w:r>
      <w:r>
        <w:rPr>
          <w:rFonts w:hint="eastAsia"/>
        </w:rPr>
        <w:t>）的随机消息，并进行签名。</w:t>
      </w:r>
    </w:p>
    <w:p w14:paraId="096CAC9E" w14:textId="1ED1982C" w:rsidR="0047226C" w:rsidRDefault="0047226C" w:rsidP="00172149">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w:t>
      </w:r>
      <w:r w:rsidR="00B342F5">
        <w:rPr>
          <w:rFonts w:hint="eastAsia"/>
        </w:rPr>
        <w:t>表</w:t>
      </w:r>
      <w:r w:rsidR="00B342F5">
        <w:rPr>
          <w:rFonts w:hint="eastAsia"/>
        </w:rPr>
        <w:t>4.</w:t>
      </w:r>
      <w:r w:rsidR="00B812DC">
        <w:t>10</w:t>
      </w:r>
      <w:r>
        <w:rPr>
          <w:rFonts w:hint="eastAsia"/>
        </w:rPr>
        <w:t>是不同长度消息验签</w:t>
      </w:r>
      <w:r>
        <w:rPr>
          <w:rFonts w:hint="eastAsia"/>
        </w:rPr>
        <w:t>CPU</w:t>
      </w:r>
      <w:r>
        <w:rPr>
          <w:rFonts w:hint="eastAsia"/>
        </w:rPr>
        <w:t>周期消耗的收敛值：</w:t>
      </w:r>
    </w:p>
    <w:p w14:paraId="071C40B6" w14:textId="727A51EA" w:rsidR="00B342F5" w:rsidRDefault="00B342F5" w:rsidP="00797A11">
      <w:pPr>
        <w:ind w:left="840" w:hangingChars="400" w:hanging="840"/>
        <w:jc w:val="center"/>
      </w:pPr>
      <w:r w:rsidRPr="00B342F5">
        <w:rPr>
          <w:rFonts w:hint="eastAsia"/>
          <w:sz w:val="21"/>
          <w:szCs w:val="21"/>
        </w:rPr>
        <w:t>表</w:t>
      </w:r>
      <w:r w:rsidRPr="00B342F5">
        <w:rPr>
          <w:rFonts w:hint="eastAsia"/>
          <w:sz w:val="21"/>
          <w:szCs w:val="21"/>
        </w:rPr>
        <w:t>4.</w:t>
      </w:r>
      <w:r w:rsidR="00B812DC">
        <w:rPr>
          <w:sz w:val="21"/>
          <w:szCs w:val="21"/>
        </w:rPr>
        <w:t>10</w:t>
      </w:r>
      <w:r w:rsidRPr="00B342F5">
        <w:rPr>
          <w:sz w:val="21"/>
          <w:szCs w:val="21"/>
        </w:rPr>
        <w:t xml:space="preserve"> </w:t>
      </w:r>
      <w:r w:rsidR="00B93C7E">
        <w:rPr>
          <w:sz w:val="21"/>
          <w:szCs w:val="21"/>
        </w:rPr>
        <w:t>Mulan-Basic</w:t>
      </w:r>
      <w:r w:rsidR="00DA16B4">
        <w:rPr>
          <w:sz w:val="21"/>
          <w:szCs w:val="21"/>
        </w:rPr>
        <w:t>-C-</w:t>
      </w:r>
      <w:r>
        <w:rPr>
          <w:rFonts w:hint="eastAsia"/>
          <w:sz w:val="21"/>
          <w:szCs w:val="21"/>
        </w:rPr>
        <w:t>不同长度消息</w:t>
      </w:r>
      <w:r w:rsidRPr="00E6051D">
        <w:rPr>
          <w:rFonts w:hint="eastAsia"/>
          <w:sz w:val="21"/>
          <w:szCs w:val="21"/>
        </w:rPr>
        <w:t>验签</w:t>
      </w:r>
      <w:r w:rsidR="00CC0560">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1EAC473E" w14:textId="77777777" w:rsidTr="00B342F5">
        <w:trPr>
          <w:jc w:val="center"/>
        </w:trPr>
        <w:tc>
          <w:tcPr>
            <w:tcW w:w="1711" w:type="dxa"/>
            <w:shd w:val="clear" w:color="auto" w:fill="auto"/>
          </w:tcPr>
          <w:p w14:paraId="2926ECFC" w14:textId="77777777" w:rsidR="0047226C" w:rsidRPr="00CC0560" w:rsidRDefault="0047226C" w:rsidP="00FE2F99">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555E533E" w14:textId="7008B434" w:rsidR="0047226C" w:rsidRPr="00CC0560" w:rsidRDefault="0047226C" w:rsidP="00FE2F99">
            <w:pPr>
              <w:jc w:val="center"/>
              <w:rPr>
                <w:rFonts w:ascii="宋体" w:hAnsi="宋体"/>
                <w:b/>
                <w:sz w:val="21"/>
                <w:szCs w:val="21"/>
              </w:rPr>
            </w:pPr>
            <w:r w:rsidRPr="00CC0560">
              <w:rPr>
                <w:rFonts w:ascii="宋体" w:hAnsi="宋体" w:hint="eastAsia"/>
                <w:b/>
                <w:sz w:val="21"/>
                <w:szCs w:val="21"/>
              </w:rPr>
              <w:t>单次验签平均耗CPU周期</w:t>
            </w:r>
          </w:p>
        </w:tc>
      </w:tr>
      <w:tr w:rsidR="00520F02" w14:paraId="4EAD2144" w14:textId="77777777" w:rsidTr="00A106E6">
        <w:trPr>
          <w:jc w:val="center"/>
        </w:trPr>
        <w:tc>
          <w:tcPr>
            <w:tcW w:w="1711" w:type="dxa"/>
            <w:shd w:val="clear" w:color="auto" w:fill="auto"/>
          </w:tcPr>
          <w:p w14:paraId="5235E792" w14:textId="77777777" w:rsidR="00520F02" w:rsidRPr="00CC0560" w:rsidRDefault="00520F02" w:rsidP="00520F02">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7901A1E7" w14:textId="689A5725" w:rsidR="00520F02" w:rsidRPr="00CC0560" w:rsidRDefault="00520F02" w:rsidP="00520F02">
            <w:pPr>
              <w:jc w:val="right"/>
              <w:rPr>
                <w:rFonts w:ascii="宋体" w:hAnsi="宋体"/>
                <w:sz w:val="21"/>
                <w:szCs w:val="21"/>
              </w:rPr>
            </w:pPr>
            <w:r>
              <w:rPr>
                <w:rFonts w:ascii="等线" w:eastAsia="等线" w:hAnsi="等线" w:hint="eastAsia"/>
                <w:color w:val="000000"/>
                <w:sz w:val="22"/>
                <w:szCs w:val="22"/>
              </w:rPr>
              <w:t>438000</w:t>
            </w:r>
          </w:p>
        </w:tc>
      </w:tr>
      <w:tr w:rsidR="00520F02" w14:paraId="680415B9" w14:textId="77777777" w:rsidTr="00A106E6">
        <w:trPr>
          <w:jc w:val="center"/>
        </w:trPr>
        <w:tc>
          <w:tcPr>
            <w:tcW w:w="1711" w:type="dxa"/>
            <w:shd w:val="clear" w:color="auto" w:fill="auto"/>
          </w:tcPr>
          <w:p w14:paraId="62E1FB67" w14:textId="03BD134D" w:rsidR="00520F02" w:rsidRPr="00CC0560" w:rsidRDefault="00520F02" w:rsidP="00520F02">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1276861F" w14:textId="040E1E41" w:rsidR="00520F02" w:rsidRPr="00CC0560" w:rsidRDefault="00520F02" w:rsidP="00520F02">
            <w:pPr>
              <w:jc w:val="right"/>
              <w:rPr>
                <w:rFonts w:ascii="宋体" w:hAnsi="宋体"/>
                <w:sz w:val="21"/>
                <w:szCs w:val="21"/>
              </w:rPr>
            </w:pPr>
            <w:r>
              <w:rPr>
                <w:rFonts w:ascii="等线" w:eastAsia="等线" w:hAnsi="等线" w:hint="eastAsia"/>
                <w:color w:val="000000"/>
                <w:sz w:val="22"/>
                <w:szCs w:val="22"/>
              </w:rPr>
              <w:t>438000</w:t>
            </w:r>
          </w:p>
        </w:tc>
      </w:tr>
      <w:tr w:rsidR="00520F02" w14:paraId="00EAADED" w14:textId="77777777" w:rsidTr="00A106E6">
        <w:trPr>
          <w:jc w:val="center"/>
        </w:trPr>
        <w:tc>
          <w:tcPr>
            <w:tcW w:w="1711" w:type="dxa"/>
            <w:shd w:val="clear" w:color="auto" w:fill="auto"/>
          </w:tcPr>
          <w:p w14:paraId="7FC23877" w14:textId="52BAD12A" w:rsidR="00520F02" w:rsidRPr="00CC0560" w:rsidRDefault="00520F02" w:rsidP="00520F02">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58FD1A66" w14:textId="2CAB6819" w:rsidR="00520F02" w:rsidRPr="00CC0560" w:rsidRDefault="00520F02" w:rsidP="00520F02">
            <w:pPr>
              <w:jc w:val="right"/>
              <w:rPr>
                <w:rFonts w:ascii="宋体" w:hAnsi="宋体"/>
                <w:sz w:val="21"/>
                <w:szCs w:val="21"/>
              </w:rPr>
            </w:pPr>
            <w:r>
              <w:rPr>
                <w:rFonts w:ascii="等线" w:eastAsia="等线" w:hAnsi="等线" w:hint="eastAsia"/>
                <w:color w:val="000000"/>
                <w:sz w:val="22"/>
                <w:szCs w:val="22"/>
              </w:rPr>
              <w:t>442000</w:t>
            </w:r>
          </w:p>
        </w:tc>
      </w:tr>
      <w:tr w:rsidR="00520F02" w14:paraId="6164BB42" w14:textId="77777777" w:rsidTr="00A106E6">
        <w:trPr>
          <w:jc w:val="center"/>
        </w:trPr>
        <w:tc>
          <w:tcPr>
            <w:tcW w:w="1711" w:type="dxa"/>
            <w:shd w:val="clear" w:color="auto" w:fill="auto"/>
          </w:tcPr>
          <w:p w14:paraId="461EFBAB" w14:textId="4F72F380" w:rsidR="00520F02" w:rsidRPr="00CC0560" w:rsidRDefault="00520F02" w:rsidP="00520F02">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2DA9AD29" w14:textId="46C561AC" w:rsidR="00520F02" w:rsidRPr="00CC0560" w:rsidRDefault="00520F02" w:rsidP="00520F02">
            <w:pPr>
              <w:jc w:val="right"/>
              <w:rPr>
                <w:rFonts w:ascii="宋体" w:hAnsi="宋体"/>
                <w:sz w:val="21"/>
                <w:szCs w:val="21"/>
              </w:rPr>
            </w:pPr>
            <w:r>
              <w:rPr>
                <w:rFonts w:ascii="等线" w:eastAsia="等线" w:hAnsi="等线" w:hint="eastAsia"/>
                <w:color w:val="000000"/>
                <w:sz w:val="22"/>
                <w:szCs w:val="22"/>
              </w:rPr>
              <w:t>463000</w:t>
            </w:r>
          </w:p>
        </w:tc>
      </w:tr>
    </w:tbl>
    <w:p w14:paraId="0B250C6C" w14:textId="77777777" w:rsidR="0047226C" w:rsidRDefault="0047226C" w:rsidP="0047226C">
      <w:pPr>
        <w:rPr>
          <w:b/>
        </w:rPr>
      </w:pPr>
    </w:p>
    <w:p w14:paraId="4B5886F9" w14:textId="389AC0D2" w:rsidR="0047226C" w:rsidRDefault="00B93C7E" w:rsidP="00B342F5">
      <w:pPr>
        <w:ind w:firstLineChars="200" w:firstLine="480"/>
        <w:rPr>
          <w:noProof/>
        </w:rPr>
      </w:pPr>
      <w:r>
        <w:rPr>
          <w:rFonts w:hint="eastAsia"/>
        </w:rPr>
        <w:t>Mulan-Basic</w:t>
      </w:r>
      <w:r w:rsidR="00D22FCA">
        <w:t>-</w:t>
      </w:r>
      <w:r w:rsidR="00D22FCA">
        <w:rPr>
          <w:rFonts w:hint="eastAsia"/>
        </w:rPr>
        <w:t>C</w:t>
      </w:r>
      <w:r w:rsidR="00D22FCA">
        <w:rPr>
          <w:rFonts w:hint="eastAsia"/>
        </w:rPr>
        <w:t>格签名算法中</w:t>
      </w:r>
      <w:r w:rsidR="0047226C">
        <w:rPr>
          <w:rFonts w:hint="eastAsia"/>
        </w:rPr>
        <w:t>验签</w:t>
      </w:r>
      <w:r w:rsidR="0047226C">
        <w:rPr>
          <w:rFonts w:hint="eastAsia"/>
        </w:rPr>
        <w:t>CPU</w:t>
      </w:r>
      <w:r w:rsidR="0047226C">
        <w:rPr>
          <w:rFonts w:hint="eastAsia"/>
        </w:rPr>
        <w:t>周期消耗的详细统计数据见附录</w:t>
      </w:r>
      <w:bookmarkStart w:id="70" w:name="_Hlk972157"/>
      <w:r w:rsidR="006A507E">
        <w:rPr>
          <w:rFonts w:hint="eastAsia"/>
        </w:rPr>
        <w:t>1</w:t>
      </w:r>
      <w:r w:rsidR="0047226C">
        <w:rPr>
          <w:rFonts w:hint="eastAsia"/>
        </w:rPr>
        <w:t>，</w:t>
      </w:r>
      <w:r w:rsidR="00B342F5">
        <w:rPr>
          <w:rFonts w:hint="eastAsia"/>
        </w:rPr>
        <w:t>图</w:t>
      </w:r>
      <w:r w:rsidR="00B342F5">
        <w:rPr>
          <w:rFonts w:hint="eastAsia"/>
        </w:rPr>
        <w:t>4.</w:t>
      </w:r>
      <w:r w:rsidR="00B812DC">
        <w:t>9</w:t>
      </w:r>
      <w:r w:rsidR="0047226C">
        <w:rPr>
          <w:rFonts w:hint="eastAsia"/>
        </w:rPr>
        <w:t>是</w:t>
      </w:r>
      <w:r w:rsidR="00CC0560">
        <w:t>59</w:t>
      </w:r>
      <w:r w:rsidR="0047226C">
        <w:rPr>
          <w:rFonts w:hint="eastAsia"/>
        </w:rPr>
        <w:t>字节长度消息进行验签时收敛统计图：</w:t>
      </w:r>
      <w:bookmarkEnd w:id="70"/>
    </w:p>
    <w:p w14:paraId="753C41C9" w14:textId="481F2A9D" w:rsidR="00B342F5" w:rsidRDefault="00074258" w:rsidP="00B342F5">
      <w:pPr>
        <w:spacing w:beforeLines="50" w:before="156" w:afterLines="50" w:after="156"/>
        <w:jc w:val="center"/>
        <w:rPr>
          <w:b/>
        </w:rPr>
      </w:pPr>
      <w:r>
        <w:rPr>
          <w:noProof/>
        </w:rPr>
        <w:lastRenderedPageBreak/>
        <w:pict w14:anchorId="725F2BC5">
          <v:shape id="_x0000_i1039" type="#_x0000_t75" style="width:376.85pt;height:162.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">
            <v:imagedata r:id="rId28" o:title=""/>
            <o:lock v:ext="edit" aspectratio="f"/>
          </v:shape>
        </w:pict>
      </w:r>
    </w:p>
    <w:p w14:paraId="1E3EC98A" w14:textId="0058E500" w:rsidR="0047226C" w:rsidRDefault="00B342F5" w:rsidP="00B342F5">
      <w:pPr>
        <w:jc w:val="center"/>
        <w:rPr>
          <w:b/>
        </w:rPr>
      </w:pPr>
      <w:bookmarkStart w:id="71" w:name="_Hlk972175"/>
      <w:r w:rsidRPr="00E6051D">
        <w:rPr>
          <w:rFonts w:hint="eastAsia"/>
          <w:sz w:val="21"/>
          <w:szCs w:val="21"/>
        </w:rPr>
        <w:t>图</w:t>
      </w:r>
      <w:r w:rsidRPr="00E6051D">
        <w:rPr>
          <w:rFonts w:hint="eastAsia"/>
          <w:sz w:val="21"/>
          <w:szCs w:val="21"/>
        </w:rPr>
        <w:t>4.</w:t>
      </w:r>
      <w:r w:rsidR="00B812DC">
        <w:rPr>
          <w:sz w:val="21"/>
          <w:szCs w:val="21"/>
        </w:rPr>
        <w:t>9</w:t>
      </w:r>
      <w:r w:rsidR="00CC0560">
        <w:rPr>
          <w:sz w:val="21"/>
          <w:szCs w:val="21"/>
        </w:rPr>
        <w:t xml:space="preserve"> </w:t>
      </w:r>
      <w:r w:rsidR="00B93C7E">
        <w:rPr>
          <w:sz w:val="21"/>
          <w:szCs w:val="21"/>
        </w:rPr>
        <w:t>Mulan-Basic</w:t>
      </w:r>
      <w:r w:rsidR="00DA16B4">
        <w:rPr>
          <w:sz w:val="21"/>
          <w:szCs w:val="21"/>
        </w:rPr>
        <w:t>-C-</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bookmarkEnd w:id="71"/>
    </w:p>
    <w:p w14:paraId="69C666C2" w14:textId="77777777" w:rsidR="0047226C" w:rsidRDefault="0047226C" w:rsidP="0047226C">
      <w:r>
        <w:rPr>
          <w:rFonts w:hint="eastAsia"/>
        </w:rPr>
        <w:t xml:space="preserve"> </w:t>
      </w:r>
      <w:r>
        <w:t xml:space="preserve">   </w:t>
      </w:r>
    </w:p>
    <w:p w14:paraId="7B610015" w14:textId="77777777" w:rsidR="0047226C" w:rsidRDefault="0047226C" w:rsidP="0047226C">
      <w:pPr>
        <w:rPr>
          <w:b/>
        </w:rPr>
      </w:pPr>
      <w:r>
        <w:rPr>
          <w:rFonts w:hint="eastAsia"/>
          <w:b/>
        </w:rPr>
        <w:t>测试结论：</w:t>
      </w:r>
    </w:p>
    <w:p w14:paraId="534D1D24" w14:textId="11F75BD6" w:rsidR="0047226C" w:rsidRPr="0022176D" w:rsidRDefault="0047226C" w:rsidP="0047226C">
      <w:r>
        <w:rPr>
          <w:b/>
          <w:color w:val="FF0000"/>
        </w:rPr>
        <w:tab/>
      </w:r>
      <w:r w:rsidR="00362744" w:rsidRPr="004A6723">
        <w:rPr>
          <w:rFonts w:hint="eastAsia"/>
        </w:rPr>
        <w:t>从测试数据来看，当消息长度在</w:t>
      </w:r>
      <w:r w:rsidR="00362744">
        <w:rPr>
          <w:rFonts w:hint="eastAsia"/>
        </w:rPr>
        <w:t>3300</w:t>
      </w:r>
      <w:r w:rsidR="00362744">
        <w:rPr>
          <w:rFonts w:hint="eastAsia"/>
        </w:rPr>
        <w:t>字节</w:t>
      </w:r>
      <w:r w:rsidR="00362744" w:rsidRPr="004A6723">
        <w:rPr>
          <w:rFonts w:hint="eastAsia"/>
        </w:rPr>
        <w:t>以内，</w:t>
      </w:r>
      <w:r w:rsidR="00B93C7E">
        <w:rPr>
          <w:rFonts w:hint="eastAsia"/>
        </w:rPr>
        <w:t>Mulan-Basic</w:t>
      </w:r>
      <w:r w:rsidR="00D22FCA">
        <w:t>-</w:t>
      </w:r>
      <w:r w:rsidR="00D22FCA">
        <w:rPr>
          <w:rFonts w:hint="eastAsia"/>
        </w:rPr>
        <w:t>C</w:t>
      </w:r>
      <w:r w:rsidR="00D22FCA">
        <w:rPr>
          <w:rFonts w:hint="eastAsia"/>
        </w:rPr>
        <w:t>格签名算法验签</w:t>
      </w:r>
      <w:r w:rsidR="00362744" w:rsidRPr="004A6723">
        <w:rPr>
          <w:rFonts w:hint="eastAsia"/>
        </w:rPr>
        <w:t>计算消耗</w:t>
      </w:r>
      <w:r w:rsidR="00362744" w:rsidRPr="004A6723">
        <w:rPr>
          <w:rFonts w:hint="eastAsia"/>
        </w:rPr>
        <w:t>CPU</w:t>
      </w:r>
      <w:r w:rsidR="00362744" w:rsidRPr="004A6723">
        <w:rPr>
          <w:rFonts w:hint="eastAsia"/>
        </w:rPr>
        <w:t>周期</w:t>
      </w:r>
      <w:r w:rsidR="003A7F3C">
        <w:rPr>
          <w:rFonts w:hint="eastAsia"/>
        </w:rPr>
        <w:t>集中在</w:t>
      </w:r>
      <w:r w:rsidR="003A7F3C">
        <w:rPr>
          <w:rFonts w:hint="eastAsia"/>
        </w:rPr>
        <w:t>4</w:t>
      </w:r>
      <w:r w:rsidR="003A7F3C">
        <w:t>38000</w:t>
      </w:r>
      <w:r w:rsidR="003A7F3C">
        <w:rPr>
          <w:rFonts w:hint="eastAsia"/>
        </w:rPr>
        <w:t>-</w:t>
      </w:r>
      <w:r w:rsidR="003A7F3C">
        <w:t>463000</w:t>
      </w:r>
      <w:r w:rsidR="00362744" w:rsidRPr="004A6723">
        <w:rPr>
          <w:rFonts w:hint="eastAsia"/>
        </w:rPr>
        <w:t>。</w:t>
      </w:r>
    </w:p>
    <w:p w14:paraId="7592800A" w14:textId="0AA75807" w:rsidR="00053AAD" w:rsidRDefault="00053AAD" w:rsidP="00053AAD">
      <w:pPr>
        <w:rPr>
          <w:b/>
          <w:color w:val="FF0000"/>
        </w:rPr>
      </w:pPr>
    </w:p>
    <w:p w14:paraId="603C7A2C" w14:textId="3D2D4354" w:rsidR="009703CB" w:rsidRPr="00053AAD" w:rsidRDefault="00B93C7E" w:rsidP="009703CB">
      <w:pPr>
        <w:pStyle w:val="30"/>
        <w:rPr>
          <w:lang w:val="en-US"/>
        </w:rPr>
      </w:pPr>
      <w:bookmarkStart w:id="72" w:name="_Toc4748510"/>
      <w:r>
        <w:rPr>
          <w:rFonts w:hint="eastAsia"/>
        </w:rPr>
        <w:t>Mulan-Basic</w:t>
      </w:r>
      <w:r w:rsidR="009703CB">
        <w:t>-S-</w:t>
      </w:r>
      <w:r w:rsidR="009703CB">
        <w:rPr>
          <w:rFonts w:hint="eastAsia"/>
        </w:rPr>
        <w:t>密钥生成</w:t>
      </w:r>
      <w:bookmarkEnd w:id="72"/>
    </w:p>
    <w:p w14:paraId="0B27C6D3" w14:textId="6036894F" w:rsidR="009703CB" w:rsidRDefault="009703CB" w:rsidP="009703CB">
      <w:r>
        <w:rPr>
          <w:rFonts w:hint="eastAsia"/>
        </w:rPr>
        <w:t>案例编号：</w:t>
      </w:r>
      <w:r w:rsidR="00B93C7E">
        <w:t>mulan-basic</w:t>
      </w:r>
      <w:r>
        <w:t>s</w:t>
      </w:r>
      <w:r>
        <w:rPr>
          <w:rFonts w:hint="eastAsia"/>
        </w:rPr>
        <w:t>-</w:t>
      </w:r>
      <w:r>
        <w:t>kp</w:t>
      </w:r>
      <w:r>
        <w:rPr>
          <w:rFonts w:hint="eastAsia"/>
        </w:rPr>
        <w:t>0</w:t>
      </w:r>
      <w:r>
        <w:t>2</w:t>
      </w:r>
    </w:p>
    <w:p w14:paraId="10034228" w14:textId="28609219" w:rsidR="009703CB" w:rsidRDefault="009703CB" w:rsidP="009703CB">
      <w:r>
        <w:rPr>
          <w:rFonts w:hint="eastAsia"/>
        </w:rPr>
        <w:t>案例说明：对生成</w:t>
      </w:r>
      <w:r w:rsidR="00B93C7E">
        <w:rPr>
          <w:rFonts w:hint="eastAsia"/>
        </w:rPr>
        <w:t>Mulan-Basic</w:t>
      </w:r>
      <w:r>
        <w:t>-S</w:t>
      </w:r>
      <w:r>
        <w:rPr>
          <w:rFonts w:hint="eastAsia"/>
        </w:rPr>
        <w:t>格签名算法密钥的性能统计。</w:t>
      </w:r>
    </w:p>
    <w:p w14:paraId="680DA02B" w14:textId="77777777" w:rsidR="009703CB" w:rsidRDefault="009703CB" w:rsidP="009703CB">
      <w:r>
        <w:rPr>
          <w:rFonts w:hint="eastAsia"/>
        </w:rPr>
        <w:t>统计指标：</w:t>
      </w:r>
      <w:r>
        <w:rPr>
          <w:rFonts w:hint="eastAsia"/>
        </w:rPr>
        <w:t>c</w:t>
      </w:r>
      <w:r>
        <w:t>pu</w:t>
      </w:r>
      <w:r>
        <w:rPr>
          <w:rFonts w:hint="eastAsia"/>
        </w:rPr>
        <w:t>周期。</w:t>
      </w:r>
    </w:p>
    <w:p w14:paraId="6DC66ED4" w14:textId="77777777" w:rsidR="009703CB" w:rsidRDefault="009703CB" w:rsidP="009703CB">
      <w:r>
        <w:rPr>
          <w:rFonts w:hint="eastAsia"/>
        </w:rPr>
        <w:t>测试步骤：</w:t>
      </w:r>
    </w:p>
    <w:p w14:paraId="7096B9B7" w14:textId="77777777" w:rsidR="009703CB" w:rsidRDefault="009703CB" w:rsidP="009703CB">
      <w:pPr>
        <w:rPr>
          <w:b/>
        </w:rPr>
      </w:pPr>
      <w:r>
        <w:rPr>
          <w:rFonts w:hint="eastAsia"/>
          <w:b/>
        </w:rPr>
        <w:t>第一步：数据准备</w:t>
      </w:r>
    </w:p>
    <w:p w14:paraId="615FA7AD" w14:textId="77777777" w:rsidR="009703CB" w:rsidRPr="009568C8" w:rsidRDefault="009703CB" w:rsidP="009703CB">
      <w:pPr>
        <w:ind w:firstLineChars="200" w:firstLine="480"/>
      </w:pPr>
      <w:r w:rsidRPr="009568C8">
        <w:rPr>
          <w:rFonts w:hint="eastAsia"/>
        </w:rPr>
        <w:t>无</w:t>
      </w:r>
    </w:p>
    <w:p w14:paraId="2DB07DFA" w14:textId="77777777" w:rsidR="009703CB" w:rsidRDefault="009703CB" w:rsidP="009703CB">
      <w:pPr>
        <w:rPr>
          <w:b/>
        </w:rPr>
      </w:pPr>
      <w:r>
        <w:rPr>
          <w:rFonts w:hint="eastAsia"/>
          <w:b/>
        </w:rPr>
        <w:t>第二步：</w:t>
      </w:r>
    </w:p>
    <w:p w14:paraId="66DDA966" w14:textId="59524224" w:rsidR="009703CB" w:rsidRDefault="009703CB" w:rsidP="009703CB">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周期，最终归纳出单次生成密钥</w:t>
      </w:r>
      <w:r>
        <w:rPr>
          <w:rFonts w:hint="eastAsia"/>
        </w:rPr>
        <w:t>C</w:t>
      </w:r>
      <w:r>
        <w:t>PU</w:t>
      </w:r>
      <w:r>
        <w:rPr>
          <w:rFonts w:hint="eastAsia"/>
        </w:rPr>
        <w:t>周期消耗的收敛值。</w:t>
      </w:r>
      <w:r>
        <w:rPr>
          <w:rFonts w:hint="eastAsia"/>
        </w:rPr>
        <w:t>CPU</w:t>
      </w:r>
      <w:r>
        <w:rPr>
          <w:rFonts w:hint="eastAsia"/>
        </w:rPr>
        <w:t>周期消耗的统计数据见表</w:t>
      </w:r>
      <w:r>
        <w:t>4</w:t>
      </w:r>
      <w:r>
        <w:rPr>
          <w:rFonts w:hint="eastAsia"/>
        </w:rPr>
        <w:t>.</w:t>
      </w:r>
      <w:r w:rsidR="00CF2738">
        <w:t>11</w:t>
      </w:r>
      <w:r>
        <w:rPr>
          <w:rFonts w:hint="eastAsia"/>
        </w:rPr>
        <w:t>及图</w:t>
      </w:r>
      <w:r>
        <w:rPr>
          <w:rFonts w:hint="eastAsia"/>
        </w:rPr>
        <w:t>4.</w:t>
      </w:r>
      <w:r w:rsidR="00CF2738">
        <w:t>10</w:t>
      </w:r>
      <w:r>
        <w:rPr>
          <w:rFonts w:hint="eastAsia"/>
        </w:rPr>
        <w:t>：</w:t>
      </w:r>
    </w:p>
    <w:p w14:paraId="60B89621" w14:textId="5008BB96" w:rsidR="009703CB" w:rsidRDefault="009703CB" w:rsidP="009703CB">
      <w:pPr>
        <w:jc w:val="center"/>
        <w:rPr>
          <w:b/>
        </w:rPr>
      </w:pPr>
      <w:r w:rsidRPr="00EE67DF">
        <w:rPr>
          <w:rFonts w:hint="eastAsia"/>
          <w:sz w:val="21"/>
          <w:szCs w:val="21"/>
        </w:rPr>
        <w:t>表</w:t>
      </w:r>
      <w:r w:rsidRPr="00EE67DF">
        <w:rPr>
          <w:rFonts w:hint="eastAsia"/>
          <w:sz w:val="21"/>
          <w:szCs w:val="21"/>
        </w:rPr>
        <w:t>4.</w:t>
      </w:r>
      <w:r w:rsidR="00CF2738">
        <w:rPr>
          <w:sz w:val="21"/>
          <w:szCs w:val="21"/>
        </w:rPr>
        <w:t>11</w:t>
      </w:r>
      <w:r>
        <w:rPr>
          <w:sz w:val="21"/>
          <w:szCs w:val="21"/>
        </w:rPr>
        <w:t xml:space="preserve"> </w:t>
      </w:r>
      <w:r w:rsidR="00B93C7E">
        <w:rPr>
          <w:sz w:val="21"/>
          <w:szCs w:val="21"/>
        </w:rPr>
        <w:t>Mulan-Basic</w:t>
      </w:r>
      <w:r>
        <w:rPr>
          <w:sz w:val="21"/>
          <w:szCs w:val="21"/>
        </w:rPr>
        <w:t>-S-</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9703CB" w:rsidRPr="0018309E" w14:paraId="28283BC4" w14:textId="77777777" w:rsidTr="00A2419B">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4554B"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3828E7E7"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1455519A"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平均消耗cpu周期</w:t>
            </w:r>
          </w:p>
        </w:tc>
      </w:tr>
      <w:tr w:rsidR="00DE0A76" w:rsidRPr="0018309E" w14:paraId="0351012F"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A89983C" w14:textId="77777777" w:rsidR="00DE0A76" w:rsidRPr="0018309E" w:rsidRDefault="00DE0A76" w:rsidP="00DE0A76">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7BA1FAF4" w14:textId="7F6B63D5"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383733</w:t>
            </w:r>
          </w:p>
        </w:tc>
        <w:tc>
          <w:tcPr>
            <w:tcW w:w="1908" w:type="dxa"/>
            <w:tcBorders>
              <w:top w:val="nil"/>
              <w:left w:val="nil"/>
              <w:bottom w:val="single" w:sz="4" w:space="0" w:color="auto"/>
              <w:right w:val="single" w:sz="4" w:space="0" w:color="auto"/>
            </w:tcBorders>
            <w:shd w:val="clear" w:color="auto" w:fill="auto"/>
            <w:noWrap/>
            <w:vAlign w:val="bottom"/>
          </w:tcPr>
          <w:p w14:paraId="10255595" w14:textId="55E1D2D8"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383733</w:t>
            </w:r>
          </w:p>
        </w:tc>
      </w:tr>
      <w:tr w:rsidR="00DE0A76" w:rsidRPr="0018309E" w14:paraId="4D5EFB91"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5A72990" w14:textId="77777777" w:rsidR="00DE0A76" w:rsidRPr="0018309E" w:rsidRDefault="00DE0A76" w:rsidP="00DE0A76">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08F249B7" w14:textId="53629B09"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3877962</w:t>
            </w:r>
          </w:p>
        </w:tc>
        <w:tc>
          <w:tcPr>
            <w:tcW w:w="1908" w:type="dxa"/>
            <w:tcBorders>
              <w:top w:val="nil"/>
              <w:left w:val="nil"/>
              <w:bottom w:val="single" w:sz="4" w:space="0" w:color="auto"/>
              <w:right w:val="single" w:sz="4" w:space="0" w:color="auto"/>
            </w:tcBorders>
            <w:shd w:val="clear" w:color="auto" w:fill="auto"/>
            <w:noWrap/>
            <w:vAlign w:val="bottom"/>
          </w:tcPr>
          <w:p w14:paraId="5202B823" w14:textId="08E277B2"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387796</w:t>
            </w:r>
          </w:p>
        </w:tc>
      </w:tr>
      <w:tr w:rsidR="00DE0A76" w:rsidRPr="0018309E" w14:paraId="74BB7FD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FE5D63F" w14:textId="77777777" w:rsidR="00DE0A76" w:rsidRPr="0018309E" w:rsidRDefault="00DE0A76" w:rsidP="00DE0A76">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3F59104B" w14:textId="7316AFD1"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38366963</w:t>
            </w:r>
          </w:p>
        </w:tc>
        <w:tc>
          <w:tcPr>
            <w:tcW w:w="1908" w:type="dxa"/>
            <w:tcBorders>
              <w:top w:val="nil"/>
              <w:left w:val="nil"/>
              <w:bottom w:val="single" w:sz="4" w:space="0" w:color="auto"/>
              <w:right w:val="single" w:sz="4" w:space="0" w:color="auto"/>
            </w:tcBorders>
            <w:shd w:val="clear" w:color="auto" w:fill="auto"/>
            <w:noWrap/>
            <w:vAlign w:val="bottom"/>
          </w:tcPr>
          <w:p w14:paraId="56D2EC2E" w14:textId="4863E20E"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383669</w:t>
            </w:r>
          </w:p>
        </w:tc>
      </w:tr>
      <w:tr w:rsidR="00DE0A76" w:rsidRPr="0018309E" w14:paraId="70B43BE6"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8255BB6" w14:textId="77777777" w:rsidR="00DE0A76" w:rsidRPr="0018309E" w:rsidRDefault="00DE0A76" w:rsidP="00DE0A76">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2C3C3CE5" w14:textId="3AE41A1D"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383955867</w:t>
            </w:r>
          </w:p>
        </w:tc>
        <w:tc>
          <w:tcPr>
            <w:tcW w:w="1908" w:type="dxa"/>
            <w:tcBorders>
              <w:top w:val="nil"/>
              <w:left w:val="nil"/>
              <w:bottom w:val="single" w:sz="4" w:space="0" w:color="auto"/>
              <w:right w:val="single" w:sz="4" w:space="0" w:color="auto"/>
            </w:tcBorders>
            <w:shd w:val="clear" w:color="auto" w:fill="auto"/>
            <w:noWrap/>
            <w:vAlign w:val="bottom"/>
          </w:tcPr>
          <w:p w14:paraId="1DF8E6A0" w14:textId="5BCA9B02"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383955</w:t>
            </w:r>
          </w:p>
        </w:tc>
      </w:tr>
      <w:tr w:rsidR="00DE0A76" w:rsidRPr="0018309E" w14:paraId="4EC41EA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D6AD419" w14:textId="77777777" w:rsidR="00DE0A76" w:rsidRPr="0018309E" w:rsidRDefault="00DE0A76" w:rsidP="00DE0A76">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1657B281" w14:textId="06A978B7"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3840742361</w:t>
            </w:r>
          </w:p>
        </w:tc>
        <w:tc>
          <w:tcPr>
            <w:tcW w:w="1908" w:type="dxa"/>
            <w:tcBorders>
              <w:top w:val="nil"/>
              <w:left w:val="nil"/>
              <w:bottom w:val="single" w:sz="4" w:space="0" w:color="auto"/>
              <w:right w:val="single" w:sz="4" w:space="0" w:color="auto"/>
            </w:tcBorders>
            <w:shd w:val="clear" w:color="auto" w:fill="auto"/>
            <w:noWrap/>
            <w:vAlign w:val="bottom"/>
          </w:tcPr>
          <w:p w14:paraId="3D67B629" w14:textId="2E88C7EB"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384074</w:t>
            </w:r>
          </w:p>
        </w:tc>
      </w:tr>
      <w:tr w:rsidR="00DE0A76" w:rsidRPr="0018309E" w14:paraId="17D547C7"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4D9E69B" w14:textId="77777777" w:rsidR="00DE0A76" w:rsidRPr="0018309E" w:rsidRDefault="00DE0A76" w:rsidP="00DE0A76">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4670A9A4" w14:textId="506A4821"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38416696112</w:t>
            </w:r>
          </w:p>
        </w:tc>
        <w:tc>
          <w:tcPr>
            <w:tcW w:w="1908" w:type="dxa"/>
            <w:tcBorders>
              <w:top w:val="nil"/>
              <w:left w:val="nil"/>
              <w:bottom w:val="single" w:sz="4" w:space="0" w:color="auto"/>
              <w:right w:val="single" w:sz="4" w:space="0" w:color="auto"/>
            </w:tcBorders>
            <w:shd w:val="clear" w:color="auto" w:fill="auto"/>
            <w:noWrap/>
            <w:vAlign w:val="bottom"/>
          </w:tcPr>
          <w:p w14:paraId="6B28D08B" w14:textId="185DF7F3" w:rsidR="00DE0A76" w:rsidRPr="0018309E" w:rsidRDefault="00DE0A76" w:rsidP="00DE0A76">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384166</w:t>
            </w:r>
          </w:p>
        </w:tc>
      </w:tr>
    </w:tbl>
    <w:p w14:paraId="64FA7812" w14:textId="77777777" w:rsidR="009703CB" w:rsidRDefault="009703CB" w:rsidP="009703CB">
      <w:pPr>
        <w:widowControl/>
        <w:jc w:val="left"/>
        <w:rPr>
          <w:rFonts w:ascii="宋体" w:hAnsi="宋体" w:cs="宋体"/>
          <w:kern w:val="0"/>
          <w:szCs w:val="24"/>
        </w:rPr>
      </w:pPr>
    </w:p>
    <w:p w14:paraId="77DD3EE6" w14:textId="77777777" w:rsidR="009703CB" w:rsidRDefault="009703CB" w:rsidP="009703CB">
      <w:pPr>
        <w:widowControl/>
        <w:jc w:val="center"/>
        <w:rPr>
          <w:noProof/>
        </w:rPr>
      </w:pPr>
    </w:p>
    <w:p w14:paraId="7DC30120" w14:textId="62A45483" w:rsidR="009703CB" w:rsidRDefault="00074258" w:rsidP="009703CB">
      <w:pPr>
        <w:widowControl/>
        <w:jc w:val="center"/>
        <w:rPr>
          <w:rFonts w:ascii="宋体" w:hAnsi="宋体" w:cs="宋体"/>
          <w:kern w:val="0"/>
          <w:szCs w:val="24"/>
        </w:rPr>
      </w:pPr>
      <w:r>
        <w:rPr>
          <w:noProof/>
        </w:rPr>
        <w:lastRenderedPageBreak/>
        <w:pict w14:anchorId="442F38D6">
          <v:shape id="_x0000_i1040" type="#_x0000_t75" style="width:407.7pt;height:149.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">
            <v:imagedata r:id="rId29" o:title=""/>
            <o:lock v:ext="edit" aspectratio="f"/>
          </v:shape>
        </w:pict>
      </w:r>
    </w:p>
    <w:p w14:paraId="3D0F2754" w14:textId="01683B8A" w:rsidR="009703CB" w:rsidRDefault="009703CB" w:rsidP="009703CB">
      <w:pPr>
        <w:jc w:val="center"/>
        <w:rPr>
          <w:rFonts w:ascii="宋体" w:hAnsi="宋体" w:cs="宋体"/>
          <w:kern w:val="0"/>
          <w:sz w:val="21"/>
          <w:szCs w:val="21"/>
        </w:rPr>
      </w:pPr>
      <w:r w:rsidRPr="00260332">
        <w:rPr>
          <w:rFonts w:ascii="宋体" w:hAnsi="宋体" w:cs="宋体" w:hint="eastAsia"/>
          <w:kern w:val="0"/>
          <w:sz w:val="21"/>
          <w:szCs w:val="21"/>
        </w:rPr>
        <w:t>图4.</w:t>
      </w:r>
      <w:r w:rsidR="00CF2738">
        <w:rPr>
          <w:rFonts w:ascii="宋体" w:hAnsi="宋体" w:cs="宋体"/>
          <w:kern w:val="0"/>
          <w:sz w:val="21"/>
          <w:szCs w:val="21"/>
        </w:rPr>
        <w:t>10</w:t>
      </w:r>
      <w:r>
        <w:rPr>
          <w:rFonts w:ascii="宋体" w:hAnsi="宋体" w:cs="宋体"/>
          <w:kern w:val="0"/>
          <w:sz w:val="21"/>
          <w:szCs w:val="21"/>
        </w:rPr>
        <w:t xml:space="preserve"> </w:t>
      </w:r>
      <w:r w:rsidR="00B93C7E">
        <w:rPr>
          <w:sz w:val="21"/>
          <w:szCs w:val="21"/>
        </w:rPr>
        <w:t>Mulan-Basic</w:t>
      </w:r>
      <w:r>
        <w:rPr>
          <w:sz w:val="21"/>
          <w:szCs w:val="21"/>
        </w:rPr>
        <w:t>-S-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0964A15A" w14:textId="77777777" w:rsidR="009703CB" w:rsidRDefault="009703CB" w:rsidP="009703CB"/>
    <w:p w14:paraId="748EB962" w14:textId="77777777" w:rsidR="009703CB" w:rsidRDefault="009703CB" w:rsidP="009703CB">
      <w:pPr>
        <w:rPr>
          <w:b/>
        </w:rPr>
      </w:pPr>
      <w:r>
        <w:rPr>
          <w:rFonts w:hint="eastAsia"/>
          <w:b/>
        </w:rPr>
        <w:t>测试结论：</w:t>
      </w:r>
    </w:p>
    <w:p w14:paraId="226ACD94" w14:textId="7F7FB1CA" w:rsidR="009703CB" w:rsidRPr="00AB27C0" w:rsidRDefault="009703CB" w:rsidP="009703CB">
      <w:pPr>
        <w:ind w:firstLineChars="200" w:firstLine="480"/>
      </w:pPr>
      <w:r w:rsidRPr="00AB27C0">
        <w:rPr>
          <w:rFonts w:hint="eastAsia"/>
        </w:rPr>
        <w:t>在测试机上单次</w:t>
      </w:r>
      <w:r w:rsidR="00B93C7E">
        <w:rPr>
          <w:rFonts w:hint="eastAsia"/>
        </w:rPr>
        <w:t>Mulan-Basic</w:t>
      </w:r>
      <w:r>
        <w:t>-S</w:t>
      </w:r>
      <w:r>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0E5943">
        <w:t>3</w:t>
      </w:r>
      <w:r w:rsidR="008C0CC1">
        <w:t>84</w:t>
      </w:r>
      <w:r w:rsidR="000E5943">
        <w:t>000</w:t>
      </w:r>
    </w:p>
    <w:p w14:paraId="765D6CAC" w14:textId="77777777" w:rsidR="009703CB" w:rsidRDefault="009703CB" w:rsidP="009703CB">
      <w:pPr>
        <w:rPr>
          <w:b/>
          <w:color w:val="FF0000"/>
        </w:rPr>
      </w:pPr>
    </w:p>
    <w:p w14:paraId="791EEE61" w14:textId="77777777" w:rsidR="009703CB" w:rsidRDefault="009703CB" w:rsidP="009703CB">
      <w:pPr>
        <w:pStyle w:val="afff0"/>
        <w:ind w:firstLineChars="0" w:firstLine="0"/>
      </w:pPr>
    </w:p>
    <w:p w14:paraId="32ABEEA8" w14:textId="536084DC" w:rsidR="009703CB" w:rsidRPr="00053AAD" w:rsidRDefault="00B93C7E" w:rsidP="009703CB">
      <w:pPr>
        <w:pStyle w:val="30"/>
        <w:rPr>
          <w:lang w:val="en-US"/>
        </w:rPr>
      </w:pPr>
      <w:bookmarkStart w:id="73" w:name="_Toc4748511"/>
      <w:r>
        <w:rPr>
          <w:rFonts w:hint="eastAsia"/>
        </w:rPr>
        <w:t>Mulan-Basic</w:t>
      </w:r>
      <w:r w:rsidR="009703CB">
        <w:t>-S-</w:t>
      </w:r>
      <w:r w:rsidR="009703CB">
        <w:rPr>
          <w:rFonts w:hint="eastAsia"/>
        </w:rPr>
        <w:t>签名</w:t>
      </w:r>
      <w:bookmarkEnd w:id="73"/>
    </w:p>
    <w:p w14:paraId="08EF80C5" w14:textId="2557BC77" w:rsidR="009703CB" w:rsidRDefault="009703CB" w:rsidP="009703CB">
      <w:r>
        <w:rPr>
          <w:rFonts w:hint="eastAsia"/>
        </w:rPr>
        <w:t>案例编号：</w:t>
      </w:r>
      <w:r w:rsidR="00B93C7E">
        <w:t>mulan-basic</w:t>
      </w:r>
      <w:r>
        <w:t>s</w:t>
      </w:r>
      <w:r>
        <w:rPr>
          <w:rFonts w:hint="eastAsia"/>
        </w:rPr>
        <w:t>-</w:t>
      </w:r>
      <w:r>
        <w:t>sp</w:t>
      </w:r>
      <w:r>
        <w:rPr>
          <w:rFonts w:hint="eastAsia"/>
        </w:rPr>
        <w:t>0</w:t>
      </w:r>
      <w:r>
        <w:t>2</w:t>
      </w:r>
    </w:p>
    <w:p w14:paraId="672BC1F5" w14:textId="7FE4CF68" w:rsidR="009703CB" w:rsidRDefault="009703CB" w:rsidP="009703CB">
      <w:r>
        <w:rPr>
          <w:rFonts w:hint="eastAsia"/>
        </w:rPr>
        <w:t>案例说明：测试</w:t>
      </w:r>
      <w:r w:rsidR="00B93C7E">
        <w:rPr>
          <w:rFonts w:hint="eastAsia"/>
        </w:rPr>
        <w:t>Mulan-Basic</w:t>
      </w:r>
      <w:r>
        <w:t>-S</w:t>
      </w:r>
      <w:r>
        <w:rPr>
          <w:rFonts w:hint="eastAsia"/>
        </w:rPr>
        <w:t>格签名算法消息签名的性能。</w:t>
      </w:r>
    </w:p>
    <w:p w14:paraId="14BCBD48" w14:textId="77777777" w:rsidR="009703CB" w:rsidRDefault="009703CB" w:rsidP="009703CB">
      <w:r>
        <w:rPr>
          <w:rFonts w:hint="eastAsia"/>
        </w:rPr>
        <w:t>性能指标：</w:t>
      </w:r>
      <w:r>
        <w:rPr>
          <w:rFonts w:hint="eastAsia"/>
        </w:rPr>
        <w:t>c</w:t>
      </w:r>
      <w:r>
        <w:t>pu</w:t>
      </w:r>
      <w:r>
        <w:rPr>
          <w:rFonts w:hint="eastAsia"/>
        </w:rPr>
        <w:t>周期</w:t>
      </w:r>
    </w:p>
    <w:p w14:paraId="27B62E80" w14:textId="77777777" w:rsidR="009703CB" w:rsidRDefault="009703CB" w:rsidP="009703CB">
      <w:r>
        <w:rPr>
          <w:rFonts w:hint="eastAsia"/>
        </w:rPr>
        <w:t>测试步骤：</w:t>
      </w:r>
    </w:p>
    <w:p w14:paraId="1322B8F2"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361DEA97" w14:textId="173720E6" w:rsidR="009703CB" w:rsidRDefault="009703CB" w:rsidP="009703CB">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消耗的收敛值，表</w:t>
      </w:r>
      <w:r>
        <w:rPr>
          <w:rFonts w:hint="eastAsia"/>
        </w:rPr>
        <w:t>4.</w:t>
      </w:r>
      <w:r w:rsidR="00CF2738">
        <w:t>12</w:t>
      </w:r>
      <w:r>
        <w:rPr>
          <w:rFonts w:hint="eastAsia"/>
        </w:rPr>
        <w:t>是不同长度消息签名</w:t>
      </w:r>
      <w:r>
        <w:rPr>
          <w:rFonts w:hint="eastAsia"/>
        </w:rPr>
        <w:t>CPU</w:t>
      </w:r>
      <w:r>
        <w:rPr>
          <w:rFonts w:hint="eastAsia"/>
        </w:rPr>
        <w:t>周期消耗的收敛值：</w:t>
      </w:r>
    </w:p>
    <w:p w14:paraId="34BD720E" w14:textId="7D3A45B3" w:rsidR="009703CB" w:rsidRDefault="009703CB" w:rsidP="009703CB">
      <w:pPr>
        <w:ind w:left="840" w:hangingChars="400" w:hanging="840"/>
        <w:jc w:val="center"/>
      </w:pPr>
      <w:r w:rsidRPr="00BB0A43">
        <w:rPr>
          <w:rFonts w:hint="eastAsia"/>
          <w:sz w:val="21"/>
          <w:szCs w:val="21"/>
        </w:rPr>
        <w:t>表</w:t>
      </w:r>
      <w:r w:rsidRPr="00BB0A43">
        <w:rPr>
          <w:rFonts w:hint="eastAsia"/>
          <w:sz w:val="21"/>
          <w:szCs w:val="21"/>
        </w:rPr>
        <w:t>4.</w:t>
      </w:r>
      <w:r w:rsidR="00CF2738">
        <w:rPr>
          <w:sz w:val="21"/>
          <w:szCs w:val="21"/>
        </w:rPr>
        <w:t>12</w:t>
      </w:r>
      <w:r w:rsidRPr="00BB0A43">
        <w:rPr>
          <w:sz w:val="21"/>
          <w:szCs w:val="21"/>
        </w:rPr>
        <w:t xml:space="preserve"> </w:t>
      </w:r>
      <w:r w:rsidR="00B93C7E">
        <w:rPr>
          <w:sz w:val="21"/>
          <w:szCs w:val="21"/>
        </w:rPr>
        <w:t>Mulan-Basic</w:t>
      </w:r>
      <w:r>
        <w:rPr>
          <w:sz w:val="21"/>
          <w:szCs w:val="21"/>
        </w:rPr>
        <w:t>-S-</w:t>
      </w:r>
      <w:r>
        <w:rPr>
          <w:rFonts w:hint="eastAsia"/>
          <w:sz w:val="21"/>
          <w:szCs w:val="21"/>
        </w:rPr>
        <w:t>不同长度消息</w:t>
      </w:r>
      <w:r w:rsidRPr="00260332">
        <w:rPr>
          <w:rFonts w:hint="eastAsia"/>
          <w:sz w:val="21"/>
          <w:szCs w:val="21"/>
        </w:rPr>
        <w:t>签名</w:t>
      </w:r>
      <w:r>
        <w:rPr>
          <w:rFonts w:hint="eastAsia"/>
          <w:sz w:val="21"/>
          <w:szCs w:val="21"/>
        </w:rPr>
        <w:t>的</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31AD3E49" w14:textId="77777777" w:rsidTr="00A2419B">
        <w:trPr>
          <w:jc w:val="center"/>
        </w:trPr>
        <w:tc>
          <w:tcPr>
            <w:tcW w:w="1711" w:type="dxa"/>
            <w:shd w:val="clear" w:color="auto" w:fill="auto"/>
          </w:tcPr>
          <w:p w14:paraId="62CD5CB3" w14:textId="77777777" w:rsidR="009703CB" w:rsidRPr="00EE67DF" w:rsidRDefault="009703CB" w:rsidP="00A2419B">
            <w:pPr>
              <w:jc w:val="center"/>
              <w:rPr>
                <w:b/>
                <w:sz w:val="21"/>
                <w:szCs w:val="21"/>
              </w:rPr>
            </w:pPr>
            <w:r w:rsidRPr="00EE67DF">
              <w:rPr>
                <w:rFonts w:hint="eastAsia"/>
                <w:b/>
                <w:sz w:val="21"/>
                <w:szCs w:val="21"/>
              </w:rPr>
              <w:t>消息长度（字节）</w:t>
            </w:r>
          </w:p>
        </w:tc>
        <w:tc>
          <w:tcPr>
            <w:tcW w:w="2650" w:type="dxa"/>
            <w:shd w:val="clear" w:color="auto" w:fill="auto"/>
          </w:tcPr>
          <w:p w14:paraId="7B6A2227" w14:textId="77777777" w:rsidR="009703CB" w:rsidRPr="00EE67DF" w:rsidRDefault="009703CB" w:rsidP="00A2419B">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2D0860" w14:paraId="7F291379" w14:textId="77777777" w:rsidTr="00A2419B">
        <w:trPr>
          <w:jc w:val="center"/>
        </w:trPr>
        <w:tc>
          <w:tcPr>
            <w:tcW w:w="1711" w:type="dxa"/>
            <w:shd w:val="clear" w:color="auto" w:fill="auto"/>
          </w:tcPr>
          <w:p w14:paraId="5E3B43C5" w14:textId="77777777" w:rsidR="002D0860" w:rsidRPr="00CC0560" w:rsidRDefault="002D0860" w:rsidP="002D0860">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22A3C0D3" w14:textId="680F17DE" w:rsidR="002D0860" w:rsidRPr="00CC0560" w:rsidRDefault="002D0860" w:rsidP="002D0860">
            <w:pPr>
              <w:jc w:val="right"/>
              <w:rPr>
                <w:rFonts w:ascii="宋体" w:hAnsi="宋体"/>
                <w:sz w:val="21"/>
                <w:szCs w:val="21"/>
              </w:rPr>
            </w:pPr>
            <w:r>
              <w:rPr>
                <w:rFonts w:ascii="等线" w:eastAsia="等线" w:hAnsi="等线" w:hint="eastAsia"/>
                <w:color w:val="000000"/>
                <w:sz w:val="22"/>
                <w:szCs w:val="22"/>
              </w:rPr>
              <w:t>2140000</w:t>
            </w:r>
          </w:p>
        </w:tc>
      </w:tr>
      <w:tr w:rsidR="002D0860" w14:paraId="20B501E6" w14:textId="77777777" w:rsidTr="00A2419B">
        <w:trPr>
          <w:jc w:val="center"/>
        </w:trPr>
        <w:tc>
          <w:tcPr>
            <w:tcW w:w="1711" w:type="dxa"/>
            <w:shd w:val="clear" w:color="auto" w:fill="auto"/>
          </w:tcPr>
          <w:p w14:paraId="65DD0B55" w14:textId="77777777" w:rsidR="002D0860" w:rsidRPr="00CC0560" w:rsidRDefault="002D0860" w:rsidP="002D0860">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6C0897D0" w14:textId="26139882" w:rsidR="002D0860" w:rsidRPr="00CC0560" w:rsidRDefault="002D0860" w:rsidP="002D0860">
            <w:pPr>
              <w:jc w:val="right"/>
              <w:rPr>
                <w:rFonts w:ascii="宋体" w:hAnsi="宋体"/>
                <w:sz w:val="21"/>
                <w:szCs w:val="21"/>
              </w:rPr>
            </w:pPr>
            <w:r>
              <w:rPr>
                <w:rFonts w:ascii="等线" w:eastAsia="等线" w:hAnsi="等线" w:hint="eastAsia"/>
                <w:color w:val="000000"/>
                <w:sz w:val="22"/>
                <w:szCs w:val="22"/>
              </w:rPr>
              <w:t>2150000</w:t>
            </w:r>
          </w:p>
        </w:tc>
      </w:tr>
      <w:tr w:rsidR="002D0860" w14:paraId="30B7F408" w14:textId="77777777" w:rsidTr="00A2419B">
        <w:trPr>
          <w:jc w:val="center"/>
        </w:trPr>
        <w:tc>
          <w:tcPr>
            <w:tcW w:w="1711" w:type="dxa"/>
            <w:shd w:val="clear" w:color="auto" w:fill="auto"/>
          </w:tcPr>
          <w:p w14:paraId="5B16876E" w14:textId="77777777" w:rsidR="002D0860" w:rsidRPr="00CC0560" w:rsidRDefault="002D0860" w:rsidP="002D0860">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0A566D9E" w14:textId="58CE8C8A" w:rsidR="002D0860" w:rsidRPr="00CC0560" w:rsidRDefault="002D0860" w:rsidP="002D0860">
            <w:pPr>
              <w:jc w:val="right"/>
              <w:rPr>
                <w:rFonts w:ascii="宋体" w:hAnsi="宋体"/>
                <w:sz w:val="21"/>
                <w:szCs w:val="21"/>
              </w:rPr>
            </w:pPr>
            <w:r>
              <w:rPr>
                <w:rFonts w:ascii="等线" w:eastAsia="等线" w:hAnsi="等线" w:hint="eastAsia"/>
                <w:color w:val="000000"/>
                <w:sz w:val="22"/>
                <w:szCs w:val="22"/>
              </w:rPr>
              <w:t>2150000</w:t>
            </w:r>
          </w:p>
        </w:tc>
      </w:tr>
      <w:tr w:rsidR="002D0860" w14:paraId="775BAD28" w14:textId="77777777" w:rsidTr="00A2419B">
        <w:trPr>
          <w:jc w:val="center"/>
        </w:trPr>
        <w:tc>
          <w:tcPr>
            <w:tcW w:w="1711" w:type="dxa"/>
            <w:shd w:val="clear" w:color="auto" w:fill="auto"/>
          </w:tcPr>
          <w:p w14:paraId="1C19A223" w14:textId="77777777" w:rsidR="002D0860" w:rsidRPr="00CC0560" w:rsidRDefault="002D0860" w:rsidP="002D0860">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1E6DDA48" w14:textId="06F277C2" w:rsidR="002D0860" w:rsidRPr="00CC0560" w:rsidRDefault="002D0860" w:rsidP="002D0860">
            <w:pPr>
              <w:jc w:val="right"/>
              <w:rPr>
                <w:rFonts w:ascii="宋体" w:hAnsi="宋体"/>
                <w:sz w:val="21"/>
                <w:szCs w:val="21"/>
              </w:rPr>
            </w:pPr>
            <w:r>
              <w:rPr>
                <w:rFonts w:ascii="等线" w:eastAsia="等线" w:hAnsi="等线" w:hint="eastAsia"/>
                <w:color w:val="000000"/>
                <w:sz w:val="22"/>
                <w:szCs w:val="22"/>
              </w:rPr>
              <w:t>2168000</w:t>
            </w:r>
          </w:p>
        </w:tc>
      </w:tr>
    </w:tbl>
    <w:p w14:paraId="130ECFCB" w14:textId="77777777" w:rsidR="009703CB" w:rsidRDefault="009703CB" w:rsidP="009703CB">
      <w:pPr>
        <w:rPr>
          <w:b/>
        </w:rPr>
      </w:pPr>
    </w:p>
    <w:p w14:paraId="3A4666C1" w14:textId="32CD3190" w:rsidR="009703CB" w:rsidRPr="00CB1507" w:rsidRDefault="00B93C7E" w:rsidP="009703CB">
      <w:pPr>
        <w:ind w:firstLineChars="200" w:firstLine="480"/>
        <w:rPr>
          <w:b/>
        </w:rPr>
      </w:pPr>
      <w:r>
        <w:rPr>
          <w:rFonts w:hint="eastAsia"/>
        </w:rPr>
        <w:t>Mulan-Basic</w:t>
      </w:r>
      <w:r w:rsidR="009703CB">
        <w:t>-S</w:t>
      </w:r>
      <w:r w:rsidR="009703CB">
        <w:rPr>
          <w:rFonts w:hint="eastAsia"/>
        </w:rPr>
        <w:t>格签名算法的签名</w:t>
      </w:r>
      <w:r w:rsidR="009703CB">
        <w:rPr>
          <w:rFonts w:hint="eastAsia"/>
        </w:rPr>
        <w:t>CPU</w:t>
      </w:r>
      <w:r w:rsidR="009703CB">
        <w:rPr>
          <w:rFonts w:hint="eastAsia"/>
        </w:rPr>
        <w:t>周期消耗的详细统计数据见附录</w:t>
      </w:r>
      <w:r w:rsidR="009703CB">
        <w:t>2</w:t>
      </w:r>
      <w:r w:rsidR="009703CB">
        <w:rPr>
          <w:rFonts w:hint="eastAsia"/>
        </w:rPr>
        <w:t>，图</w:t>
      </w:r>
      <w:r w:rsidR="009703CB">
        <w:rPr>
          <w:rFonts w:hint="eastAsia"/>
        </w:rPr>
        <w:t>4.</w:t>
      </w:r>
      <w:r w:rsidR="00CF2738">
        <w:t>11</w:t>
      </w:r>
      <w:r w:rsidR="009703CB">
        <w:rPr>
          <w:rFonts w:hint="eastAsia"/>
        </w:rPr>
        <w:t>是</w:t>
      </w:r>
      <w:r w:rsidR="009703CB">
        <w:t>59</w:t>
      </w:r>
      <w:r w:rsidR="009703CB">
        <w:rPr>
          <w:rFonts w:hint="eastAsia"/>
        </w:rPr>
        <w:t>字节长度消息进行签名的平均</w:t>
      </w:r>
      <w:r w:rsidR="009703CB">
        <w:rPr>
          <w:rFonts w:hint="eastAsia"/>
        </w:rPr>
        <w:t>CPU</w:t>
      </w:r>
      <w:r w:rsidR="009703CB">
        <w:rPr>
          <w:rFonts w:hint="eastAsia"/>
        </w:rPr>
        <w:t>周期消耗统计，可以看到随着测试次数的增多，单次签名的平均</w:t>
      </w:r>
      <w:r w:rsidR="009703CB">
        <w:rPr>
          <w:rFonts w:hint="eastAsia"/>
        </w:rPr>
        <w:t>CPU</w:t>
      </w:r>
      <w:r w:rsidR="009703CB">
        <w:rPr>
          <w:rFonts w:hint="eastAsia"/>
        </w:rPr>
        <w:t>周期消耗收敛于</w:t>
      </w:r>
      <w:r w:rsidR="002D0860">
        <w:t>215</w:t>
      </w:r>
      <w:r w:rsidR="00C16596">
        <w:t>0</w:t>
      </w:r>
      <w:r w:rsidR="009703CB">
        <w:rPr>
          <w:rFonts w:hint="eastAsia"/>
        </w:rPr>
        <w:t>000</w:t>
      </w:r>
      <w:r w:rsidR="009703CB">
        <w:rPr>
          <w:rFonts w:hint="eastAsia"/>
        </w:rPr>
        <w:t>左右。</w:t>
      </w:r>
    </w:p>
    <w:p w14:paraId="39E0C2F2" w14:textId="14FE9322" w:rsidR="009703CB" w:rsidRDefault="00074258" w:rsidP="009703CB">
      <w:pPr>
        <w:jc w:val="center"/>
        <w:rPr>
          <w:b/>
        </w:rPr>
      </w:pPr>
      <w:r>
        <w:rPr>
          <w:noProof/>
        </w:rPr>
        <w:lastRenderedPageBreak/>
        <w:pict w14:anchorId="65FC2404">
          <v:shape id="_x0000_i1041" type="#_x0000_t75" style="width:383.4pt;height:138.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">
            <v:imagedata r:id="rId30" o:title=""/>
            <o:lock v:ext="edit" aspectratio="f"/>
          </v:shape>
        </w:pict>
      </w:r>
    </w:p>
    <w:p w14:paraId="7EA386AA" w14:textId="7DB06CB2" w:rsidR="009703CB" w:rsidRDefault="009703CB" w:rsidP="009703CB">
      <w:pPr>
        <w:jc w:val="center"/>
        <w:rPr>
          <w:b/>
        </w:rPr>
      </w:pPr>
      <w:r w:rsidRPr="00F2149F">
        <w:rPr>
          <w:rFonts w:hint="eastAsia"/>
          <w:sz w:val="21"/>
          <w:szCs w:val="21"/>
        </w:rPr>
        <w:t>图</w:t>
      </w:r>
      <w:r w:rsidRPr="00F2149F">
        <w:rPr>
          <w:rFonts w:hint="eastAsia"/>
          <w:sz w:val="21"/>
          <w:szCs w:val="21"/>
        </w:rPr>
        <w:t>4.</w:t>
      </w:r>
      <w:r w:rsidR="00CF2738">
        <w:rPr>
          <w:sz w:val="21"/>
          <w:szCs w:val="21"/>
        </w:rPr>
        <w:t>11</w:t>
      </w:r>
      <w:r>
        <w:rPr>
          <w:sz w:val="21"/>
          <w:szCs w:val="21"/>
        </w:rPr>
        <w:t xml:space="preserve"> </w:t>
      </w:r>
      <w:r w:rsidR="00B93C7E">
        <w:rPr>
          <w:sz w:val="21"/>
          <w:szCs w:val="21"/>
        </w:rPr>
        <w:t>Mulan-Basic</w:t>
      </w:r>
      <w:r>
        <w:rPr>
          <w:sz w:val="21"/>
          <w:szCs w:val="21"/>
        </w:rPr>
        <w:t>-S-</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2723645" w14:textId="77777777" w:rsidR="009703CB" w:rsidRDefault="009703CB" w:rsidP="009703CB">
      <w:r>
        <w:rPr>
          <w:rFonts w:hint="eastAsia"/>
        </w:rPr>
        <w:t xml:space="preserve"> </w:t>
      </w:r>
      <w:r>
        <w:t xml:space="preserve">   </w:t>
      </w:r>
    </w:p>
    <w:p w14:paraId="5298E17D" w14:textId="77777777" w:rsidR="009703CB" w:rsidRDefault="009703CB" w:rsidP="009703CB">
      <w:pPr>
        <w:rPr>
          <w:b/>
        </w:rPr>
      </w:pPr>
      <w:r>
        <w:rPr>
          <w:rFonts w:hint="eastAsia"/>
          <w:b/>
        </w:rPr>
        <w:t>测试结论：</w:t>
      </w:r>
    </w:p>
    <w:p w14:paraId="4E0F4BE1" w14:textId="5FBF3A0D" w:rsidR="009703CB" w:rsidRPr="004A6723" w:rsidRDefault="009703CB" w:rsidP="009703CB">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sidR="00B93C7E">
        <w:rPr>
          <w:rFonts w:hint="eastAsia"/>
        </w:rPr>
        <w:t>Mulan-Basic</w:t>
      </w:r>
      <w:r>
        <w:t>-S</w:t>
      </w:r>
      <w:r>
        <w:rPr>
          <w:rFonts w:hint="eastAsia"/>
        </w:rPr>
        <w:t>格签名算法</w:t>
      </w:r>
      <w:r w:rsidRPr="004A6723">
        <w:rPr>
          <w:rFonts w:hint="eastAsia"/>
        </w:rPr>
        <w:t>签名计算消耗</w:t>
      </w:r>
      <w:r w:rsidRPr="004A6723">
        <w:rPr>
          <w:rFonts w:hint="eastAsia"/>
        </w:rPr>
        <w:t>CPU</w:t>
      </w:r>
      <w:r w:rsidRPr="004A6723">
        <w:rPr>
          <w:rFonts w:hint="eastAsia"/>
        </w:rPr>
        <w:t>周期</w:t>
      </w:r>
      <w:r w:rsidR="002D0860">
        <w:rPr>
          <w:rFonts w:hint="eastAsia"/>
        </w:rPr>
        <w:t>集中在</w:t>
      </w:r>
      <w:r w:rsidR="002D0860">
        <w:rPr>
          <w:rFonts w:hint="eastAsia"/>
        </w:rPr>
        <w:t>2</w:t>
      </w:r>
      <w:r w:rsidR="002D0860">
        <w:t>140000</w:t>
      </w:r>
      <w:r w:rsidR="002D0860">
        <w:rPr>
          <w:rFonts w:hint="eastAsia"/>
        </w:rPr>
        <w:t>-</w:t>
      </w:r>
      <w:r w:rsidR="002D0860">
        <w:t>2168000</w:t>
      </w:r>
      <w:r w:rsidRPr="004A6723">
        <w:rPr>
          <w:rFonts w:hint="eastAsia"/>
        </w:rPr>
        <w:t>。</w:t>
      </w:r>
    </w:p>
    <w:p w14:paraId="6FF4386A" w14:textId="77777777" w:rsidR="009703CB" w:rsidRDefault="009703CB" w:rsidP="009703CB">
      <w:pPr>
        <w:pStyle w:val="afff0"/>
        <w:ind w:firstLineChars="0" w:firstLine="0"/>
      </w:pPr>
    </w:p>
    <w:p w14:paraId="0725359E" w14:textId="45506E7F" w:rsidR="009703CB" w:rsidRPr="00053AAD" w:rsidRDefault="00B93C7E" w:rsidP="009703CB">
      <w:pPr>
        <w:pStyle w:val="30"/>
        <w:rPr>
          <w:lang w:val="en-US"/>
        </w:rPr>
      </w:pPr>
      <w:bookmarkStart w:id="74" w:name="_Toc4748512"/>
      <w:r>
        <w:rPr>
          <w:rFonts w:hint="eastAsia"/>
        </w:rPr>
        <w:t>Mulan-Basic</w:t>
      </w:r>
      <w:r w:rsidR="009703CB">
        <w:t>-S-</w:t>
      </w:r>
      <w:r w:rsidR="009703CB">
        <w:rPr>
          <w:rFonts w:hint="eastAsia"/>
        </w:rPr>
        <w:t>验签</w:t>
      </w:r>
      <w:bookmarkEnd w:id="74"/>
    </w:p>
    <w:p w14:paraId="3986B2A9" w14:textId="5DBB6045" w:rsidR="009703CB" w:rsidRDefault="009703CB" w:rsidP="009703CB">
      <w:r>
        <w:rPr>
          <w:rFonts w:hint="eastAsia"/>
        </w:rPr>
        <w:t>案例编号：</w:t>
      </w:r>
      <w:r w:rsidR="00B93C7E">
        <w:t>mulan-basic</w:t>
      </w:r>
      <w:r>
        <w:t>s</w:t>
      </w:r>
      <w:r>
        <w:rPr>
          <w:rFonts w:hint="eastAsia"/>
        </w:rPr>
        <w:t>-</w:t>
      </w:r>
      <w:r>
        <w:t>vp</w:t>
      </w:r>
      <w:r>
        <w:rPr>
          <w:rFonts w:hint="eastAsia"/>
        </w:rPr>
        <w:t>0</w:t>
      </w:r>
      <w:r>
        <w:t>2</w:t>
      </w:r>
    </w:p>
    <w:p w14:paraId="7F80C313" w14:textId="136382A5" w:rsidR="009703CB" w:rsidRDefault="009703CB" w:rsidP="009703CB">
      <w:r>
        <w:rPr>
          <w:rFonts w:hint="eastAsia"/>
        </w:rPr>
        <w:t>案例说明：测试</w:t>
      </w:r>
      <w:r w:rsidR="00B93C7E">
        <w:rPr>
          <w:rFonts w:hint="eastAsia"/>
        </w:rPr>
        <w:t>Mulan-Basic</w:t>
      </w:r>
      <w:r>
        <w:t>-S</w:t>
      </w:r>
      <w:r>
        <w:rPr>
          <w:rFonts w:hint="eastAsia"/>
        </w:rPr>
        <w:t>格签名算法消息验签的性能。</w:t>
      </w:r>
    </w:p>
    <w:p w14:paraId="09C8AD43" w14:textId="77777777" w:rsidR="009703CB" w:rsidRDefault="009703CB" w:rsidP="009703CB">
      <w:r>
        <w:rPr>
          <w:rFonts w:hint="eastAsia"/>
        </w:rPr>
        <w:t>性能指标：</w:t>
      </w:r>
      <w:r>
        <w:rPr>
          <w:rFonts w:hint="eastAsia"/>
        </w:rPr>
        <w:t>c</w:t>
      </w:r>
      <w:r>
        <w:t>pu</w:t>
      </w:r>
      <w:r>
        <w:rPr>
          <w:rFonts w:hint="eastAsia"/>
        </w:rPr>
        <w:t>周期。</w:t>
      </w:r>
    </w:p>
    <w:p w14:paraId="72AB9278" w14:textId="77777777" w:rsidR="009703CB" w:rsidRDefault="009703CB" w:rsidP="009703CB">
      <w:r>
        <w:rPr>
          <w:rFonts w:hint="eastAsia"/>
        </w:rPr>
        <w:t>测试步骤：</w:t>
      </w:r>
    </w:p>
    <w:p w14:paraId="3B1EE919"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2BE14651" w14:textId="1F95E270" w:rsidR="009703CB" w:rsidRDefault="009703CB" w:rsidP="009703CB">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周期的收敛值，表</w:t>
      </w:r>
      <w:r>
        <w:rPr>
          <w:rFonts w:hint="eastAsia"/>
        </w:rPr>
        <w:t>4.</w:t>
      </w:r>
      <w:r>
        <w:t>1</w:t>
      </w:r>
      <w:r w:rsidR="00CF2738">
        <w:t>3</w:t>
      </w:r>
      <w:r>
        <w:rPr>
          <w:rFonts w:hint="eastAsia"/>
        </w:rPr>
        <w:t>是不同长度消息验签</w:t>
      </w:r>
      <w:r>
        <w:rPr>
          <w:rFonts w:hint="eastAsia"/>
        </w:rPr>
        <w:t>CPU</w:t>
      </w:r>
      <w:r>
        <w:rPr>
          <w:rFonts w:hint="eastAsia"/>
        </w:rPr>
        <w:t>周期消耗的收敛值：</w:t>
      </w:r>
    </w:p>
    <w:p w14:paraId="7C5349EB" w14:textId="380956FD" w:rsidR="009703CB" w:rsidRDefault="009703CB" w:rsidP="009703CB">
      <w:pPr>
        <w:ind w:left="840" w:hangingChars="400" w:hanging="840"/>
        <w:jc w:val="center"/>
      </w:pPr>
      <w:r w:rsidRPr="00B342F5">
        <w:rPr>
          <w:rFonts w:hint="eastAsia"/>
          <w:sz w:val="21"/>
          <w:szCs w:val="21"/>
        </w:rPr>
        <w:t>表</w:t>
      </w:r>
      <w:r w:rsidRPr="00B342F5">
        <w:rPr>
          <w:rFonts w:hint="eastAsia"/>
          <w:sz w:val="21"/>
          <w:szCs w:val="21"/>
        </w:rPr>
        <w:t>4.</w:t>
      </w:r>
      <w:r>
        <w:rPr>
          <w:sz w:val="21"/>
          <w:szCs w:val="21"/>
        </w:rPr>
        <w:t>1</w:t>
      </w:r>
      <w:r w:rsidR="00CF2738">
        <w:rPr>
          <w:sz w:val="21"/>
          <w:szCs w:val="21"/>
        </w:rPr>
        <w:t>3</w:t>
      </w:r>
      <w:r w:rsidRPr="00B342F5">
        <w:rPr>
          <w:sz w:val="21"/>
          <w:szCs w:val="21"/>
        </w:rPr>
        <w:t xml:space="preserve"> </w:t>
      </w:r>
      <w:r w:rsidR="00B93C7E">
        <w:rPr>
          <w:sz w:val="21"/>
          <w:szCs w:val="21"/>
        </w:rPr>
        <w:t>Mulan-Basic</w:t>
      </w:r>
      <w:r>
        <w:rPr>
          <w:sz w:val="21"/>
          <w:szCs w:val="21"/>
        </w:rPr>
        <w:t>-S-</w:t>
      </w:r>
      <w:r>
        <w:rPr>
          <w:rFonts w:hint="eastAsia"/>
          <w:sz w:val="21"/>
          <w:szCs w:val="21"/>
        </w:rPr>
        <w:t>不同长度消息</w:t>
      </w:r>
      <w:r w:rsidRPr="00E6051D">
        <w:rPr>
          <w:rFonts w:hint="eastAsia"/>
          <w:sz w:val="21"/>
          <w:szCs w:val="21"/>
        </w:rPr>
        <w:t>验签</w:t>
      </w:r>
      <w:r>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4D02E991" w14:textId="77777777" w:rsidTr="00A2419B">
        <w:trPr>
          <w:jc w:val="center"/>
        </w:trPr>
        <w:tc>
          <w:tcPr>
            <w:tcW w:w="1711" w:type="dxa"/>
            <w:shd w:val="clear" w:color="auto" w:fill="auto"/>
          </w:tcPr>
          <w:p w14:paraId="2247BAED"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34DAE7FF"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单次验签平均耗CPU周期</w:t>
            </w:r>
          </w:p>
        </w:tc>
      </w:tr>
      <w:tr w:rsidR="009E0CB7" w14:paraId="15029486" w14:textId="77777777" w:rsidTr="00A2419B">
        <w:trPr>
          <w:jc w:val="center"/>
        </w:trPr>
        <w:tc>
          <w:tcPr>
            <w:tcW w:w="1711" w:type="dxa"/>
            <w:shd w:val="clear" w:color="auto" w:fill="auto"/>
          </w:tcPr>
          <w:p w14:paraId="03C747E8" w14:textId="77777777" w:rsidR="009E0CB7" w:rsidRPr="00CC0560" w:rsidRDefault="009E0CB7" w:rsidP="009E0CB7">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0F1E35CC" w14:textId="5F49DE66" w:rsidR="009E0CB7" w:rsidRPr="00CC0560" w:rsidRDefault="009E0CB7" w:rsidP="009E0CB7">
            <w:pPr>
              <w:jc w:val="right"/>
              <w:rPr>
                <w:rFonts w:ascii="宋体" w:hAnsi="宋体"/>
                <w:sz w:val="21"/>
                <w:szCs w:val="21"/>
              </w:rPr>
            </w:pPr>
            <w:r>
              <w:rPr>
                <w:rFonts w:ascii="等线" w:eastAsia="等线" w:hAnsi="等线" w:hint="eastAsia"/>
                <w:color w:val="000000"/>
                <w:sz w:val="22"/>
                <w:szCs w:val="22"/>
              </w:rPr>
              <w:t>438000</w:t>
            </w:r>
          </w:p>
        </w:tc>
      </w:tr>
      <w:tr w:rsidR="009E0CB7" w14:paraId="1373523F" w14:textId="77777777" w:rsidTr="00A2419B">
        <w:trPr>
          <w:jc w:val="center"/>
        </w:trPr>
        <w:tc>
          <w:tcPr>
            <w:tcW w:w="1711" w:type="dxa"/>
            <w:shd w:val="clear" w:color="auto" w:fill="auto"/>
          </w:tcPr>
          <w:p w14:paraId="1F08A21D" w14:textId="77777777" w:rsidR="009E0CB7" w:rsidRPr="00CC0560" w:rsidRDefault="009E0CB7" w:rsidP="009E0CB7">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293FE650" w14:textId="2FE5E49E" w:rsidR="009E0CB7" w:rsidRPr="00CC0560" w:rsidRDefault="009E0CB7" w:rsidP="009E0CB7">
            <w:pPr>
              <w:jc w:val="right"/>
              <w:rPr>
                <w:rFonts w:ascii="宋体" w:hAnsi="宋体"/>
                <w:sz w:val="21"/>
                <w:szCs w:val="21"/>
              </w:rPr>
            </w:pPr>
            <w:r>
              <w:rPr>
                <w:rFonts w:ascii="等线" w:eastAsia="等线" w:hAnsi="等线" w:hint="eastAsia"/>
                <w:color w:val="000000"/>
                <w:sz w:val="22"/>
                <w:szCs w:val="22"/>
              </w:rPr>
              <w:t>438000</w:t>
            </w:r>
          </w:p>
        </w:tc>
      </w:tr>
      <w:tr w:rsidR="009E0CB7" w14:paraId="276DA9A0" w14:textId="77777777" w:rsidTr="00A2419B">
        <w:trPr>
          <w:jc w:val="center"/>
        </w:trPr>
        <w:tc>
          <w:tcPr>
            <w:tcW w:w="1711" w:type="dxa"/>
            <w:shd w:val="clear" w:color="auto" w:fill="auto"/>
          </w:tcPr>
          <w:p w14:paraId="4A2703CB" w14:textId="77777777" w:rsidR="009E0CB7" w:rsidRPr="00CC0560" w:rsidRDefault="009E0CB7" w:rsidP="009E0CB7">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55C95278" w14:textId="21805B04" w:rsidR="009E0CB7" w:rsidRPr="00CC0560" w:rsidRDefault="009E0CB7" w:rsidP="009E0CB7">
            <w:pPr>
              <w:jc w:val="right"/>
              <w:rPr>
                <w:rFonts w:ascii="宋体" w:hAnsi="宋体"/>
                <w:sz w:val="21"/>
                <w:szCs w:val="21"/>
              </w:rPr>
            </w:pPr>
            <w:r>
              <w:rPr>
                <w:rFonts w:ascii="等线" w:eastAsia="等线" w:hAnsi="等线" w:hint="eastAsia"/>
                <w:color w:val="000000"/>
                <w:sz w:val="22"/>
                <w:szCs w:val="22"/>
              </w:rPr>
              <w:t>442000</w:t>
            </w:r>
          </w:p>
        </w:tc>
      </w:tr>
      <w:tr w:rsidR="009E0CB7" w14:paraId="1CE7AC59" w14:textId="77777777" w:rsidTr="00A2419B">
        <w:trPr>
          <w:jc w:val="center"/>
        </w:trPr>
        <w:tc>
          <w:tcPr>
            <w:tcW w:w="1711" w:type="dxa"/>
            <w:shd w:val="clear" w:color="auto" w:fill="auto"/>
          </w:tcPr>
          <w:p w14:paraId="35112569" w14:textId="77777777" w:rsidR="009E0CB7" w:rsidRPr="00CC0560" w:rsidRDefault="009E0CB7" w:rsidP="009E0CB7">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6DD4EF27" w14:textId="54306538" w:rsidR="009E0CB7" w:rsidRPr="00CC0560" w:rsidRDefault="009E0CB7" w:rsidP="009E0CB7">
            <w:pPr>
              <w:jc w:val="right"/>
              <w:rPr>
                <w:rFonts w:ascii="宋体" w:hAnsi="宋体"/>
                <w:sz w:val="21"/>
                <w:szCs w:val="21"/>
              </w:rPr>
            </w:pPr>
            <w:r>
              <w:rPr>
                <w:rFonts w:ascii="等线" w:eastAsia="等线" w:hAnsi="等线" w:hint="eastAsia"/>
                <w:color w:val="000000"/>
                <w:sz w:val="22"/>
                <w:szCs w:val="22"/>
              </w:rPr>
              <w:t>461000</w:t>
            </w:r>
          </w:p>
        </w:tc>
      </w:tr>
    </w:tbl>
    <w:p w14:paraId="7ECB8B80" w14:textId="77777777" w:rsidR="009703CB" w:rsidRDefault="009703CB" w:rsidP="009703CB">
      <w:pPr>
        <w:rPr>
          <w:b/>
        </w:rPr>
      </w:pPr>
    </w:p>
    <w:p w14:paraId="61B39E0A" w14:textId="0F76A16E" w:rsidR="009703CB" w:rsidRDefault="00B93C7E" w:rsidP="009703CB">
      <w:pPr>
        <w:ind w:firstLineChars="200" w:firstLine="480"/>
        <w:rPr>
          <w:noProof/>
        </w:rPr>
      </w:pPr>
      <w:r>
        <w:rPr>
          <w:rFonts w:hint="eastAsia"/>
        </w:rPr>
        <w:t>Mulan-Basic</w:t>
      </w:r>
      <w:r w:rsidR="009703CB">
        <w:t>-S</w:t>
      </w:r>
      <w:r w:rsidR="009703CB">
        <w:rPr>
          <w:rFonts w:hint="eastAsia"/>
        </w:rPr>
        <w:t>格签名算法中验签</w:t>
      </w:r>
      <w:r w:rsidR="009703CB">
        <w:rPr>
          <w:rFonts w:hint="eastAsia"/>
        </w:rPr>
        <w:t>CPU</w:t>
      </w:r>
      <w:r w:rsidR="009703CB">
        <w:rPr>
          <w:rFonts w:hint="eastAsia"/>
        </w:rPr>
        <w:t>周期消耗的详细统计数据见附录</w:t>
      </w:r>
      <w:r w:rsidR="00D8658F">
        <w:t>2</w:t>
      </w:r>
      <w:r w:rsidR="009703CB">
        <w:rPr>
          <w:rFonts w:hint="eastAsia"/>
        </w:rPr>
        <w:t>，图</w:t>
      </w:r>
      <w:r w:rsidR="009703CB">
        <w:rPr>
          <w:rFonts w:hint="eastAsia"/>
        </w:rPr>
        <w:t>4.</w:t>
      </w:r>
      <w:r w:rsidR="00CF2738">
        <w:t>12</w:t>
      </w:r>
      <w:r w:rsidR="009703CB">
        <w:rPr>
          <w:rFonts w:hint="eastAsia"/>
        </w:rPr>
        <w:t>是</w:t>
      </w:r>
      <w:r w:rsidR="009703CB">
        <w:t>59</w:t>
      </w:r>
      <w:r w:rsidR="009703CB">
        <w:rPr>
          <w:rFonts w:hint="eastAsia"/>
        </w:rPr>
        <w:t>字节长度消息进行验签时收敛统计图：</w:t>
      </w:r>
    </w:p>
    <w:p w14:paraId="42C2DF3E" w14:textId="3717A1BF" w:rsidR="009703CB" w:rsidRDefault="00074258" w:rsidP="009703CB">
      <w:pPr>
        <w:spacing w:beforeLines="50" w:before="156" w:afterLines="50" w:after="156"/>
        <w:jc w:val="center"/>
        <w:rPr>
          <w:b/>
        </w:rPr>
      </w:pPr>
      <w:r>
        <w:rPr>
          <w:noProof/>
        </w:rPr>
        <w:lastRenderedPageBreak/>
        <w:pict w14:anchorId="66D93D75">
          <v:shape id="_x0000_i1042" type="#_x0000_t75" style="width:376.85pt;height:162.7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">
            <v:imagedata r:id="rId31" o:title=""/>
            <o:lock v:ext="edit" aspectratio="f"/>
          </v:shape>
        </w:pict>
      </w:r>
    </w:p>
    <w:p w14:paraId="48FB1FCB" w14:textId="23D53DCA" w:rsidR="009703CB" w:rsidRDefault="009703CB" w:rsidP="009703CB">
      <w:pPr>
        <w:jc w:val="center"/>
        <w:rPr>
          <w:b/>
        </w:rPr>
      </w:pPr>
      <w:r w:rsidRPr="00E6051D">
        <w:rPr>
          <w:rFonts w:hint="eastAsia"/>
          <w:sz w:val="21"/>
          <w:szCs w:val="21"/>
        </w:rPr>
        <w:t>图</w:t>
      </w:r>
      <w:r w:rsidRPr="00E6051D">
        <w:rPr>
          <w:rFonts w:hint="eastAsia"/>
          <w:sz w:val="21"/>
          <w:szCs w:val="21"/>
        </w:rPr>
        <w:t>4.</w:t>
      </w:r>
      <w:r w:rsidR="00CF2738">
        <w:rPr>
          <w:sz w:val="21"/>
          <w:szCs w:val="21"/>
        </w:rPr>
        <w:t>12</w:t>
      </w:r>
      <w:r>
        <w:rPr>
          <w:sz w:val="21"/>
          <w:szCs w:val="21"/>
        </w:rPr>
        <w:t xml:space="preserve"> </w:t>
      </w:r>
      <w:r w:rsidR="00B93C7E">
        <w:rPr>
          <w:sz w:val="21"/>
          <w:szCs w:val="21"/>
        </w:rPr>
        <w:t>Mulan-Basic</w:t>
      </w:r>
      <w:r>
        <w:rPr>
          <w:sz w:val="21"/>
          <w:szCs w:val="21"/>
        </w:rPr>
        <w:t>-S-</w:t>
      </w:r>
      <w:r>
        <w:rPr>
          <w:rFonts w:hint="eastAsia"/>
          <w:sz w:val="21"/>
          <w:szCs w:val="21"/>
        </w:rPr>
        <w:t>验签</w:t>
      </w:r>
      <w:r w:rsidRPr="00F2149F">
        <w:rPr>
          <w:rFonts w:hint="eastAsia"/>
          <w:sz w:val="21"/>
          <w:szCs w:val="21"/>
        </w:rPr>
        <w:t>平均</w:t>
      </w:r>
      <w:r>
        <w:rPr>
          <w:rFonts w:hint="eastAsia"/>
          <w:sz w:val="21"/>
          <w:szCs w:val="21"/>
        </w:rPr>
        <w:t>CPU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4FF9984" w14:textId="77777777" w:rsidR="009703CB" w:rsidRDefault="009703CB" w:rsidP="009703CB">
      <w:r>
        <w:rPr>
          <w:rFonts w:hint="eastAsia"/>
        </w:rPr>
        <w:t xml:space="preserve"> </w:t>
      </w:r>
      <w:r>
        <w:t xml:space="preserve">   </w:t>
      </w:r>
    </w:p>
    <w:p w14:paraId="3CB156F0" w14:textId="77777777" w:rsidR="009703CB" w:rsidRDefault="009703CB" w:rsidP="009703CB">
      <w:pPr>
        <w:rPr>
          <w:b/>
        </w:rPr>
      </w:pPr>
      <w:r>
        <w:rPr>
          <w:rFonts w:hint="eastAsia"/>
          <w:b/>
        </w:rPr>
        <w:t>测试结论：</w:t>
      </w:r>
    </w:p>
    <w:p w14:paraId="7F2D91E6" w14:textId="7162A050" w:rsidR="00053AAD" w:rsidRDefault="009703CB" w:rsidP="00390562">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sidR="00B93C7E">
        <w:rPr>
          <w:rFonts w:hint="eastAsia"/>
        </w:rPr>
        <w:t>Mulan-Basic</w:t>
      </w:r>
      <w:r>
        <w:t>-S</w:t>
      </w:r>
      <w:r>
        <w:rPr>
          <w:rFonts w:hint="eastAsia"/>
        </w:rPr>
        <w:t>格签名算法验签</w:t>
      </w:r>
      <w:r w:rsidRPr="004A6723">
        <w:rPr>
          <w:rFonts w:hint="eastAsia"/>
        </w:rPr>
        <w:t>计算消耗</w:t>
      </w:r>
      <w:r w:rsidRPr="004A6723">
        <w:rPr>
          <w:rFonts w:hint="eastAsia"/>
        </w:rPr>
        <w:t>CPU</w:t>
      </w:r>
      <w:r w:rsidRPr="004A6723">
        <w:rPr>
          <w:rFonts w:hint="eastAsia"/>
        </w:rPr>
        <w:t>周期</w:t>
      </w:r>
      <w:r w:rsidR="009E0CB7">
        <w:rPr>
          <w:rFonts w:hint="eastAsia"/>
        </w:rPr>
        <w:t>集中在</w:t>
      </w:r>
      <w:r w:rsidR="009E0CB7">
        <w:rPr>
          <w:rFonts w:hint="eastAsia"/>
        </w:rPr>
        <w:t>4</w:t>
      </w:r>
      <w:r w:rsidR="009E0CB7">
        <w:t>38000</w:t>
      </w:r>
      <w:r w:rsidR="009E0CB7">
        <w:rPr>
          <w:rFonts w:hint="eastAsia"/>
        </w:rPr>
        <w:t>-</w:t>
      </w:r>
      <w:r w:rsidR="009E0CB7">
        <w:t>461000</w:t>
      </w:r>
      <w:r w:rsidRPr="004A6723">
        <w:rPr>
          <w:rFonts w:hint="eastAsia"/>
        </w:rPr>
        <w:t>。</w:t>
      </w:r>
    </w:p>
    <w:p w14:paraId="03981CF3" w14:textId="1367CD50" w:rsidR="003C3157" w:rsidRDefault="003C3157" w:rsidP="00390562"/>
    <w:p w14:paraId="103C3DD9" w14:textId="77777777" w:rsidR="003C3157" w:rsidRPr="003C3157" w:rsidRDefault="003C3157" w:rsidP="00390562"/>
    <w:p w14:paraId="131CB0C0" w14:textId="77777777" w:rsidR="007A478C" w:rsidRDefault="007A478C" w:rsidP="007A478C">
      <w:pPr>
        <w:pStyle w:val="21"/>
        <w:tabs>
          <w:tab w:val="clear" w:pos="709"/>
          <w:tab w:val="clear" w:pos="1844"/>
          <w:tab w:val="left" w:pos="0"/>
          <w:tab w:val="left" w:pos="567"/>
        </w:tabs>
        <w:ind w:left="0" w:firstLine="0"/>
      </w:pPr>
      <w:bookmarkStart w:id="75" w:name="_Toc4748513"/>
      <w:r>
        <w:rPr>
          <w:rFonts w:hint="eastAsia"/>
        </w:rPr>
        <w:t>空间性能</w:t>
      </w:r>
      <w:bookmarkEnd w:id="75"/>
    </w:p>
    <w:p w14:paraId="20EBC3BC" w14:textId="554CECF4" w:rsidR="007A478C" w:rsidRDefault="00B93C7E" w:rsidP="00F77A1F">
      <w:pPr>
        <w:ind w:firstLineChars="200" w:firstLine="480"/>
      </w:pPr>
      <w:r>
        <w:rPr>
          <w:rFonts w:hint="eastAsia"/>
        </w:rPr>
        <w:t>Mulan-Basic</w:t>
      </w:r>
      <w:r w:rsidR="00D1361F">
        <w:rPr>
          <w:rFonts w:hint="eastAsia"/>
        </w:rPr>
        <w:t>格签名的两种实现</w:t>
      </w:r>
      <w:r>
        <w:rPr>
          <w:rFonts w:hint="eastAsia"/>
        </w:rPr>
        <w:t>Mulan-Basic</w:t>
      </w:r>
      <w:r w:rsidR="00D1361F">
        <w:rPr>
          <w:rFonts w:hint="eastAsia"/>
        </w:rPr>
        <w:t>-C</w:t>
      </w:r>
      <w:r w:rsidR="00D1361F">
        <w:rPr>
          <w:rFonts w:hint="eastAsia"/>
        </w:rPr>
        <w:t>格签名和</w:t>
      </w:r>
      <w:r>
        <w:rPr>
          <w:rFonts w:hint="eastAsia"/>
        </w:rPr>
        <w:t>Mulan-Basic</w:t>
      </w:r>
      <w:r w:rsidR="00D1361F">
        <w:rPr>
          <w:rFonts w:hint="eastAsia"/>
        </w:rPr>
        <w:t>-S</w:t>
      </w:r>
      <w:r w:rsidR="00D1361F">
        <w:rPr>
          <w:rFonts w:hint="eastAsia"/>
        </w:rPr>
        <w:t>签名参数长度相同，</w:t>
      </w:r>
      <w:r w:rsidR="007A478C">
        <w:rPr>
          <w:rFonts w:hint="eastAsia"/>
        </w:rPr>
        <w:t>一次</w:t>
      </w:r>
      <w:r>
        <w:rPr>
          <w:rFonts w:hint="eastAsia"/>
        </w:rPr>
        <w:t>Mulan-Basic</w:t>
      </w:r>
      <w:r w:rsidR="00D1361F">
        <w:rPr>
          <w:rFonts w:hint="eastAsia"/>
        </w:rPr>
        <w:t>格</w:t>
      </w:r>
      <w:r w:rsidR="007A478C">
        <w:rPr>
          <w:rFonts w:hint="eastAsia"/>
        </w:rPr>
        <w:t>签名主要输入输出参数所耗空间如表</w:t>
      </w:r>
      <w:r w:rsidR="007A478C">
        <w:t>4</w:t>
      </w:r>
      <w:r w:rsidR="007A478C">
        <w:rPr>
          <w:rFonts w:hint="eastAsia"/>
        </w:rPr>
        <w:t>.</w:t>
      </w:r>
      <w:r w:rsidR="00D8658F">
        <w:t>14</w:t>
      </w:r>
      <w:r w:rsidR="007A478C">
        <w:rPr>
          <w:rFonts w:hint="eastAsia"/>
        </w:rPr>
        <w:t>：</w:t>
      </w:r>
    </w:p>
    <w:p w14:paraId="0FC0D007" w14:textId="6DEA9A1B"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Pr="00006C36">
        <w:rPr>
          <w:rFonts w:hint="eastAsia"/>
          <w:sz w:val="21"/>
          <w:szCs w:val="21"/>
        </w:rPr>
        <w:t>.</w:t>
      </w:r>
      <w:r w:rsidR="00D8658F">
        <w:rPr>
          <w:sz w:val="21"/>
          <w:szCs w:val="21"/>
        </w:rPr>
        <w:t>14</w:t>
      </w:r>
      <w:r w:rsidR="002D2F80">
        <w:rPr>
          <w:rFonts w:hint="eastAsia"/>
          <w:sz w:val="21"/>
          <w:szCs w:val="21"/>
        </w:rPr>
        <w:t xml:space="preserve"> </w:t>
      </w:r>
      <w:r w:rsidRPr="00006C36">
        <w:rPr>
          <w:rFonts w:hint="eastAsia"/>
          <w:sz w:val="21"/>
          <w:szCs w:val="21"/>
        </w:rPr>
        <w:t>主要参数所耗空间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tblGrid>
      <w:tr w:rsidR="007A478C" w14:paraId="24BD79B7" w14:textId="77777777" w:rsidTr="00136D3C">
        <w:trPr>
          <w:jc w:val="center"/>
        </w:trPr>
        <w:tc>
          <w:tcPr>
            <w:tcW w:w="1218" w:type="dxa"/>
            <w:vAlign w:val="center"/>
          </w:tcPr>
          <w:p w14:paraId="72F95004" w14:textId="77777777" w:rsidR="007A478C" w:rsidRDefault="007A478C" w:rsidP="00136D3C">
            <w:pPr>
              <w:widowControl/>
              <w:jc w:val="center"/>
              <w:rPr>
                <w:rFonts w:ascii="宋体" w:hAnsi="宋体" w:cs="宋体"/>
                <w:b/>
                <w:kern w:val="0"/>
                <w:szCs w:val="24"/>
              </w:rPr>
            </w:pPr>
            <w:r>
              <w:rPr>
                <w:rFonts w:ascii="宋体" w:hAnsi="宋体" w:cs="宋体" w:hint="eastAsia"/>
                <w:b/>
                <w:kern w:val="0"/>
                <w:szCs w:val="24"/>
              </w:rPr>
              <w:t>名称</w:t>
            </w:r>
          </w:p>
        </w:tc>
        <w:tc>
          <w:tcPr>
            <w:tcW w:w="1442" w:type="dxa"/>
            <w:vAlign w:val="center"/>
          </w:tcPr>
          <w:p w14:paraId="617FA17D" w14:textId="77777777" w:rsidR="007A478C" w:rsidRDefault="007A478C" w:rsidP="00136D3C">
            <w:pPr>
              <w:jc w:val="center"/>
              <w:rPr>
                <w:rFonts w:ascii="宋体" w:hAnsi="宋体" w:cs="宋体"/>
                <w:b/>
                <w:kern w:val="0"/>
                <w:szCs w:val="24"/>
              </w:rPr>
            </w:pPr>
            <w:r>
              <w:rPr>
                <w:rFonts w:ascii="宋体" w:hAnsi="宋体" w:cs="宋体" w:hint="eastAsia"/>
                <w:b/>
                <w:kern w:val="0"/>
                <w:szCs w:val="24"/>
              </w:rPr>
              <w:t>公钥 pk</w:t>
            </w:r>
          </w:p>
        </w:tc>
        <w:tc>
          <w:tcPr>
            <w:tcW w:w="1417" w:type="dxa"/>
            <w:vAlign w:val="center"/>
          </w:tcPr>
          <w:p w14:paraId="786311F2" w14:textId="77777777" w:rsidR="007A478C" w:rsidRDefault="007A478C" w:rsidP="00136D3C">
            <w:pPr>
              <w:jc w:val="center"/>
              <w:rPr>
                <w:rFonts w:ascii="宋体" w:hAnsi="宋体" w:cs="宋体"/>
                <w:b/>
                <w:kern w:val="0"/>
                <w:szCs w:val="24"/>
                <w:vertAlign w:val="superscript"/>
              </w:rPr>
            </w:pPr>
            <w:r>
              <w:rPr>
                <w:rFonts w:ascii="宋体" w:hAnsi="宋体" w:cs="宋体" w:hint="eastAsia"/>
                <w:b/>
                <w:kern w:val="0"/>
                <w:szCs w:val="24"/>
              </w:rPr>
              <w:t>私钥 sk</w:t>
            </w:r>
          </w:p>
        </w:tc>
        <w:tc>
          <w:tcPr>
            <w:tcW w:w="1560" w:type="dxa"/>
            <w:vAlign w:val="center"/>
          </w:tcPr>
          <w:p w14:paraId="0BB47371" w14:textId="77777777" w:rsidR="007A478C" w:rsidRPr="00707D48" w:rsidRDefault="007A478C" w:rsidP="00136D3C">
            <w:pPr>
              <w:jc w:val="center"/>
              <w:rPr>
                <w:rFonts w:ascii="宋体" w:hAnsi="宋体" w:cs="宋体"/>
                <w:b/>
                <w:kern w:val="0"/>
                <w:szCs w:val="24"/>
                <w:vertAlign w:val="superscript"/>
              </w:rPr>
            </w:pPr>
            <w:r>
              <w:rPr>
                <w:rFonts w:ascii="宋体" w:hAnsi="宋体" w:cs="宋体" w:hint="eastAsia"/>
                <w:b/>
                <w:kern w:val="0"/>
                <w:szCs w:val="24"/>
              </w:rPr>
              <w:t>签名sm</w:t>
            </w:r>
          </w:p>
        </w:tc>
      </w:tr>
      <w:tr w:rsidR="007A478C" w14:paraId="11403EC8" w14:textId="77777777" w:rsidTr="00136D3C">
        <w:trPr>
          <w:jc w:val="center"/>
        </w:trPr>
        <w:tc>
          <w:tcPr>
            <w:tcW w:w="1218" w:type="dxa"/>
            <w:vAlign w:val="center"/>
          </w:tcPr>
          <w:p w14:paraId="13F315C9" w14:textId="77777777" w:rsidR="007A478C" w:rsidRDefault="007A478C" w:rsidP="00136D3C">
            <w:pPr>
              <w:jc w:val="center"/>
            </w:pPr>
            <w:r>
              <w:rPr>
                <w:rFonts w:hint="eastAsia"/>
              </w:rPr>
              <w:t>长度</w:t>
            </w:r>
            <w:r>
              <w:rPr>
                <w:rFonts w:hint="eastAsia"/>
              </w:rPr>
              <w:t>(byte)</w:t>
            </w:r>
          </w:p>
        </w:tc>
        <w:tc>
          <w:tcPr>
            <w:tcW w:w="1442" w:type="dxa"/>
            <w:vAlign w:val="center"/>
          </w:tcPr>
          <w:p w14:paraId="6F976B40" w14:textId="76145DA9" w:rsidR="007A478C" w:rsidRDefault="00D1361F" w:rsidP="00136D3C">
            <w:pPr>
              <w:jc w:val="center"/>
            </w:pPr>
            <w:r>
              <w:rPr>
                <w:kern w:val="0"/>
                <w:szCs w:val="24"/>
              </w:rPr>
              <w:t>1472</w:t>
            </w:r>
          </w:p>
        </w:tc>
        <w:tc>
          <w:tcPr>
            <w:tcW w:w="1417" w:type="dxa"/>
            <w:vAlign w:val="center"/>
          </w:tcPr>
          <w:p w14:paraId="1EFA6F09" w14:textId="69447B97" w:rsidR="007A478C" w:rsidRDefault="00D1361F" w:rsidP="00136D3C">
            <w:pPr>
              <w:jc w:val="center"/>
            </w:pPr>
            <w:r>
              <w:rPr>
                <w:kern w:val="0"/>
                <w:szCs w:val="24"/>
              </w:rPr>
              <w:t>3056</w:t>
            </w:r>
          </w:p>
        </w:tc>
        <w:tc>
          <w:tcPr>
            <w:tcW w:w="1560" w:type="dxa"/>
            <w:vAlign w:val="center"/>
          </w:tcPr>
          <w:p w14:paraId="08827E9F" w14:textId="476BBE90" w:rsidR="007A478C" w:rsidRPr="00D1361F" w:rsidRDefault="00D1361F" w:rsidP="00136D3C">
            <w:pPr>
              <w:jc w:val="center"/>
            </w:pPr>
            <w:r w:rsidRPr="00D1361F">
              <w:rPr>
                <w:kern w:val="0"/>
                <w:szCs w:val="24"/>
              </w:rPr>
              <w:t>2573</w:t>
            </w:r>
          </w:p>
        </w:tc>
      </w:tr>
    </w:tbl>
    <w:p w14:paraId="68B527CA" w14:textId="5E900673" w:rsidR="007A478C" w:rsidRDefault="007A478C" w:rsidP="007A478C">
      <w:pPr>
        <w:ind w:firstLineChars="1100" w:firstLine="2640"/>
      </w:pPr>
    </w:p>
    <w:p w14:paraId="08C465E0" w14:textId="2C304EAC" w:rsidR="007A478C" w:rsidRPr="00053AAD" w:rsidRDefault="00B93C7E" w:rsidP="007A478C">
      <w:pPr>
        <w:pStyle w:val="30"/>
        <w:rPr>
          <w:lang w:val="en-US"/>
        </w:rPr>
      </w:pPr>
      <w:bookmarkStart w:id="76" w:name="_Toc4748514"/>
      <w:r>
        <w:rPr>
          <w:rFonts w:hint="eastAsia"/>
        </w:rPr>
        <w:t>Mulan-Basic</w:t>
      </w:r>
      <w:r w:rsidR="00BD4704">
        <w:rPr>
          <w:rFonts w:hint="eastAsia"/>
        </w:rPr>
        <w:t>格</w:t>
      </w:r>
      <w:r w:rsidR="007A478C" w:rsidRPr="00053AAD">
        <w:rPr>
          <w:rFonts w:hint="eastAsia"/>
        </w:rPr>
        <w:t>签名算法</w:t>
      </w:r>
      <w:r w:rsidR="007A478C">
        <w:rPr>
          <w:rFonts w:hint="eastAsia"/>
        </w:rPr>
        <w:t>的</w:t>
      </w:r>
      <w:r w:rsidR="007A478C" w:rsidRPr="00053AAD">
        <w:rPr>
          <w:rFonts w:hint="eastAsia"/>
        </w:rPr>
        <w:t>空间消耗</w:t>
      </w:r>
      <w:bookmarkEnd w:id="76"/>
    </w:p>
    <w:p w14:paraId="7184EEA8" w14:textId="2CDF7831" w:rsidR="007A478C" w:rsidRDefault="007A478C" w:rsidP="00CD396F">
      <w:pPr>
        <w:ind w:firstLineChars="200" w:firstLine="480"/>
      </w:pPr>
      <w:r>
        <w:rPr>
          <w:rFonts w:hint="eastAsia"/>
        </w:rPr>
        <w:t>针对大赛要求实现的</w:t>
      </w:r>
      <w:r>
        <w:rPr>
          <w:rFonts w:hint="eastAsia"/>
        </w:rPr>
        <w:t>sig_api</w:t>
      </w:r>
      <w:r>
        <w:rPr>
          <w:rFonts w:hint="eastAsia"/>
        </w:rPr>
        <w:t>，一次签名完整过程包括</w:t>
      </w:r>
      <w:r>
        <w:rPr>
          <w:rFonts w:hint="eastAsia"/>
        </w:rPr>
        <w:t xml:space="preserve"> </w:t>
      </w:r>
      <w:r>
        <w:rPr>
          <w:rFonts w:hint="eastAsia"/>
        </w:rPr>
        <w:t>密钥生成函数（</w:t>
      </w:r>
      <w:r>
        <w:t>sig_keygen</w:t>
      </w:r>
      <w:r>
        <w:rPr>
          <w:rFonts w:hint="eastAsia"/>
        </w:rPr>
        <w:t>），</w:t>
      </w:r>
      <w:r>
        <w:rPr>
          <w:rFonts w:hint="eastAsia"/>
        </w:rPr>
        <w:t xml:space="preserve"> </w:t>
      </w:r>
      <w:r>
        <w:rPr>
          <w:rFonts w:hint="eastAsia"/>
        </w:rPr>
        <w:t>签名函数（</w:t>
      </w:r>
      <w:r>
        <w:rPr>
          <w:rFonts w:hint="eastAsia"/>
        </w:rPr>
        <w:t>sig_sign</w:t>
      </w:r>
      <w:r>
        <w:rPr>
          <w:rFonts w:hint="eastAsia"/>
        </w:rPr>
        <w:t>）</w:t>
      </w:r>
      <w:r>
        <w:rPr>
          <w:rFonts w:hint="eastAsia"/>
        </w:rPr>
        <w:t xml:space="preserve"> </w:t>
      </w:r>
      <w:r>
        <w:rPr>
          <w:rFonts w:hint="eastAsia"/>
        </w:rPr>
        <w:t>和</w:t>
      </w:r>
      <w:r>
        <w:rPr>
          <w:rFonts w:hint="eastAsia"/>
        </w:rPr>
        <w:t xml:space="preserve"> </w:t>
      </w:r>
      <w:r>
        <w:rPr>
          <w:rFonts w:hint="eastAsia"/>
        </w:rPr>
        <w:t>签名验证函数（</w:t>
      </w:r>
      <w:r>
        <w:t>sig_verf</w:t>
      </w:r>
      <w:r>
        <w:rPr>
          <w:rFonts w:hint="eastAsia"/>
        </w:rPr>
        <w:t>）。表</w:t>
      </w:r>
      <w:r>
        <w:t>4</w:t>
      </w:r>
      <w:r>
        <w:rPr>
          <w:rFonts w:hint="eastAsia"/>
        </w:rPr>
        <w:t>.</w:t>
      </w:r>
      <w:r w:rsidR="00D8658F">
        <w:t>15</w:t>
      </w:r>
      <w:r>
        <w:rPr>
          <w:rFonts w:hint="eastAsia"/>
        </w:rPr>
        <w:t>给出了这三个函数</w:t>
      </w:r>
      <w:r>
        <w:rPr>
          <w:rFonts w:hint="eastAsia"/>
        </w:rPr>
        <w:t xml:space="preserve"> </w:t>
      </w:r>
      <w:r>
        <w:rPr>
          <w:rFonts w:hint="eastAsia"/>
        </w:rPr>
        <w:t>输入输出参数所需要的空间</w:t>
      </w:r>
      <w:r>
        <w:rPr>
          <w:rFonts w:hint="eastAsia"/>
        </w:rPr>
        <w:t xml:space="preserve"> </w:t>
      </w:r>
      <w:r>
        <w:rPr>
          <w:rFonts w:hint="eastAsia"/>
        </w:rPr>
        <w:t>并对各个参数进行了简要的介绍。</w:t>
      </w:r>
    </w:p>
    <w:p w14:paraId="13C48A49" w14:textId="69F9FE03"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00D8658F">
        <w:rPr>
          <w:sz w:val="21"/>
          <w:szCs w:val="21"/>
        </w:rPr>
        <w:t>15</w:t>
      </w:r>
      <w:r w:rsidR="002D2F80">
        <w:rPr>
          <w:rFonts w:hint="eastAsia"/>
          <w:sz w:val="21"/>
          <w:szCs w:val="21"/>
        </w:rPr>
        <w:t xml:space="preserve"> </w:t>
      </w:r>
      <w:r w:rsidRPr="00006C36">
        <w:rPr>
          <w:rFonts w:hint="eastAsia"/>
          <w:sz w:val="21"/>
          <w:szCs w:val="21"/>
        </w:rPr>
        <w:t>输入</w:t>
      </w:r>
      <w:r w:rsidR="00D8658F">
        <w:rPr>
          <w:rFonts w:hint="eastAsia"/>
          <w:sz w:val="21"/>
          <w:szCs w:val="21"/>
        </w:rPr>
        <w:t>输出</w:t>
      </w:r>
      <w:r w:rsidRPr="00006C36">
        <w:rPr>
          <w:rFonts w:hint="eastAsia"/>
          <w:sz w:val="21"/>
          <w:szCs w:val="21"/>
        </w:rPr>
        <w:t>参数简介</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1701"/>
        <w:gridCol w:w="1417"/>
        <w:gridCol w:w="851"/>
        <w:gridCol w:w="992"/>
        <w:gridCol w:w="1276"/>
      </w:tblGrid>
      <w:tr w:rsidR="007A478C" w14:paraId="2EAA4BFA" w14:textId="77777777" w:rsidTr="00006C36">
        <w:tc>
          <w:tcPr>
            <w:tcW w:w="1384" w:type="dxa"/>
            <w:tcBorders>
              <w:bottom w:val="single" w:sz="4" w:space="0" w:color="auto"/>
              <w:right w:val="single" w:sz="18" w:space="0" w:color="auto"/>
            </w:tcBorders>
            <w:vAlign w:val="center"/>
          </w:tcPr>
          <w:p w14:paraId="75F9D1AE" w14:textId="77777777" w:rsidR="007A478C" w:rsidRDefault="007A478C" w:rsidP="00136D3C">
            <w:pPr>
              <w:widowControl/>
              <w:jc w:val="center"/>
              <w:rPr>
                <w:b/>
                <w:kern w:val="0"/>
                <w:szCs w:val="24"/>
              </w:rPr>
            </w:pPr>
            <w:r>
              <w:rPr>
                <w:b/>
                <w:kern w:val="0"/>
                <w:szCs w:val="24"/>
              </w:rPr>
              <w:t>函数</w:t>
            </w:r>
          </w:p>
        </w:tc>
        <w:tc>
          <w:tcPr>
            <w:tcW w:w="709" w:type="dxa"/>
            <w:tcBorders>
              <w:left w:val="single" w:sz="18" w:space="0" w:color="auto"/>
              <w:bottom w:val="single" w:sz="4" w:space="0" w:color="auto"/>
            </w:tcBorders>
            <w:vAlign w:val="center"/>
          </w:tcPr>
          <w:p w14:paraId="0BEE0523" w14:textId="77777777" w:rsidR="007A478C" w:rsidRDefault="007A478C" w:rsidP="00136D3C">
            <w:pPr>
              <w:jc w:val="center"/>
              <w:rPr>
                <w:b/>
                <w:kern w:val="0"/>
                <w:szCs w:val="24"/>
              </w:rPr>
            </w:pPr>
            <w:r>
              <w:rPr>
                <w:b/>
                <w:kern w:val="0"/>
                <w:szCs w:val="24"/>
              </w:rPr>
              <w:t>输入</w:t>
            </w:r>
          </w:p>
        </w:tc>
        <w:tc>
          <w:tcPr>
            <w:tcW w:w="1701" w:type="dxa"/>
            <w:tcBorders>
              <w:bottom w:val="single" w:sz="4" w:space="0" w:color="auto"/>
            </w:tcBorders>
            <w:vAlign w:val="center"/>
          </w:tcPr>
          <w:p w14:paraId="4547CC2F" w14:textId="77777777" w:rsidR="007A478C" w:rsidRDefault="007A478C" w:rsidP="00136D3C">
            <w:pPr>
              <w:jc w:val="center"/>
              <w:rPr>
                <w:b/>
                <w:kern w:val="0"/>
                <w:szCs w:val="24"/>
              </w:rPr>
            </w:pPr>
            <w:r>
              <w:rPr>
                <w:b/>
                <w:kern w:val="0"/>
                <w:szCs w:val="24"/>
              </w:rPr>
              <w:t>长度</w:t>
            </w:r>
            <w:r>
              <w:rPr>
                <w:b/>
                <w:kern w:val="0"/>
                <w:szCs w:val="24"/>
              </w:rPr>
              <w:t>(byte)</w:t>
            </w:r>
          </w:p>
        </w:tc>
        <w:tc>
          <w:tcPr>
            <w:tcW w:w="1417" w:type="dxa"/>
            <w:tcBorders>
              <w:bottom w:val="single" w:sz="4" w:space="0" w:color="auto"/>
              <w:right w:val="single" w:sz="18" w:space="0" w:color="auto"/>
            </w:tcBorders>
            <w:vAlign w:val="center"/>
          </w:tcPr>
          <w:p w14:paraId="6E70F0F3" w14:textId="77777777" w:rsidR="007A478C" w:rsidRDefault="007A478C" w:rsidP="00136D3C">
            <w:pPr>
              <w:jc w:val="center"/>
              <w:rPr>
                <w:b/>
                <w:kern w:val="0"/>
                <w:sz w:val="28"/>
                <w:szCs w:val="28"/>
              </w:rPr>
            </w:pPr>
            <w:r>
              <w:rPr>
                <w:b/>
                <w:kern w:val="0"/>
                <w:sz w:val="28"/>
                <w:szCs w:val="28"/>
              </w:rPr>
              <w:t>含义</w:t>
            </w:r>
          </w:p>
        </w:tc>
        <w:tc>
          <w:tcPr>
            <w:tcW w:w="851" w:type="dxa"/>
            <w:tcBorders>
              <w:left w:val="single" w:sz="18" w:space="0" w:color="auto"/>
              <w:bottom w:val="single" w:sz="4" w:space="0" w:color="auto"/>
            </w:tcBorders>
            <w:vAlign w:val="center"/>
          </w:tcPr>
          <w:p w14:paraId="7DD89E39" w14:textId="77777777" w:rsidR="007A478C" w:rsidRDefault="007A478C" w:rsidP="00136D3C">
            <w:pPr>
              <w:jc w:val="center"/>
              <w:rPr>
                <w:b/>
                <w:kern w:val="0"/>
                <w:szCs w:val="24"/>
              </w:rPr>
            </w:pPr>
            <w:r>
              <w:rPr>
                <w:b/>
                <w:kern w:val="0"/>
                <w:szCs w:val="24"/>
              </w:rPr>
              <w:t>输出</w:t>
            </w:r>
          </w:p>
        </w:tc>
        <w:tc>
          <w:tcPr>
            <w:tcW w:w="992" w:type="dxa"/>
            <w:tcBorders>
              <w:bottom w:val="single" w:sz="4" w:space="0" w:color="auto"/>
            </w:tcBorders>
            <w:vAlign w:val="center"/>
          </w:tcPr>
          <w:p w14:paraId="7A3AEBF6" w14:textId="77777777" w:rsidR="007A478C" w:rsidRDefault="007A478C" w:rsidP="00136D3C">
            <w:pPr>
              <w:jc w:val="center"/>
              <w:rPr>
                <w:b/>
                <w:kern w:val="0"/>
                <w:szCs w:val="24"/>
              </w:rPr>
            </w:pPr>
            <w:r>
              <w:rPr>
                <w:b/>
                <w:kern w:val="0"/>
                <w:szCs w:val="24"/>
              </w:rPr>
              <w:t>长度</w:t>
            </w:r>
            <w:r>
              <w:rPr>
                <w:b/>
                <w:kern w:val="0"/>
                <w:szCs w:val="24"/>
              </w:rPr>
              <w:t>(byte)</w:t>
            </w:r>
          </w:p>
        </w:tc>
        <w:tc>
          <w:tcPr>
            <w:tcW w:w="1276" w:type="dxa"/>
            <w:tcBorders>
              <w:bottom w:val="single" w:sz="4" w:space="0" w:color="auto"/>
            </w:tcBorders>
            <w:vAlign w:val="center"/>
          </w:tcPr>
          <w:p w14:paraId="417B34ED" w14:textId="77777777" w:rsidR="007A478C" w:rsidRDefault="007A478C" w:rsidP="00136D3C">
            <w:pPr>
              <w:jc w:val="center"/>
              <w:rPr>
                <w:b/>
                <w:kern w:val="0"/>
                <w:szCs w:val="24"/>
              </w:rPr>
            </w:pPr>
            <w:r>
              <w:rPr>
                <w:b/>
                <w:kern w:val="0"/>
                <w:szCs w:val="24"/>
              </w:rPr>
              <w:t>含义</w:t>
            </w:r>
          </w:p>
        </w:tc>
      </w:tr>
      <w:tr w:rsidR="007A478C" w14:paraId="34FC90E1" w14:textId="77777777" w:rsidTr="00006C36">
        <w:tc>
          <w:tcPr>
            <w:tcW w:w="1384" w:type="dxa"/>
            <w:vMerge w:val="restart"/>
            <w:tcBorders>
              <w:right w:val="single" w:sz="18" w:space="0" w:color="auto"/>
            </w:tcBorders>
            <w:vAlign w:val="center"/>
          </w:tcPr>
          <w:p w14:paraId="56319487" w14:textId="77777777" w:rsidR="007A478C" w:rsidRDefault="007A478C" w:rsidP="00136D3C">
            <w:pPr>
              <w:widowControl/>
              <w:jc w:val="center"/>
              <w:rPr>
                <w:kern w:val="0"/>
                <w:szCs w:val="24"/>
              </w:rPr>
            </w:pPr>
            <w:r>
              <w:t>sig_keygen</w:t>
            </w:r>
          </w:p>
        </w:tc>
        <w:tc>
          <w:tcPr>
            <w:tcW w:w="709" w:type="dxa"/>
            <w:tcBorders>
              <w:left w:val="single" w:sz="18" w:space="0" w:color="auto"/>
            </w:tcBorders>
            <w:vAlign w:val="center"/>
          </w:tcPr>
          <w:p w14:paraId="471BEFA9" w14:textId="77777777" w:rsidR="007A478C" w:rsidRDefault="007A478C" w:rsidP="00136D3C">
            <w:pPr>
              <w:widowControl/>
              <w:jc w:val="center"/>
              <w:rPr>
                <w:kern w:val="0"/>
                <w:szCs w:val="24"/>
              </w:rPr>
            </w:pPr>
            <w:r>
              <w:rPr>
                <w:rFonts w:hint="eastAsia"/>
                <w:kern w:val="0"/>
                <w:szCs w:val="24"/>
              </w:rPr>
              <w:t xml:space="preserve"> </w:t>
            </w:r>
          </w:p>
        </w:tc>
        <w:tc>
          <w:tcPr>
            <w:tcW w:w="1701" w:type="dxa"/>
            <w:vAlign w:val="center"/>
          </w:tcPr>
          <w:p w14:paraId="15C60076" w14:textId="77777777" w:rsidR="007A478C" w:rsidRDefault="007A478C" w:rsidP="00136D3C">
            <w:pPr>
              <w:widowControl/>
              <w:jc w:val="center"/>
              <w:rPr>
                <w:kern w:val="0"/>
                <w:szCs w:val="24"/>
              </w:rPr>
            </w:pPr>
          </w:p>
        </w:tc>
        <w:tc>
          <w:tcPr>
            <w:tcW w:w="1417" w:type="dxa"/>
            <w:tcBorders>
              <w:right w:val="single" w:sz="18" w:space="0" w:color="auto"/>
            </w:tcBorders>
            <w:vAlign w:val="center"/>
          </w:tcPr>
          <w:p w14:paraId="680C6F14" w14:textId="77777777" w:rsidR="007A478C" w:rsidRDefault="007A478C" w:rsidP="00136D3C">
            <w:pPr>
              <w:widowControl/>
              <w:jc w:val="center"/>
              <w:rPr>
                <w:kern w:val="0"/>
                <w:sz w:val="28"/>
                <w:szCs w:val="28"/>
              </w:rPr>
            </w:pPr>
          </w:p>
        </w:tc>
        <w:tc>
          <w:tcPr>
            <w:tcW w:w="851" w:type="dxa"/>
            <w:tcBorders>
              <w:left w:val="single" w:sz="18" w:space="0" w:color="auto"/>
            </w:tcBorders>
            <w:vAlign w:val="center"/>
          </w:tcPr>
          <w:p w14:paraId="400E45A8" w14:textId="77777777" w:rsidR="007A478C" w:rsidRDefault="007A478C" w:rsidP="00136D3C">
            <w:pPr>
              <w:widowControl/>
              <w:jc w:val="center"/>
              <w:rPr>
                <w:kern w:val="0"/>
                <w:szCs w:val="24"/>
              </w:rPr>
            </w:pPr>
            <w:r>
              <w:rPr>
                <w:kern w:val="0"/>
                <w:szCs w:val="24"/>
              </w:rPr>
              <w:t>sk</w:t>
            </w:r>
          </w:p>
        </w:tc>
        <w:tc>
          <w:tcPr>
            <w:tcW w:w="992" w:type="dxa"/>
            <w:vAlign w:val="center"/>
          </w:tcPr>
          <w:p w14:paraId="7E930D60" w14:textId="1481D7C9" w:rsidR="007A478C" w:rsidRDefault="00383DB1" w:rsidP="00136D3C">
            <w:pPr>
              <w:widowControl/>
              <w:jc w:val="center"/>
              <w:rPr>
                <w:kern w:val="0"/>
                <w:szCs w:val="24"/>
              </w:rPr>
            </w:pPr>
            <w:r>
              <w:rPr>
                <w:kern w:val="0"/>
                <w:szCs w:val="24"/>
              </w:rPr>
              <w:t>3056</w:t>
            </w:r>
          </w:p>
        </w:tc>
        <w:tc>
          <w:tcPr>
            <w:tcW w:w="1276" w:type="dxa"/>
            <w:vAlign w:val="center"/>
          </w:tcPr>
          <w:p w14:paraId="0CC9CE50" w14:textId="3A1415E8" w:rsidR="007A478C" w:rsidRDefault="007A478C" w:rsidP="00383DB1">
            <w:pPr>
              <w:widowControl/>
              <w:jc w:val="center"/>
              <w:rPr>
                <w:kern w:val="0"/>
                <w:szCs w:val="24"/>
              </w:rPr>
            </w:pPr>
            <w:r w:rsidRPr="00043278">
              <w:rPr>
                <w:kern w:val="0"/>
                <w:szCs w:val="24"/>
              </w:rPr>
              <w:t>用户私钥</w:t>
            </w:r>
            <w:r w:rsidR="00383DB1" w:rsidRPr="00043278">
              <w:rPr>
                <w:kern w:val="0"/>
                <w:szCs w:val="24"/>
              </w:rPr>
              <w:t xml:space="preserve"> </w:t>
            </w:r>
          </w:p>
        </w:tc>
      </w:tr>
      <w:tr w:rsidR="007A478C" w14:paraId="706DB150" w14:textId="77777777" w:rsidTr="00006C36">
        <w:tc>
          <w:tcPr>
            <w:tcW w:w="1384" w:type="dxa"/>
            <w:vMerge/>
            <w:tcBorders>
              <w:bottom w:val="single" w:sz="12" w:space="0" w:color="auto"/>
              <w:right w:val="single" w:sz="18" w:space="0" w:color="auto"/>
            </w:tcBorders>
            <w:vAlign w:val="center"/>
          </w:tcPr>
          <w:p w14:paraId="584EDBF5" w14:textId="77777777" w:rsidR="007A478C" w:rsidRDefault="007A478C" w:rsidP="00136D3C">
            <w:pPr>
              <w:widowControl/>
              <w:jc w:val="center"/>
              <w:rPr>
                <w:kern w:val="0"/>
                <w:szCs w:val="24"/>
              </w:rPr>
            </w:pPr>
          </w:p>
        </w:tc>
        <w:tc>
          <w:tcPr>
            <w:tcW w:w="709" w:type="dxa"/>
            <w:tcBorders>
              <w:left w:val="single" w:sz="18" w:space="0" w:color="auto"/>
              <w:bottom w:val="single" w:sz="12" w:space="0" w:color="auto"/>
            </w:tcBorders>
            <w:vAlign w:val="center"/>
          </w:tcPr>
          <w:p w14:paraId="64592623" w14:textId="77777777" w:rsidR="007A478C" w:rsidRDefault="007A478C" w:rsidP="00136D3C">
            <w:pPr>
              <w:widowControl/>
              <w:jc w:val="center"/>
              <w:rPr>
                <w:kern w:val="0"/>
                <w:szCs w:val="24"/>
              </w:rPr>
            </w:pPr>
            <w:r>
              <w:rPr>
                <w:rFonts w:hint="eastAsia"/>
                <w:kern w:val="0"/>
                <w:szCs w:val="24"/>
              </w:rPr>
              <w:t xml:space="preserve"> </w:t>
            </w:r>
          </w:p>
        </w:tc>
        <w:tc>
          <w:tcPr>
            <w:tcW w:w="1701" w:type="dxa"/>
            <w:tcBorders>
              <w:bottom w:val="single" w:sz="12" w:space="0" w:color="auto"/>
            </w:tcBorders>
            <w:vAlign w:val="center"/>
          </w:tcPr>
          <w:p w14:paraId="4B18E847" w14:textId="77777777" w:rsidR="007A478C" w:rsidRDefault="007A478C" w:rsidP="00136D3C">
            <w:pPr>
              <w:widowControl/>
              <w:jc w:val="center"/>
              <w:rPr>
                <w:kern w:val="0"/>
                <w:szCs w:val="24"/>
              </w:rPr>
            </w:pPr>
          </w:p>
        </w:tc>
        <w:tc>
          <w:tcPr>
            <w:tcW w:w="1417" w:type="dxa"/>
            <w:tcBorders>
              <w:bottom w:val="single" w:sz="12" w:space="0" w:color="auto"/>
              <w:right w:val="single" w:sz="18" w:space="0" w:color="auto"/>
            </w:tcBorders>
            <w:vAlign w:val="center"/>
          </w:tcPr>
          <w:p w14:paraId="1593C449" w14:textId="77777777" w:rsidR="007A478C" w:rsidRDefault="007A478C" w:rsidP="00136D3C">
            <w:pPr>
              <w:widowControl/>
              <w:jc w:val="center"/>
              <w:rPr>
                <w:kern w:val="0"/>
                <w:sz w:val="28"/>
                <w:szCs w:val="28"/>
              </w:rPr>
            </w:pPr>
          </w:p>
        </w:tc>
        <w:tc>
          <w:tcPr>
            <w:tcW w:w="851" w:type="dxa"/>
            <w:tcBorders>
              <w:left w:val="single" w:sz="18" w:space="0" w:color="auto"/>
              <w:bottom w:val="single" w:sz="12" w:space="0" w:color="auto"/>
            </w:tcBorders>
            <w:vAlign w:val="center"/>
          </w:tcPr>
          <w:p w14:paraId="60DDEBD9" w14:textId="77777777" w:rsidR="007A478C" w:rsidRDefault="007A478C" w:rsidP="00136D3C">
            <w:pPr>
              <w:widowControl/>
              <w:jc w:val="center"/>
              <w:rPr>
                <w:kern w:val="0"/>
                <w:szCs w:val="24"/>
              </w:rPr>
            </w:pPr>
            <w:r>
              <w:rPr>
                <w:rFonts w:hint="eastAsia"/>
                <w:kern w:val="0"/>
                <w:szCs w:val="24"/>
              </w:rPr>
              <w:t>pk</w:t>
            </w:r>
          </w:p>
        </w:tc>
        <w:tc>
          <w:tcPr>
            <w:tcW w:w="992" w:type="dxa"/>
            <w:tcBorders>
              <w:bottom w:val="single" w:sz="12" w:space="0" w:color="auto"/>
            </w:tcBorders>
            <w:vAlign w:val="center"/>
          </w:tcPr>
          <w:p w14:paraId="3CADE10A" w14:textId="6E399D28" w:rsidR="007A478C" w:rsidRDefault="00383DB1" w:rsidP="00136D3C">
            <w:pPr>
              <w:widowControl/>
              <w:jc w:val="center"/>
              <w:rPr>
                <w:kern w:val="0"/>
                <w:szCs w:val="24"/>
              </w:rPr>
            </w:pPr>
            <w:r>
              <w:rPr>
                <w:kern w:val="0"/>
                <w:szCs w:val="24"/>
              </w:rPr>
              <w:t>1472</w:t>
            </w:r>
          </w:p>
        </w:tc>
        <w:tc>
          <w:tcPr>
            <w:tcW w:w="1276" w:type="dxa"/>
            <w:tcBorders>
              <w:bottom w:val="single" w:sz="12" w:space="0" w:color="auto"/>
            </w:tcBorders>
            <w:vAlign w:val="center"/>
          </w:tcPr>
          <w:p w14:paraId="759F041D" w14:textId="77777777" w:rsidR="007A478C" w:rsidRDefault="007A478C" w:rsidP="00136D3C">
            <w:pPr>
              <w:widowControl/>
              <w:jc w:val="center"/>
              <w:rPr>
                <w:kern w:val="0"/>
                <w:szCs w:val="24"/>
              </w:rPr>
            </w:pPr>
            <w:r>
              <w:rPr>
                <w:kern w:val="0"/>
                <w:szCs w:val="24"/>
              </w:rPr>
              <w:t>用户公钥</w:t>
            </w:r>
          </w:p>
        </w:tc>
      </w:tr>
      <w:tr w:rsidR="007A478C" w14:paraId="0F0B1D63" w14:textId="77777777" w:rsidTr="00006C36">
        <w:trPr>
          <w:trHeight w:val="474"/>
        </w:trPr>
        <w:tc>
          <w:tcPr>
            <w:tcW w:w="1384" w:type="dxa"/>
            <w:vMerge w:val="restart"/>
            <w:tcBorders>
              <w:top w:val="single" w:sz="12" w:space="0" w:color="auto"/>
              <w:bottom w:val="single" w:sz="12" w:space="0" w:color="auto"/>
              <w:right w:val="single" w:sz="18" w:space="0" w:color="auto"/>
            </w:tcBorders>
            <w:vAlign w:val="center"/>
          </w:tcPr>
          <w:p w14:paraId="3B382FBE" w14:textId="77777777" w:rsidR="007A478C" w:rsidRDefault="007A478C" w:rsidP="00136D3C">
            <w:pPr>
              <w:widowControl/>
              <w:jc w:val="center"/>
              <w:rPr>
                <w:kern w:val="0"/>
                <w:szCs w:val="24"/>
              </w:rPr>
            </w:pPr>
            <w:r>
              <w:t>sig_sign</w:t>
            </w:r>
          </w:p>
        </w:tc>
        <w:tc>
          <w:tcPr>
            <w:tcW w:w="709" w:type="dxa"/>
            <w:tcBorders>
              <w:top w:val="single" w:sz="12" w:space="0" w:color="auto"/>
              <w:left w:val="single" w:sz="18" w:space="0" w:color="auto"/>
            </w:tcBorders>
            <w:vAlign w:val="center"/>
          </w:tcPr>
          <w:p w14:paraId="758C523A" w14:textId="77777777" w:rsidR="007A478C" w:rsidRDefault="007A478C" w:rsidP="00136D3C">
            <w:pPr>
              <w:widowControl/>
              <w:jc w:val="center"/>
              <w:rPr>
                <w:kern w:val="0"/>
                <w:szCs w:val="24"/>
              </w:rPr>
            </w:pPr>
            <w:r>
              <w:rPr>
                <w:kern w:val="0"/>
                <w:szCs w:val="24"/>
              </w:rPr>
              <w:t>sk</w:t>
            </w:r>
          </w:p>
        </w:tc>
        <w:tc>
          <w:tcPr>
            <w:tcW w:w="1701" w:type="dxa"/>
            <w:tcBorders>
              <w:top w:val="single" w:sz="12" w:space="0" w:color="auto"/>
            </w:tcBorders>
            <w:vAlign w:val="center"/>
          </w:tcPr>
          <w:p w14:paraId="233B82D8" w14:textId="1FEB5B55" w:rsidR="007A478C" w:rsidRDefault="00383DB1" w:rsidP="00136D3C">
            <w:pPr>
              <w:widowControl/>
              <w:jc w:val="center"/>
              <w:rPr>
                <w:kern w:val="0"/>
                <w:szCs w:val="24"/>
              </w:rPr>
            </w:pPr>
            <w:r>
              <w:rPr>
                <w:kern w:val="0"/>
                <w:szCs w:val="24"/>
              </w:rPr>
              <w:t>3056</w:t>
            </w:r>
          </w:p>
        </w:tc>
        <w:tc>
          <w:tcPr>
            <w:tcW w:w="1417" w:type="dxa"/>
            <w:tcBorders>
              <w:top w:val="single" w:sz="12" w:space="0" w:color="auto"/>
              <w:right w:val="single" w:sz="18" w:space="0" w:color="auto"/>
            </w:tcBorders>
            <w:vAlign w:val="center"/>
          </w:tcPr>
          <w:p w14:paraId="2E72F873" w14:textId="4C8864A9" w:rsidR="007A478C" w:rsidRPr="00043278" w:rsidRDefault="007A478C" w:rsidP="00383DB1">
            <w:pPr>
              <w:widowControl/>
              <w:jc w:val="center"/>
              <w:rPr>
                <w:kern w:val="0"/>
                <w:szCs w:val="24"/>
              </w:rPr>
            </w:pPr>
            <w:r w:rsidRPr="00043278">
              <w:rPr>
                <w:kern w:val="0"/>
                <w:szCs w:val="24"/>
              </w:rPr>
              <w:t>用户私钥</w:t>
            </w:r>
          </w:p>
        </w:tc>
        <w:tc>
          <w:tcPr>
            <w:tcW w:w="851" w:type="dxa"/>
            <w:vMerge w:val="restart"/>
            <w:tcBorders>
              <w:top w:val="single" w:sz="12" w:space="0" w:color="auto"/>
              <w:left w:val="single" w:sz="18" w:space="0" w:color="auto"/>
            </w:tcBorders>
            <w:vAlign w:val="center"/>
          </w:tcPr>
          <w:p w14:paraId="0BB2151E" w14:textId="77777777" w:rsidR="007A478C" w:rsidRPr="009B4A96" w:rsidRDefault="007A478C" w:rsidP="00136D3C">
            <w:pPr>
              <w:widowControl/>
              <w:jc w:val="center"/>
              <w:rPr>
                <w:color w:val="FF0000"/>
                <w:kern w:val="0"/>
                <w:szCs w:val="24"/>
              </w:rPr>
            </w:pPr>
            <w:r w:rsidRPr="009B4A96">
              <w:rPr>
                <w:rFonts w:hint="eastAsia"/>
                <w:color w:val="FF0000"/>
                <w:kern w:val="0"/>
                <w:szCs w:val="24"/>
              </w:rPr>
              <w:t>sm</w:t>
            </w:r>
          </w:p>
        </w:tc>
        <w:tc>
          <w:tcPr>
            <w:tcW w:w="992" w:type="dxa"/>
            <w:vMerge w:val="restart"/>
            <w:tcBorders>
              <w:top w:val="single" w:sz="12" w:space="0" w:color="auto"/>
            </w:tcBorders>
            <w:vAlign w:val="center"/>
          </w:tcPr>
          <w:p w14:paraId="49E0E25C" w14:textId="4B45F863" w:rsidR="007A478C" w:rsidRPr="009B4A96" w:rsidRDefault="00383DB1" w:rsidP="00136D3C">
            <w:pPr>
              <w:widowControl/>
              <w:jc w:val="center"/>
              <w:rPr>
                <w:color w:val="FF0000"/>
                <w:kern w:val="0"/>
                <w:szCs w:val="24"/>
              </w:rPr>
            </w:pPr>
            <w:r>
              <w:rPr>
                <w:color w:val="FF0000"/>
                <w:kern w:val="0"/>
                <w:szCs w:val="24"/>
              </w:rPr>
              <w:t>2573</w:t>
            </w:r>
          </w:p>
        </w:tc>
        <w:tc>
          <w:tcPr>
            <w:tcW w:w="1276" w:type="dxa"/>
            <w:vMerge w:val="restart"/>
            <w:tcBorders>
              <w:top w:val="single" w:sz="12" w:space="0" w:color="auto"/>
            </w:tcBorders>
            <w:vAlign w:val="center"/>
          </w:tcPr>
          <w:p w14:paraId="5358C1AE" w14:textId="77777777" w:rsidR="007A478C" w:rsidRPr="009B4A96" w:rsidRDefault="007A478C" w:rsidP="00136D3C">
            <w:pPr>
              <w:widowControl/>
              <w:jc w:val="center"/>
              <w:rPr>
                <w:color w:val="FF0000"/>
                <w:kern w:val="0"/>
                <w:szCs w:val="24"/>
              </w:rPr>
            </w:pPr>
            <w:r w:rsidRPr="009B4A96">
              <w:rPr>
                <w:rFonts w:hint="eastAsia"/>
                <w:color w:val="FF0000"/>
                <w:kern w:val="0"/>
                <w:szCs w:val="24"/>
              </w:rPr>
              <w:t>签名</w:t>
            </w:r>
          </w:p>
        </w:tc>
      </w:tr>
      <w:tr w:rsidR="007A478C" w14:paraId="56E7F6A4" w14:textId="77777777" w:rsidTr="00006C36">
        <w:trPr>
          <w:trHeight w:val="555"/>
        </w:trPr>
        <w:tc>
          <w:tcPr>
            <w:tcW w:w="1384" w:type="dxa"/>
            <w:vMerge/>
            <w:tcBorders>
              <w:bottom w:val="single" w:sz="12" w:space="0" w:color="auto"/>
              <w:right w:val="single" w:sz="18" w:space="0" w:color="auto"/>
            </w:tcBorders>
            <w:vAlign w:val="center"/>
          </w:tcPr>
          <w:p w14:paraId="38730507" w14:textId="77777777" w:rsidR="007A478C" w:rsidRDefault="007A478C" w:rsidP="00136D3C">
            <w:pPr>
              <w:widowControl/>
              <w:jc w:val="center"/>
              <w:rPr>
                <w:kern w:val="0"/>
                <w:szCs w:val="24"/>
              </w:rPr>
            </w:pPr>
          </w:p>
        </w:tc>
        <w:tc>
          <w:tcPr>
            <w:tcW w:w="709" w:type="dxa"/>
            <w:tcBorders>
              <w:left w:val="single" w:sz="18" w:space="0" w:color="auto"/>
            </w:tcBorders>
            <w:vAlign w:val="center"/>
          </w:tcPr>
          <w:p w14:paraId="2F94C1E0" w14:textId="77777777" w:rsidR="007A478C" w:rsidRDefault="007A478C" w:rsidP="00136D3C">
            <w:pPr>
              <w:widowControl/>
              <w:jc w:val="center"/>
              <w:rPr>
                <w:kern w:val="0"/>
                <w:szCs w:val="24"/>
              </w:rPr>
            </w:pPr>
            <w:r>
              <w:rPr>
                <w:rFonts w:hint="eastAsia"/>
                <w:kern w:val="0"/>
                <w:szCs w:val="24"/>
              </w:rPr>
              <w:t>m</w:t>
            </w:r>
          </w:p>
        </w:tc>
        <w:tc>
          <w:tcPr>
            <w:tcW w:w="1701" w:type="dxa"/>
            <w:vAlign w:val="center"/>
          </w:tcPr>
          <w:p w14:paraId="78DE6A2A" w14:textId="155C0618" w:rsidR="007A478C" w:rsidRDefault="007A478C" w:rsidP="00136D3C">
            <w:pPr>
              <w:widowControl/>
              <w:jc w:val="center"/>
              <w:rPr>
                <w:kern w:val="0"/>
                <w:szCs w:val="24"/>
              </w:rPr>
            </w:pPr>
            <w:r>
              <w:rPr>
                <w:rFonts w:hint="eastAsia"/>
                <w:kern w:val="0"/>
                <w:szCs w:val="24"/>
              </w:rPr>
              <w:t>0&lt;m&lt;</w:t>
            </w:r>
            <w:r w:rsidR="00383DB1">
              <w:rPr>
                <w:kern w:val="0"/>
                <w:szCs w:val="24"/>
              </w:rPr>
              <w:t>=3300</w:t>
            </w:r>
          </w:p>
        </w:tc>
        <w:tc>
          <w:tcPr>
            <w:tcW w:w="1417" w:type="dxa"/>
            <w:tcBorders>
              <w:right w:val="single" w:sz="18" w:space="0" w:color="auto"/>
            </w:tcBorders>
            <w:vAlign w:val="center"/>
          </w:tcPr>
          <w:p w14:paraId="079BCB84" w14:textId="77777777" w:rsidR="007A478C" w:rsidRPr="00043278" w:rsidRDefault="007A478C" w:rsidP="00136D3C">
            <w:pPr>
              <w:widowControl/>
              <w:jc w:val="center"/>
              <w:rPr>
                <w:kern w:val="0"/>
                <w:szCs w:val="24"/>
              </w:rPr>
            </w:pPr>
            <w:r w:rsidRPr="00043278">
              <w:rPr>
                <w:rFonts w:hint="eastAsia"/>
                <w:kern w:val="0"/>
                <w:szCs w:val="24"/>
              </w:rPr>
              <w:t>签名消息</w:t>
            </w:r>
          </w:p>
        </w:tc>
        <w:tc>
          <w:tcPr>
            <w:tcW w:w="851" w:type="dxa"/>
            <w:vMerge/>
            <w:tcBorders>
              <w:left w:val="single" w:sz="18" w:space="0" w:color="auto"/>
            </w:tcBorders>
            <w:vAlign w:val="center"/>
          </w:tcPr>
          <w:p w14:paraId="7EDB3CF9" w14:textId="77777777" w:rsidR="007A478C" w:rsidRDefault="007A478C" w:rsidP="00136D3C">
            <w:pPr>
              <w:widowControl/>
              <w:jc w:val="center"/>
              <w:rPr>
                <w:kern w:val="0"/>
                <w:szCs w:val="24"/>
              </w:rPr>
            </w:pPr>
          </w:p>
        </w:tc>
        <w:tc>
          <w:tcPr>
            <w:tcW w:w="992" w:type="dxa"/>
            <w:vMerge/>
            <w:vAlign w:val="center"/>
          </w:tcPr>
          <w:p w14:paraId="3BBF1B3C" w14:textId="77777777" w:rsidR="007A478C" w:rsidRDefault="007A478C" w:rsidP="00136D3C">
            <w:pPr>
              <w:widowControl/>
              <w:jc w:val="center"/>
              <w:rPr>
                <w:kern w:val="0"/>
                <w:szCs w:val="24"/>
              </w:rPr>
            </w:pPr>
          </w:p>
        </w:tc>
        <w:tc>
          <w:tcPr>
            <w:tcW w:w="1276" w:type="dxa"/>
            <w:vMerge/>
            <w:vAlign w:val="center"/>
          </w:tcPr>
          <w:p w14:paraId="2D84B386" w14:textId="77777777" w:rsidR="007A478C" w:rsidRDefault="007A478C" w:rsidP="00136D3C">
            <w:pPr>
              <w:widowControl/>
              <w:jc w:val="center"/>
              <w:rPr>
                <w:kern w:val="0"/>
                <w:szCs w:val="24"/>
              </w:rPr>
            </w:pPr>
          </w:p>
        </w:tc>
      </w:tr>
      <w:tr w:rsidR="007A478C" w14:paraId="30C2DC0A" w14:textId="77777777" w:rsidTr="00006C36">
        <w:tc>
          <w:tcPr>
            <w:tcW w:w="1384" w:type="dxa"/>
            <w:vMerge/>
            <w:tcBorders>
              <w:bottom w:val="single" w:sz="12" w:space="0" w:color="auto"/>
              <w:right w:val="single" w:sz="18" w:space="0" w:color="auto"/>
            </w:tcBorders>
            <w:vAlign w:val="center"/>
          </w:tcPr>
          <w:p w14:paraId="1BEDDF0D" w14:textId="77777777" w:rsidR="007A478C" w:rsidRDefault="007A478C" w:rsidP="00136D3C">
            <w:pPr>
              <w:widowControl/>
              <w:jc w:val="center"/>
              <w:rPr>
                <w:kern w:val="0"/>
                <w:szCs w:val="24"/>
              </w:rPr>
            </w:pPr>
          </w:p>
        </w:tc>
        <w:tc>
          <w:tcPr>
            <w:tcW w:w="709" w:type="dxa"/>
            <w:tcBorders>
              <w:left w:val="single" w:sz="18" w:space="0" w:color="auto"/>
            </w:tcBorders>
            <w:vAlign w:val="center"/>
          </w:tcPr>
          <w:p w14:paraId="0F92B7AA" w14:textId="77777777" w:rsidR="007A478C" w:rsidRDefault="007A478C" w:rsidP="00136D3C">
            <w:pPr>
              <w:widowControl/>
              <w:jc w:val="center"/>
              <w:rPr>
                <w:kern w:val="0"/>
                <w:szCs w:val="24"/>
              </w:rPr>
            </w:pPr>
            <w:r>
              <w:rPr>
                <w:rFonts w:hint="eastAsia"/>
                <w:kern w:val="0"/>
                <w:szCs w:val="24"/>
              </w:rPr>
              <w:t>mlen</w:t>
            </w:r>
          </w:p>
        </w:tc>
        <w:tc>
          <w:tcPr>
            <w:tcW w:w="1701" w:type="dxa"/>
            <w:vAlign w:val="center"/>
          </w:tcPr>
          <w:p w14:paraId="0A9CA23E" w14:textId="77777777" w:rsidR="007A478C" w:rsidRDefault="007A478C" w:rsidP="00136D3C">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3608E1D1" w14:textId="77777777" w:rsidR="007A478C" w:rsidRPr="00043278" w:rsidRDefault="007A478C" w:rsidP="00136D3C">
            <w:pPr>
              <w:widowControl/>
              <w:jc w:val="center"/>
              <w:rPr>
                <w:kern w:val="0"/>
                <w:szCs w:val="24"/>
              </w:rPr>
            </w:pPr>
            <w:r w:rsidRPr="00043278">
              <w:rPr>
                <w:rFonts w:hint="eastAsia"/>
                <w:kern w:val="0"/>
                <w:szCs w:val="24"/>
              </w:rPr>
              <w:t>签名消息长</w:t>
            </w:r>
            <w:r w:rsidRPr="00043278">
              <w:rPr>
                <w:rFonts w:hint="eastAsia"/>
                <w:kern w:val="0"/>
                <w:szCs w:val="24"/>
              </w:rPr>
              <w:lastRenderedPageBreak/>
              <w:t>度</w:t>
            </w:r>
          </w:p>
        </w:tc>
        <w:tc>
          <w:tcPr>
            <w:tcW w:w="851" w:type="dxa"/>
            <w:vMerge w:val="restart"/>
            <w:tcBorders>
              <w:left w:val="single" w:sz="18" w:space="0" w:color="auto"/>
            </w:tcBorders>
            <w:vAlign w:val="center"/>
          </w:tcPr>
          <w:p w14:paraId="0DCBD8BC" w14:textId="77777777" w:rsidR="007A478C" w:rsidRDefault="007A478C" w:rsidP="00136D3C">
            <w:pPr>
              <w:widowControl/>
              <w:jc w:val="center"/>
              <w:rPr>
                <w:kern w:val="0"/>
                <w:szCs w:val="24"/>
              </w:rPr>
            </w:pPr>
            <w:r>
              <w:rPr>
                <w:rFonts w:hint="eastAsia"/>
                <w:kern w:val="0"/>
                <w:szCs w:val="24"/>
              </w:rPr>
              <w:lastRenderedPageBreak/>
              <w:t>smlen</w:t>
            </w:r>
          </w:p>
        </w:tc>
        <w:tc>
          <w:tcPr>
            <w:tcW w:w="992" w:type="dxa"/>
            <w:vMerge w:val="restart"/>
            <w:vAlign w:val="center"/>
          </w:tcPr>
          <w:p w14:paraId="6046548D" w14:textId="77777777" w:rsidR="007A478C" w:rsidRDefault="007A478C" w:rsidP="00136D3C">
            <w:pPr>
              <w:widowControl/>
              <w:jc w:val="center"/>
              <w:rPr>
                <w:kern w:val="0"/>
                <w:szCs w:val="24"/>
              </w:rPr>
            </w:pPr>
            <w:r>
              <w:rPr>
                <w:rFonts w:hint="eastAsia"/>
                <w:kern w:val="0"/>
                <w:szCs w:val="24"/>
              </w:rPr>
              <w:t>8</w:t>
            </w:r>
          </w:p>
        </w:tc>
        <w:tc>
          <w:tcPr>
            <w:tcW w:w="1276" w:type="dxa"/>
            <w:vMerge w:val="restart"/>
            <w:vAlign w:val="center"/>
          </w:tcPr>
          <w:p w14:paraId="05267E2B" w14:textId="77777777" w:rsidR="007A478C" w:rsidRDefault="007A478C" w:rsidP="00136D3C">
            <w:pPr>
              <w:widowControl/>
              <w:jc w:val="center"/>
              <w:rPr>
                <w:kern w:val="0"/>
                <w:szCs w:val="24"/>
              </w:rPr>
            </w:pPr>
            <w:r>
              <w:rPr>
                <w:rFonts w:hint="eastAsia"/>
                <w:kern w:val="0"/>
                <w:szCs w:val="24"/>
              </w:rPr>
              <w:t>签名长度</w:t>
            </w:r>
          </w:p>
        </w:tc>
      </w:tr>
      <w:tr w:rsidR="007A478C" w14:paraId="25A033F4" w14:textId="77777777" w:rsidTr="00006C36">
        <w:trPr>
          <w:trHeight w:val="624"/>
        </w:trPr>
        <w:tc>
          <w:tcPr>
            <w:tcW w:w="1384" w:type="dxa"/>
            <w:vMerge/>
            <w:tcBorders>
              <w:bottom w:val="single" w:sz="12" w:space="0" w:color="auto"/>
              <w:right w:val="single" w:sz="18" w:space="0" w:color="auto"/>
            </w:tcBorders>
            <w:vAlign w:val="center"/>
          </w:tcPr>
          <w:p w14:paraId="3E8029C0" w14:textId="77777777" w:rsidR="007A478C" w:rsidRDefault="007A478C" w:rsidP="00136D3C">
            <w:pPr>
              <w:widowControl/>
              <w:jc w:val="center"/>
              <w:rPr>
                <w:kern w:val="0"/>
                <w:szCs w:val="24"/>
              </w:rPr>
            </w:pPr>
          </w:p>
        </w:tc>
        <w:tc>
          <w:tcPr>
            <w:tcW w:w="709" w:type="dxa"/>
            <w:tcBorders>
              <w:left w:val="single" w:sz="18" w:space="0" w:color="auto"/>
              <w:bottom w:val="single" w:sz="12" w:space="0" w:color="auto"/>
            </w:tcBorders>
            <w:vAlign w:val="center"/>
          </w:tcPr>
          <w:p w14:paraId="55CE747A" w14:textId="77777777" w:rsidR="007A478C" w:rsidRDefault="007A478C" w:rsidP="00136D3C">
            <w:pPr>
              <w:widowControl/>
              <w:jc w:val="center"/>
              <w:rPr>
                <w:kern w:val="0"/>
                <w:szCs w:val="24"/>
              </w:rPr>
            </w:pPr>
          </w:p>
        </w:tc>
        <w:tc>
          <w:tcPr>
            <w:tcW w:w="1701" w:type="dxa"/>
            <w:tcBorders>
              <w:bottom w:val="single" w:sz="12" w:space="0" w:color="auto"/>
            </w:tcBorders>
            <w:vAlign w:val="center"/>
          </w:tcPr>
          <w:p w14:paraId="6C576254" w14:textId="77777777" w:rsidR="007A478C" w:rsidRDefault="007A478C" w:rsidP="00136D3C">
            <w:pPr>
              <w:widowControl/>
              <w:jc w:val="center"/>
              <w:rPr>
                <w:kern w:val="0"/>
                <w:szCs w:val="24"/>
              </w:rPr>
            </w:pPr>
          </w:p>
        </w:tc>
        <w:tc>
          <w:tcPr>
            <w:tcW w:w="1417" w:type="dxa"/>
            <w:tcBorders>
              <w:bottom w:val="single" w:sz="12" w:space="0" w:color="auto"/>
              <w:right w:val="single" w:sz="18" w:space="0" w:color="auto"/>
            </w:tcBorders>
            <w:vAlign w:val="center"/>
          </w:tcPr>
          <w:p w14:paraId="6F6433F0" w14:textId="77777777" w:rsidR="007A478C" w:rsidRPr="00043278" w:rsidRDefault="007A478C" w:rsidP="00136D3C">
            <w:pPr>
              <w:widowControl/>
              <w:jc w:val="center"/>
              <w:rPr>
                <w:kern w:val="0"/>
                <w:szCs w:val="24"/>
              </w:rPr>
            </w:pPr>
          </w:p>
        </w:tc>
        <w:tc>
          <w:tcPr>
            <w:tcW w:w="851" w:type="dxa"/>
            <w:vMerge/>
            <w:tcBorders>
              <w:left w:val="single" w:sz="18" w:space="0" w:color="auto"/>
              <w:bottom w:val="single" w:sz="12" w:space="0" w:color="auto"/>
            </w:tcBorders>
            <w:vAlign w:val="center"/>
          </w:tcPr>
          <w:p w14:paraId="72296F1A" w14:textId="77777777" w:rsidR="007A478C" w:rsidRDefault="007A478C" w:rsidP="00136D3C">
            <w:pPr>
              <w:widowControl/>
              <w:jc w:val="center"/>
              <w:rPr>
                <w:kern w:val="0"/>
                <w:szCs w:val="24"/>
              </w:rPr>
            </w:pPr>
          </w:p>
        </w:tc>
        <w:tc>
          <w:tcPr>
            <w:tcW w:w="992" w:type="dxa"/>
            <w:vMerge/>
            <w:tcBorders>
              <w:bottom w:val="single" w:sz="12" w:space="0" w:color="auto"/>
            </w:tcBorders>
            <w:vAlign w:val="center"/>
          </w:tcPr>
          <w:p w14:paraId="3A982E75" w14:textId="77777777" w:rsidR="007A478C" w:rsidRDefault="007A478C" w:rsidP="00136D3C">
            <w:pPr>
              <w:widowControl/>
              <w:jc w:val="center"/>
              <w:rPr>
                <w:kern w:val="0"/>
                <w:szCs w:val="24"/>
              </w:rPr>
            </w:pPr>
          </w:p>
        </w:tc>
        <w:tc>
          <w:tcPr>
            <w:tcW w:w="1276" w:type="dxa"/>
            <w:vMerge/>
            <w:tcBorders>
              <w:bottom w:val="single" w:sz="12" w:space="0" w:color="auto"/>
            </w:tcBorders>
            <w:vAlign w:val="center"/>
          </w:tcPr>
          <w:p w14:paraId="7B3B1BA3" w14:textId="77777777" w:rsidR="007A478C" w:rsidRDefault="007A478C" w:rsidP="00136D3C">
            <w:pPr>
              <w:widowControl/>
              <w:jc w:val="center"/>
              <w:rPr>
                <w:kern w:val="0"/>
                <w:szCs w:val="24"/>
              </w:rPr>
            </w:pPr>
          </w:p>
        </w:tc>
      </w:tr>
      <w:tr w:rsidR="007A478C" w14:paraId="6DCA930D" w14:textId="77777777" w:rsidTr="00006C36">
        <w:tc>
          <w:tcPr>
            <w:tcW w:w="1384" w:type="dxa"/>
            <w:vMerge w:val="restart"/>
            <w:tcBorders>
              <w:top w:val="single" w:sz="12" w:space="0" w:color="auto"/>
              <w:right w:val="single" w:sz="18" w:space="0" w:color="auto"/>
            </w:tcBorders>
            <w:vAlign w:val="center"/>
          </w:tcPr>
          <w:p w14:paraId="0DF5D54F" w14:textId="77777777" w:rsidR="007A478C" w:rsidRDefault="007A478C" w:rsidP="00136D3C">
            <w:pPr>
              <w:widowControl/>
              <w:jc w:val="center"/>
              <w:rPr>
                <w:kern w:val="0"/>
                <w:szCs w:val="24"/>
              </w:rPr>
            </w:pPr>
            <w:r>
              <w:t>sig_verf</w:t>
            </w:r>
          </w:p>
        </w:tc>
        <w:tc>
          <w:tcPr>
            <w:tcW w:w="709" w:type="dxa"/>
            <w:tcBorders>
              <w:top w:val="single" w:sz="12" w:space="0" w:color="auto"/>
              <w:left w:val="single" w:sz="18" w:space="0" w:color="auto"/>
            </w:tcBorders>
            <w:vAlign w:val="center"/>
          </w:tcPr>
          <w:p w14:paraId="2B04FDFC" w14:textId="77777777" w:rsidR="007A478C" w:rsidRDefault="007A478C" w:rsidP="00136D3C">
            <w:pPr>
              <w:widowControl/>
              <w:jc w:val="center"/>
              <w:rPr>
                <w:kern w:val="0"/>
                <w:szCs w:val="24"/>
              </w:rPr>
            </w:pPr>
            <w:r>
              <w:rPr>
                <w:rFonts w:hint="eastAsia"/>
                <w:kern w:val="0"/>
                <w:szCs w:val="24"/>
              </w:rPr>
              <w:t>pk</w:t>
            </w:r>
          </w:p>
        </w:tc>
        <w:tc>
          <w:tcPr>
            <w:tcW w:w="1701" w:type="dxa"/>
            <w:tcBorders>
              <w:top w:val="single" w:sz="12" w:space="0" w:color="auto"/>
            </w:tcBorders>
            <w:vAlign w:val="center"/>
          </w:tcPr>
          <w:p w14:paraId="79906E8E" w14:textId="2D907088" w:rsidR="007A478C" w:rsidRDefault="00383DB1" w:rsidP="00136D3C">
            <w:pPr>
              <w:widowControl/>
              <w:jc w:val="center"/>
              <w:rPr>
                <w:kern w:val="0"/>
                <w:szCs w:val="24"/>
              </w:rPr>
            </w:pPr>
            <w:r>
              <w:rPr>
                <w:kern w:val="0"/>
                <w:szCs w:val="24"/>
              </w:rPr>
              <w:t>1472</w:t>
            </w:r>
          </w:p>
        </w:tc>
        <w:tc>
          <w:tcPr>
            <w:tcW w:w="1417" w:type="dxa"/>
            <w:tcBorders>
              <w:top w:val="single" w:sz="12" w:space="0" w:color="auto"/>
              <w:right w:val="single" w:sz="18" w:space="0" w:color="auto"/>
            </w:tcBorders>
            <w:vAlign w:val="center"/>
          </w:tcPr>
          <w:p w14:paraId="34EE3EC3" w14:textId="77777777" w:rsidR="007A478C" w:rsidRPr="00043278" w:rsidRDefault="007A478C" w:rsidP="00136D3C">
            <w:pPr>
              <w:widowControl/>
              <w:jc w:val="center"/>
              <w:rPr>
                <w:kern w:val="0"/>
                <w:szCs w:val="24"/>
              </w:rPr>
            </w:pPr>
            <w:r w:rsidRPr="00043278">
              <w:rPr>
                <w:kern w:val="0"/>
                <w:szCs w:val="24"/>
              </w:rPr>
              <w:t>用户公钥</w:t>
            </w:r>
          </w:p>
        </w:tc>
        <w:tc>
          <w:tcPr>
            <w:tcW w:w="3119" w:type="dxa"/>
            <w:gridSpan w:val="3"/>
            <w:vMerge w:val="restart"/>
            <w:tcBorders>
              <w:top w:val="single" w:sz="12" w:space="0" w:color="auto"/>
              <w:left w:val="single" w:sz="18" w:space="0" w:color="auto"/>
            </w:tcBorders>
            <w:vAlign w:val="center"/>
          </w:tcPr>
          <w:p w14:paraId="32EA9E60" w14:textId="77777777" w:rsidR="007A478C" w:rsidRDefault="007A478C" w:rsidP="00136D3C">
            <w:pPr>
              <w:widowControl/>
              <w:jc w:val="center"/>
              <w:rPr>
                <w:kern w:val="0"/>
                <w:szCs w:val="24"/>
              </w:rPr>
            </w:pPr>
          </w:p>
        </w:tc>
      </w:tr>
      <w:tr w:rsidR="007A478C" w14:paraId="70949334" w14:textId="77777777" w:rsidTr="00006C36">
        <w:tc>
          <w:tcPr>
            <w:tcW w:w="1384" w:type="dxa"/>
            <w:vMerge/>
            <w:tcBorders>
              <w:right w:val="single" w:sz="18" w:space="0" w:color="auto"/>
            </w:tcBorders>
            <w:vAlign w:val="center"/>
          </w:tcPr>
          <w:p w14:paraId="0F78532F" w14:textId="77777777" w:rsidR="007A478C" w:rsidRDefault="007A478C" w:rsidP="00136D3C">
            <w:pPr>
              <w:widowControl/>
              <w:jc w:val="center"/>
            </w:pPr>
          </w:p>
        </w:tc>
        <w:tc>
          <w:tcPr>
            <w:tcW w:w="709" w:type="dxa"/>
            <w:tcBorders>
              <w:left w:val="single" w:sz="18" w:space="0" w:color="auto"/>
            </w:tcBorders>
            <w:vAlign w:val="center"/>
          </w:tcPr>
          <w:p w14:paraId="161BF67D" w14:textId="77777777" w:rsidR="007A478C" w:rsidRDefault="007A478C" w:rsidP="00136D3C">
            <w:pPr>
              <w:widowControl/>
              <w:jc w:val="center"/>
              <w:rPr>
                <w:kern w:val="0"/>
                <w:szCs w:val="24"/>
              </w:rPr>
            </w:pPr>
            <w:r>
              <w:rPr>
                <w:rFonts w:hint="eastAsia"/>
                <w:kern w:val="0"/>
                <w:szCs w:val="24"/>
              </w:rPr>
              <w:t>m</w:t>
            </w:r>
          </w:p>
        </w:tc>
        <w:tc>
          <w:tcPr>
            <w:tcW w:w="1701" w:type="dxa"/>
            <w:vAlign w:val="center"/>
          </w:tcPr>
          <w:p w14:paraId="49CBC6AB" w14:textId="0DC14705" w:rsidR="007A478C" w:rsidRDefault="007A478C" w:rsidP="00136D3C">
            <w:pPr>
              <w:widowControl/>
              <w:jc w:val="center"/>
              <w:rPr>
                <w:kern w:val="0"/>
                <w:szCs w:val="24"/>
              </w:rPr>
            </w:pPr>
            <w:r>
              <w:rPr>
                <w:rFonts w:hint="eastAsia"/>
                <w:kern w:val="0"/>
                <w:szCs w:val="24"/>
              </w:rPr>
              <w:t>0&lt;m&lt;</w:t>
            </w:r>
            <w:r w:rsidR="00383DB1">
              <w:rPr>
                <w:kern w:val="0"/>
                <w:szCs w:val="24"/>
              </w:rPr>
              <w:t>=3300</w:t>
            </w:r>
          </w:p>
        </w:tc>
        <w:tc>
          <w:tcPr>
            <w:tcW w:w="1417" w:type="dxa"/>
            <w:tcBorders>
              <w:right w:val="single" w:sz="18" w:space="0" w:color="auto"/>
            </w:tcBorders>
            <w:vAlign w:val="center"/>
          </w:tcPr>
          <w:p w14:paraId="29915CDF" w14:textId="77777777" w:rsidR="007A478C" w:rsidRPr="00043278" w:rsidRDefault="007A478C" w:rsidP="00136D3C">
            <w:pPr>
              <w:widowControl/>
              <w:jc w:val="center"/>
              <w:rPr>
                <w:kern w:val="0"/>
                <w:szCs w:val="24"/>
              </w:rPr>
            </w:pPr>
            <w:r w:rsidRPr="00043278">
              <w:rPr>
                <w:rFonts w:hint="eastAsia"/>
                <w:kern w:val="0"/>
                <w:szCs w:val="24"/>
              </w:rPr>
              <w:t>签名消息</w:t>
            </w:r>
          </w:p>
        </w:tc>
        <w:tc>
          <w:tcPr>
            <w:tcW w:w="3119" w:type="dxa"/>
            <w:gridSpan w:val="3"/>
            <w:vMerge/>
            <w:tcBorders>
              <w:left w:val="single" w:sz="18" w:space="0" w:color="auto"/>
            </w:tcBorders>
            <w:vAlign w:val="center"/>
          </w:tcPr>
          <w:p w14:paraId="48A4AD2E" w14:textId="77777777" w:rsidR="007A478C" w:rsidRDefault="007A478C" w:rsidP="00136D3C">
            <w:pPr>
              <w:widowControl/>
              <w:jc w:val="center"/>
              <w:rPr>
                <w:kern w:val="0"/>
                <w:szCs w:val="24"/>
              </w:rPr>
            </w:pPr>
          </w:p>
        </w:tc>
      </w:tr>
      <w:tr w:rsidR="007A478C" w14:paraId="1B05DC0F" w14:textId="77777777" w:rsidTr="00006C36">
        <w:tc>
          <w:tcPr>
            <w:tcW w:w="1384" w:type="dxa"/>
            <w:vMerge/>
            <w:tcBorders>
              <w:right w:val="single" w:sz="18" w:space="0" w:color="auto"/>
            </w:tcBorders>
            <w:vAlign w:val="center"/>
          </w:tcPr>
          <w:p w14:paraId="0EE01566" w14:textId="77777777" w:rsidR="007A478C" w:rsidRDefault="007A478C" w:rsidP="00136D3C">
            <w:pPr>
              <w:widowControl/>
              <w:jc w:val="center"/>
            </w:pPr>
          </w:p>
        </w:tc>
        <w:tc>
          <w:tcPr>
            <w:tcW w:w="709" w:type="dxa"/>
            <w:tcBorders>
              <w:left w:val="single" w:sz="18" w:space="0" w:color="auto"/>
            </w:tcBorders>
            <w:vAlign w:val="center"/>
          </w:tcPr>
          <w:p w14:paraId="45A1A5EC" w14:textId="77777777" w:rsidR="007A478C" w:rsidRDefault="007A478C" w:rsidP="00136D3C">
            <w:pPr>
              <w:widowControl/>
              <w:jc w:val="center"/>
              <w:rPr>
                <w:kern w:val="0"/>
                <w:szCs w:val="24"/>
              </w:rPr>
            </w:pPr>
            <w:r>
              <w:rPr>
                <w:rFonts w:hint="eastAsia"/>
                <w:kern w:val="0"/>
                <w:szCs w:val="24"/>
              </w:rPr>
              <w:t>mlen</w:t>
            </w:r>
          </w:p>
        </w:tc>
        <w:tc>
          <w:tcPr>
            <w:tcW w:w="1701" w:type="dxa"/>
            <w:vAlign w:val="center"/>
          </w:tcPr>
          <w:p w14:paraId="65672D97" w14:textId="77777777" w:rsidR="007A478C" w:rsidRDefault="007A478C" w:rsidP="00136D3C">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424CF869" w14:textId="77777777" w:rsidR="007A478C" w:rsidRPr="00043278" w:rsidRDefault="007A478C" w:rsidP="00136D3C">
            <w:pPr>
              <w:widowControl/>
              <w:jc w:val="center"/>
              <w:rPr>
                <w:kern w:val="0"/>
                <w:szCs w:val="24"/>
              </w:rPr>
            </w:pPr>
            <w:r w:rsidRPr="00043278">
              <w:rPr>
                <w:rFonts w:hint="eastAsia"/>
                <w:kern w:val="0"/>
                <w:szCs w:val="24"/>
              </w:rPr>
              <w:t>签名消息长度</w:t>
            </w:r>
          </w:p>
        </w:tc>
        <w:tc>
          <w:tcPr>
            <w:tcW w:w="3119" w:type="dxa"/>
            <w:gridSpan w:val="3"/>
            <w:vMerge/>
            <w:tcBorders>
              <w:left w:val="single" w:sz="18" w:space="0" w:color="auto"/>
            </w:tcBorders>
            <w:vAlign w:val="center"/>
          </w:tcPr>
          <w:p w14:paraId="1DE2A5F8" w14:textId="77777777" w:rsidR="007A478C" w:rsidRDefault="007A478C" w:rsidP="00136D3C">
            <w:pPr>
              <w:widowControl/>
              <w:jc w:val="center"/>
              <w:rPr>
                <w:kern w:val="0"/>
                <w:szCs w:val="24"/>
              </w:rPr>
            </w:pPr>
          </w:p>
        </w:tc>
      </w:tr>
      <w:tr w:rsidR="007A478C" w14:paraId="3BABF075" w14:textId="77777777" w:rsidTr="00006C36">
        <w:trPr>
          <w:trHeight w:val="254"/>
        </w:trPr>
        <w:tc>
          <w:tcPr>
            <w:tcW w:w="1384" w:type="dxa"/>
            <w:vMerge/>
            <w:tcBorders>
              <w:right w:val="single" w:sz="18" w:space="0" w:color="auto"/>
            </w:tcBorders>
            <w:vAlign w:val="center"/>
          </w:tcPr>
          <w:p w14:paraId="4AD7F16F" w14:textId="77777777" w:rsidR="007A478C" w:rsidRDefault="007A478C" w:rsidP="00136D3C">
            <w:pPr>
              <w:widowControl/>
              <w:jc w:val="center"/>
            </w:pPr>
          </w:p>
        </w:tc>
        <w:tc>
          <w:tcPr>
            <w:tcW w:w="709" w:type="dxa"/>
            <w:tcBorders>
              <w:left w:val="single" w:sz="18" w:space="0" w:color="auto"/>
            </w:tcBorders>
            <w:vAlign w:val="center"/>
          </w:tcPr>
          <w:p w14:paraId="5955FBD3" w14:textId="77777777" w:rsidR="007A478C" w:rsidRDefault="007A478C" w:rsidP="00136D3C">
            <w:pPr>
              <w:widowControl/>
              <w:jc w:val="center"/>
              <w:rPr>
                <w:kern w:val="0"/>
                <w:szCs w:val="24"/>
              </w:rPr>
            </w:pPr>
            <w:r>
              <w:rPr>
                <w:rFonts w:hint="eastAsia"/>
                <w:kern w:val="0"/>
                <w:szCs w:val="24"/>
              </w:rPr>
              <w:t>sm</w:t>
            </w:r>
          </w:p>
        </w:tc>
        <w:tc>
          <w:tcPr>
            <w:tcW w:w="1701" w:type="dxa"/>
            <w:vAlign w:val="center"/>
          </w:tcPr>
          <w:p w14:paraId="52AAB8F3" w14:textId="349FA58F" w:rsidR="007A478C" w:rsidRDefault="00383DB1" w:rsidP="00136D3C">
            <w:pPr>
              <w:widowControl/>
              <w:jc w:val="center"/>
              <w:rPr>
                <w:kern w:val="0"/>
                <w:szCs w:val="24"/>
              </w:rPr>
            </w:pPr>
            <w:r>
              <w:rPr>
                <w:kern w:val="0"/>
                <w:szCs w:val="24"/>
              </w:rPr>
              <w:t>2573</w:t>
            </w:r>
          </w:p>
        </w:tc>
        <w:tc>
          <w:tcPr>
            <w:tcW w:w="1417" w:type="dxa"/>
            <w:tcBorders>
              <w:right w:val="single" w:sz="18" w:space="0" w:color="auto"/>
            </w:tcBorders>
            <w:vAlign w:val="center"/>
          </w:tcPr>
          <w:p w14:paraId="7A86204F" w14:textId="77777777" w:rsidR="007A478C" w:rsidRPr="00043278" w:rsidRDefault="007A478C" w:rsidP="00136D3C">
            <w:pPr>
              <w:widowControl/>
              <w:jc w:val="center"/>
              <w:rPr>
                <w:kern w:val="0"/>
                <w:szCs w:val="24"/>
              </w:rPr>
            </w:pPr>
            <w:r w:rsidRPr="00043278">
              <w:rPr>
                <w:rFonts w:hint="eastAsia"/>
                <w:kern w:val="0"/>
                <w:szCs w:val="24"/>
              </w:rPr>
              <w:t>签名</w:t>
            </w:r>
          </w:p>
        </w:tc>
        <w:tc>
          <w:tcPr>
            <w:tcW w:w="3119" w:type="dxa"/>
            <w:gridSpan w:val="3"/>
            <w:vMerge/>
            <w:tcBorders>
              <w:left w:val="single" w:sz="18" w:space="0" w:color="auto"/>
            </w:tcBorders>
            <w:vAlign w:val="center"/>
          </w:tcPr>
          <w:p w14:paraId="06927555" w14:textId="77777777" w:rsidR="007A478C" w:rsidRDefault="007A478C" w:rsidP="00136D3C">
            <w:pPr>
              <w:widowControl/>
              <w:jc w:val="center"/>
              <w:rPr>
                <w:kern w:val="0"/>
                <w:szCs w:val="24"/>
              </w:rPr>
            </w:pPr>
          </w:p>
        </w:tc>
      </w:tr>
      <w:tr w:rsidR="007A478C" w14:paraId="57058847" w14:textId="77777777" w:rsidTr="00006C36">
        <w:tc>
          <w:tcPr>
            <w:tcW w:w="1384" w:type="dxa"/>
            <w:vMerge/>
            <w:tcBorders>
              <w:right w:val="single" w:sz="18" w:space="0" w:color="auto"/>
            </w:tcBorders>
            <w:vAlign w:val="center"/>
          </w:tcPr>
          <w:p w14:paraId="4E348348" w14:textId="77777777" w:rsidR="007A478C" w:rsidRDefault="007A478C" w:rsidP="00136D3C">
            <w:pPr>
              <w:widowControl/>
              <w:jc w:val="center"/>
            </w:pPr>
          </w:p>
        </w:tc>
        <w:tc>
          <w:tcPr>
            <w:tcW w:w="709" w:type="dxa"/>
            <w:tcBorders>
              <w:left w:val="single" w:sz="18" w:space="0" w:color="auto"/>
            </w:tcBorders>
            <w:vAlign w:val="center"/>
          </w:tcPr>
          <w:p w14:paraId="4F9D45A2" w14:textId="77777777" w:rsidR="007A478C" w:rsidRDefault="007A478C" w:rsidP="00136D3C">
            <w:pPr>
              <w:widowControl/>
              <w:jc w:val="center"/>
              <w:rPr>
                <w:kern w:val="0"/>
                <w:szCs w:val="24"/>
              </w:rPr>
            </w:pPr>
            <w:r>
              <w:rPr>
                <w:rFonts w:hint="eastAsia"/>
                <w:kern w:val="0"/>
                <w:szCs w:val="24"/>
              </w:rPr>
              <w:t>smlen</w:t>
            </w:r>
          </w:p>
        </w:tc>
        <w:tc>
          <w:tcPr>
            <w:tcW w:w="1701" w:type="dxa"/>
            <w:vAlign w:val="center"/>
          </w:tcPr>
          <w:p w14:paraId="5F8547F1" w14:textId="77777777" w:rsidR="007A478C" w:rsidRDefault="007A478C" w:rsidP="00136D3C">
            <w:pPr>
              <w:widowControl/>
              <w:jc w:val="center"/>
              <w:rPr>
                <w:kern w:val="0"/>
                <w:szCs w:val="24"/>
              </w:rPr>
            </w:pPr>
            <w:r>
              <w:rPr>
                <w:rFonts w:hint="eastAsia"/>
                <w:kern w:val="0"/>
                <w:szCs w:val="24"/>
              </w:rPr>
              <w:t>8</w:t>
            </w:r>
          </w:p>
        </w:tc>
        <w:tc>
          <w:tcPr>
            <w:tcW w:w="1417" w:type="dxa"/>
            <w:tcBorders>
              <w:right w:val="single" w:sz="18" w:space="0" w:color="auto"/>
            </w:tcBorders>
            <w:vAlign w:val="center"/>
          </w:tcPr>
          <w:p w14:paraId="1725DE91" w14:textId="77777777" w:rsidR="007A478C" w:rsidRPr="00043278" w:rsidRDefault="007A478C" w:rsidP="00136D3C">
            <w:pPr>
              <w:widowControl/>
              <w:jc w:val="center"/>
              <w:rPr>
                <w:kern w:val="0"/>
                <w:szCs w:val="24"/>
              </w:rPr>
            </w:pPr>
            <w:r w:rsidRPr="00043278">
              <w:rPr>
                <w:rFonts w:hint="eastAsia"/>
                <w:kern w:val="0"/>
                <w:szCs w:val="24"/>
              </w:rPr>
              <w:t>签名长度</w:t>
            </w:r>
          </w:p>
        </w:tc>
        <w:tc>
          <w:tcPr>
            <w:tcW w:w="3119" w:type="dxa"/>
            <w:gridSpan w:val="3"/>
            <w:vMerge/>
            <w:tcBorders>
              <w:left w:val="single" w:sz="18" w:space="0" w:color="auto"/>
            </w:tcBorders>
            <w:vAlign w:val="center"/>
          </w:tcPr>
          <w:p w14:paraId="22D81760" w14:textId="77777777" w:rsidR="007A478C" w:rsidRDefault="007A478C" w:rsidP="00136D3C">
            <w:pPr>
              <w:widowControl/>
              <w:jc w:val="center"/>
              <w:rPr>
                <w:kern w:val="0"/>
                <w:szCs w:val="24"/>
              </w:rPr>
            </w:pPr>
          </w:p>
        </w:tc>
      </w:tr>
    </w:tbl>
    <w:p w14:paraId="0A49F3CC" w14:textId="6DE68222" w:rsidR="007A478C" w:rsidRDefault="007A478C" w:rsidP="007A478C">
      <w:pPr>
        <w:widowControl/>
        <w:ind w:firstLineChars="1300" w:firstLine="3120"/>
        <w:jc w:val="left"/>
      </w:pPr>
    </w:p>
    <w:p w14:paraId="6DC71F22" w14:textId="74F88E02" w:rsidR="00CD396F" w:rsidRDefault="00CD396F" w:rsidP="00711FE0">
      <w:pPr>
        <w:pStyle w:val="11"/>
        <w:ind w:firstLineChars="0" w:firstLine="0"/>
      </w:pPr>
    </w:p>
    <w:p w14:paraId="5B9421CD" w14:textId="29192384" w:rsidR="006350A4" w:rsidRDefault="00D8658F" w:rsidP="00811CEB">
      <w:pPr>
        <w:pStyle w:val="10"/>
        <w:numPr>
          <w:ilvl w:val="0"/>
          <w:numId w:val="0"/>
        </w:numPr>
      </w:pPr>
      <w:r>
        <w:br w:type="page"/>
      </w:r>
      <w:bookmarkStart w:id="77" w:name="_Toc340157668"/>
      <w:bookmarkStart w:id="78" w:name="_Toc191443652"/>
      <w:bookmarkStart w:id="79" w:name="_Toc4748515"/>
      <w:r w:rsidR="00811CEB">
        <w:rPr>
          <w:rFonts w:hint="eastAsia"/>
        </w:rPr>
        <w:lastRenderedPageBreak/>
        <w:t>第五章</w:t>
      </w:r>
      <w:r w:rsidR="00811CEB">
        <w:rPr>
          <w:rFonts w:hint="eastAsia"/>
        </w:rPr>
        <w:t xml:space="preserve"> </w:t>
      </w:r>
      <w:r w:rsidR="007E7F74">
        <w:rPr>
          <w:rFonts w:hint="eastAsia"/>
        </w:rPr>
        <w:t>测试</w:t>
      </w:r>
      <w:bookmarkEnd w:id="77"/>
      <w:bookmarkEnd w:id="78"/>
      <w:r w:rsidR="007E7F74">
        <w:rPr>
          <w:rFonts w:hint="eastAsia"/>
        </w:rPr>
        <w:t>总结</w:t>
      </w:r>
      <w:bookmarkEnd w:id="79"/>
    </w:p>
    <w:bookmarkEnd w:id="0"/>
    <w:bookmarkEnd w:id="1"/>
    <w:bookmarkEnd w:id="5"/>
    <w:bookmarkEnd w:id="6"/>
    <w:p w14:paraId="5CE1A258" w14:textId="77777777" w:rsidR="006350A4" w:rsidRDefault="007E7F74" w:rsidP="00255029">
      <w:pPr>
        <w:pStyle w:val="11"/>
        <w:numPr>
          <w:ilvl w:val="0"/>
          <w:numId w:val="23"/>
        </w:numPr>
        <w:ind w:firstLineChars="0"/>
      </w:pPr>
      <w:r>
        <w:rPr>
          <w:rFonts w:hint="eastAsia"/>
        </w:rPr>
        <w:t>算法库各</w:t>
      </w:r>
      <w:r>
        <w:rPr>
          <w:rFonts w:hint="eastAsia"/>
        </w:rPr>
        <w:t>API</w:t>
      </w:r>
      <w:r>
        <w:rPr>
          <w:rFonts w:hint="eastAsia"/>
        </w:rPr>
        <w:t>对异常参数均能正常处理。</w:t>
      </w:r>
    </w:p>
    <w:p w14:paraId="571DE0E2" w14:textId="416560D3" w:rsidR="006350A4" w:rsidRDefault="007E7F74" w:rsidP="00255029">
      <w:pPr>
        <w:pStyle w:val="11"/>
        <w:numPr>
          <w:ilvl w:val="0"/>
          <w:numId w:val="23"/>
        </w:numPr>
        <w:ind w:firstLineChars="0"/>
      </w:pPr>
      <w:r>
        <w:rPr>
          <w:rFonts w:hint="eastAsia"/>
        </w:rPr>
        <w:t>正向验证通过了</w:t>
      </w:r>
      <w:r w:rsidR="00B93C7E">
        <w:t>Mulan-Basic</w:t>
      </w:r>
      <w:r w:rsidR="00215071">
        <w:t>-C</w:t>
      </w:r>
      <w:r w:rsidR="00215071">
        <w:rPr>
          <w:rFonts w:hint="eastAsia"/>
        </w:rPr>
        <w:t>格</w:t>
      </w:r>
      <w:r>
        <w:rPr>
          <w:rFonts w:hint="eastAsia"/>
        </w:rPr>
        <w:t>签名</w:t>
      </w:r>
      <w:r w:rsidR="00215071">
        <w:rPr>
          <w:rFonts w:hint="eastAsia"/>
        </w:rPr>
        <w:t>算</w:t>
      </w:r>
      <w:r>
        <w:rPr>
          <w:rFonts w:hint="eastAsia"/>
        </w:rPr>
        <w:t>法实现。</w:t>
      </w:r>
    </w:p>
    <w:p w14:paraId="304932EB" w14:textId="6159906E" w:rsidR="006350A4" w:rsidRDefault="007E7F74" w:rsidP="00255029">
      <w:pPr>
        <w:pStyle w:val="11"/>
        <w:numPr>
          <w:ilvl w:val="0"/>
          <w:numId w:val="23"/>
        </w:numPr>
        <w:ind w:firstLineChars="0"/>
      </w:pPr>
      <w:r>
        <w:rPr>
          <w:rFonts w:hint="eastAsia"/>
        </w:rPr>
        <w:t>通过对合法</w:t>
      </w:r>
      <w:r w:rsidR="0014229F">
        <w:rPr>
          <w:rFonts w:hint="eastAsia"/>
        </w:rPr>
        <w:t>签名</w:t>
      </w:r>
      <w:r>
        <w:rPr>
          <w:rFonts w:hint="eastAsia"/>
        </w:rPr>
        <w:t>数据的篡改方式反向验证了</w:t>
      </w:r>
      <w:r w:rsidR="00B93C7E">
        <w:t>Mulan-Basic</w:t>
      </w:r>
      <w:r w:rsidR="00215071">
        <w:t>-C</w:t>
      </w:r>
      <w:r w:rsidR="00215071">
        <w:rPr>
          <w:rFonts w:hint="eastAsia"/>
        </w:rPr>
        <w:t>格签名算法</w:t>
      </w:r>
      <w:r>
        <w:rPr>
          <w:rFonts w:hint="eastAsia"/>
        </w:rPr>
        <w:t>。</w:t>
      </w:r>
    </w:p>
    <w:p w14:paraId="5F9274FA" w14:textId="5229CC12" w:rsidR="00215071" w:rsidRDefault="00215071" w:rsidP="00255029">
      <w:pPr>
        <w:pStyle w:val="11"/>
        <w:numPr>
          <w:ilvl w:val="0"/>
          <w:numId w:val="23"/>
        </w:numPr>
        <w:ind w:firstLineChars="0"/>
      </w:pPr>
      <w:r>
        <w:rPr>
          <w:rFonts w:hint="eastAsia"/>
        </w:rPr>
        <w:t>正向验证通过了</w:t>
      </w:r>
      <w:r w:rsidR="00B93C7E">
        <w:t>Mulan-Basic</w:t>
      </w:r>
      <w:r>
        <w:t>-S</w:t>
      </w:r>
      <w:r>
        <w:rPr>
          <w:rFonts w:hint="eastAsia"/>
        </w:rPr>
        <w:t>格签名算法实现。</w:t>
      </w:r>
    </w:p>
    <w:p w14:paraId="09F0379F" w14:textId="504FAA69" w:rsidR="00215071" w:rsidRDefault="00215071" w:rsidP="00255029">
      <w:pPr>
        <w:pStyle w:val="11"/>
        <w:numPr>
          <w:ilvl w:val="0"/>
          <w:numId w:val="23"/>
        </w:numPr>
        <w:ind w:firstLineChars="0"/>
      </w:pPr>
      <w:r>
        <w:rPr>
          <w:rFonts w:hint="eastAsia"/>
        </w:rPr>
        <w:t>通过对合法签名数据的篡改方式反向验证了</w:t>
      </w:r>
      <w:r w:rsidR="00B93C7E">
        <w:t>Mulan-Basic</w:t>
      </w:r>
      <w:r>
        <w:t>-S</w:t>
      </w:r>
      <w:r>
        <w:rPr>
          <w:rFonts w:hint="eastAsia"/>
        </w:rPr>
        <w:t>格签名算法。</w:t>
      </w:r>
    </w:p>
    <w:p w14:paraId="3647EF3C" w14:textId="77777777" w:rsidR="008C2825" w:rsidRDefault="008C2825" w:rsidP="00255029">
      <w:pPr>
        <w:pStyle w:val="11"/>
        <w:numPr>
          <w:ilvl w:val="0"/>
          <w:numId w:val="23"/>
        </w:numPr>
        <w:ind w:firstLineChars="0"/>
      </w:pPr>
      <w:r>
        <w:rPr>
          <w:rFonts w:hint="eastAsia"/>
        </w:rPr>
        <w:t>各算法</w:t>
      </w:r>
      <w:r>
        <w:rPr>
          <w:rFonts w:hint="eastAsia"/>
        </w:rPr>
        <w:t>API</w:t>
      </w:r>
      <w:r>
        <w:rPr>
          <w:rFonts w:hint="eastAsia"/>
        </w:rPr>
        <w:t>实现的单次平均耗时收敛值如表</w:t>
      </w:r>
      <w:r>
        <w:rPr>
          <w:rFonts w:hint="eastAsia"/>
        </w:rPr>
        <w:t>5.1</w:t>
      </w:r>
      <w:r>
        <w:rPr>
          <w:rFonts w:hint="eastAsia"/>
        </w:rPr>
        <w:t>所示（性能测试数据详见具体案例）。</w:t>
      </w:r>
    </w:p>
    <w:p w14:paraId="00B1AB04" w14:textId="46528836" w:rsidR="008C2825" w:rsidRPr="00C12C9C" w:rsidRDefault="008C2825" w:rsidP="008C2825">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tbl>
      <w:tblPr>
        <w:tblW w:w="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981"/>
        <w:gridCol w:w="1418"/>
        <w:gridCol w:w="1276"/>
      </w:tblGrid>
      <w:tr w:rsidR="002A34C8" w:rsidRPr="00C12C9C" w14:paraId="2B0539CA" w14:textId="77777777" w:rsidTr="00B80223">
        <w:trPr>
          <w:jc w:val="center"/>
        </w:trPr>
        <w:tc>
          <w:tcPr>
            <w:tcW w:w="1035" w:type="dxa"/>
            <w:shd w:val="clear" w:color="auto" w:fill="auto"/>
          </w:tcPr>
          <w:p w14:paraId="3AFA603E" w14:textId="77777777" w:rsidR="002A34C8" w:rsidRPr="00C12C9C" w:rsidRDefault="002A34C8" w:rsidP="00C17326">
            <w:pPr>
              <w:pStyle w:val="11"/>
              <w:ind w:firstLineChars="0" w:firstLine="0"/>
              <w:jc w:val="center"/>
              <w:rPr>
                <w:b/>
                <w:sz w:val="21"/>
                <w:szCs w:val="21"/>
              </w:rPr>
            </w:pPr>
            <w:r w:rsidRPr="00C12C9C">
              <w:rPr>
                <w:rFonts w:hint="eastAsia"/>
                <w:b/>
                <w:sz w:val="21"/>
                <w:szCs w:val="21"/>
              </w:rPr>
              <w:t>算法名</w:t>
            </w:r>
          </w:p>
        </w:tc>
        <w:tc>
          <w:tcPr>
            <w:tcW w:w="1701" w:type="dxa"/>
            <w:shd w:val="clear" w:color="auto" w:fill="auto"/>
          </w:tcPr>
          <w:p w14:paraId="324AEF4F" w14:textId="77777777" w:rsidR="002A34C8" w:rsidRPr="00C12C9C" w:rsidRDefault="002A34C8" w:rsidP="00C17326">
            <w:pPr>
              <w:pStyle w:val="11"/>
              <w:ind w:firstLineChars="0" w:firstLine="0"/>
              <w:jc w:val="center"/>
              <w:rPr>
                <w:b/>
                <w:sz w:val="21"/>
                <w:szCs w:val="21"/>
              </w:rPr>
            </w:pPr>
            <w:r w:rsidRPr="00C12C9C">
              <w:rPr>
                <w:rFonts w:hint="eastAsia"/>
                <w:b/>
                <w:sz w:val="21"/>
                <w:szCs w:val="21"/>
              </w:rPr>
              <w:t>接口名</w:t>
            </w:r>
          </w:p>
        </w:tc>
        <w:tc>
          <w:tcPr>
            <w:tcW w:w="981" w:type="dxa"/>
          </w:tcPr>
          <w:p w14:paraId="7E2DBB68" w14:textId="3EEEF54C" w:rsidR="002A34C8" w:rsidRPr="00C12C9C" w:rsidRDefault="002A34C8" w:rsidP="00C17326">
            <w:pPr>
              <w:pStyle w:val="11"/>
              <w:ind w:firstLineChars="0" w:firstLine="0"/>
              <w:jc w:val="center"/>
              <w:rPr>
                <w:b/>
                <w:sz w:val="21"/>
                <w:szCs w:val="21"/>
              </w:rPr>
            </w:pPr>
            <w:r>
              <w:rPr>
                <w:rFonts w:hint="eastAsia"/>
                <w:b/>
                <w:sz w:val="21"/>
                <w:szCs w:val="21"/>
              </w:rPr>
              <w:t>消息长度</w:t>
            </w:r>
          </w:p>
        </w:tc>
        <w:tc>
          <w:tcPr>
            <w:tcW w:w="1418" w:type="dxa"/>
            <w:shd w:val="clear" w:color="auto" w:fill="auto"/>
          </w:tcPr>
          <w:p w14:paraId="7FCB8542" w14:textId="25E5DBCB" w:rsidR="002A34C8" w:rsidRPr="00C12C9C" w:rsidRDefault="002A34C8" w:rsidP="00C17326">
            <w:pPr>
              <w:pStyle w:val="11"/>
              <w:ind w:firstLineChars="0" w:firstLine="0"/>
              <w:jc w:val="center"/>
              <w:rPr>
                <w:b/>
                <w:sz w:val="21"/>
                <w:szCs w:val="21"/>
              </w:rPr>
            </w:pPr>
            <w:r w:rsidRPr="00C12C9C">
              <w:rPr>
                <w:rFonts w:hint="eastAsia"/>
                <w:b/>
                <w:sz w:val="21"/>
                <w:szCs w:val="21"/>
              </w:rPr>
              <w:t>平均耗时（微秒）</w:t>
            </w:r>
          </w:p>
        </w:tc>
        <w:tc>
          <w:tcPr>
            <w:tcW w:w="1276" w:type="dxa"/>
            <w:shd w:val="clear" w:color="auto" w:fill="auto"/>
          </w:tcPr>
          <w:p w14:paraId="3DC433D5" w14:textId="77777777" w:rsidR="002A34C8" w:rsidRPr="00C12C9C" w:rsidRDefault="002A34C8" w:rsidP="00C17326">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C17326" w:rsidRPr="00C12C9C" w14:paraId="0C7A7631" w14:textId="77777777" w:rsidTr="00B80223">
        <w:trPr>
          <w:trHeight w:val="20"/>
          <w:jc w:val="center"/>
        </w:trPr>
        <w:tc>
          <w:tcPr>
            <w:tcW w:w="1035" w:type="dxa"/>
            <w:vMerge w:val="restart"/>
            <w:shd w:val="clear" w:color="auto" w:fill="auto"/>
            <w:vAlign w:val="center"/>
          </w:tcPr>
          <w:p w14:paraId="0286B1D5" w14:textId="690321BB" w:rsidR="00C17326" w:rsidRPr="0001373F" w:rsidRDefault="00B93C7E" w:rsidP="00C17326">
            <w:pPr>
              <w:pStyle w:val="11"/>
              <w:ind w:firstLineChars="0" w:firstLine="0"/>
              <w:jc w:val="center"/>
              <w:rPr>
                <w:rFonts w:ascii="宋体" w:hAnsi="宋体"/>
                <w:sz w:val="21"/>
                <w:szCs w:val="21"/>
              </w:rPr>
            </w:pPr>
            <w:r>
              <w:rPr>
                <w:rFonts w:ascii="宋体" w:hAnsi="宋体"/>
                <w:sz w:val="21"/>
                <w:szCs w:val="21"/>
              </w:rPr>
              <w:t>Mulan-Basic</w:t>
            </w:r>
            <w:r w:rsidR="00C17326" w:rsidRPr="0001373F">
              <w:rPr>
                <w:rFonts w:ascii="宋体" w:hAnsi="宋体"/>
                <w:sz w:val="21"/>
                <w:szCs w:val="21"/>
              </w:rPr>
              <w:t>-C</w:t>
            </w:r>
          </w:p>
        </w:tc>
        <w:tc>
          <w:tcPr>
            <w:tcW w:w="1701" w:type="dxa"/>
            <w:shd w:val="clear" w:color="auto" w:fill="auto"/>
            <w:vAlign w:val="center"/>
          </w:tcPr>
          <w:p w14:paraId="0F1FEC4E" w14:textId="77777777" w:rsidR="00C17326" w:rsidRDefault="00C17326" w:rsidP="00C17326">
            <w:pPr>
              <w:pStyle w:val="11"/>
              <w:ind w:firstLineChars="0" w:firstLine="0"/>
              <w:jc w:val="center"/>
              <w:rPr>
                <w:sz w:val="21"/>
                <w:szCs w:val="21"/>
              </w:rPr>
            </w:pPr>
            <w:r w:rsidRPr="009A1268">
              <w:rPr>
                <w:rFonts w:hint="eastAsia"/>
                <w:sz w:val="21"/>
                <w:szCs w:val="21"/>
              </w:rPr>
              <w:t>密钥生成</w:t>
            </w:r>
          </w:p>
          <w:p w14:paraId="0460FBBE" w14:textId="56B91F10" w:rsidR="00C17326" w:rsidRPr="0001373F" w:rsidRDefault="00C17326" w:rsidP="00C17326">
            <w:pPr>
              <w:pStyle w:val="11"/>
              <w:ind w:firstLineChars="0" w:firstLine="0"/>
              <w:jc w:val="center"/>
              <w:rPr>
                <w:rFonts w:ascii="宋体" w:hAnsi="宋体"/>
                <w:sz w:val="21"/>
                <w:szCs w:val="21"/>
              </w:rPr>
            </w:pPr>
            <w:r>
              <w:rPr>
                <w:rFonts w:hint="eastAsia"/>
                <w:sz w:val="21"/>
                <w:szCs w:val="21"/>
              </w:rPr>
              <w:t>（</w:t>
            </w:r>
            <w:r w:rsidRPr="00734968">
              <w:rPr>
                <w:sz w:val="21"/>
                <w:szCs w:val="21"/>
              </w:rPr>
              <w:t>sig_keygen</w:t>
            </w:r>
            <w:r>
              <w:rPr>
                <w:rFonts w:hint="eastAsia"/>
                <w:sz w:val="21"/>
                <w:szCs w:val="21"/>
              </w:rPr>
              <w:t>）</w:t>
            </w:r>
          </w:p>
        </w:tc>
        <w:tc>
          <w:tcPr>
            <w:tcW w:w="981" w:type="dxa"/>
          </w:tcPr>
          <w:p w14:paraId="0B42398A" w14:textId="171AF448"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17A666D2" w14:textId="0561DE2A" w:rsidR="00C17326" w:rsidRPr="0001373F" w:rsidRDefault="00C17326" w:rsidP="00C17326">
            <w:pPr>
              <w:pStyle w:val="11"/>
              <w:ind w:firstLineChars="0" w:firstLine="0"/>
              <w:jc w:val="center"/>
              <w:rPr>
                <w:rFonts w:ascii="宋体" w:hAnsi="宋体"/>
                <w:sz w:val="21"/>
                <w:szCs w:val="21"/>
              </w:rPr>
            </w:pPr>
            <w:r w:rsidRPr="0001373F">
              <w:rPr>
                <w:rFonts w:ascii="宋体" w:hAnsi="宋体" w:hint="eastAsia"/>
                <w:sz w:val="21"/>
                <w:szCs w:val="21"/>
              </w:rPr>
              <w:t>1</w:t>
            </w:r>
            <w:r w:rsidR="0013645F">
              <w:rPr>
                <w:rFonts w:ascii="宋体" w:hAnsi="宋体"/>
                <w:sz w:val="21"/>
                <w:szCs w:val="21"/>
              </w:rPr>
              <w:t>23</w:t>
            </w:r>
          </w:p>
        </w:tc>
        <w:tc>
          <w:tcPr>
            <w:tcW w:w="1276" w:type="dxa"/>
            <w:shd w:val="clear" w:color="auto" w:fill="auto"/>
            <w:vAlign w:val="center"/>
          </w:tcPr>
          <w:p w14:paraId="65C332A3" w14:textId="613322A9" w:rsidR="00C17326" w:rsidRPr="0001373F" w:rsidRDefault="0013645F" w:rsidP="00C17326">
            <w:pPr>
              <w:pStyle w:val="11"/>
              <w:ind w:firstLineChars="0" w:firstLine="0"/>
              <w:jc w:val="center"/>
              <w:rPr>
                <w:rFonts w:ascii="宋体" w:hAnsi="宋体"/>
                <w:sz w:val="21"/>
                <w:szCs w:val="21"/>
              </w:rPr>
            </w:pPr>
            <w:r>
              <w:rPr>
                <w:rFonts w:ascii="宋体" w:hAnsi="宋体"/>
                <w:sz w:val="21"/>
                <w:szCs w:val="21"/>
              </w:rPr>
              <w:t>3950</w:t>
            </w:r>
            <w:r w:rsidR="00C17326" w:rsidRPr="0001373F">
              <w:rPr>
                <w:rFonts w:ascii="宋体" w:hAnsi="宋体"/>
                <w:sz w:val="21"/>
                <w:szCs w:val="21"/>
              </w:rPr>
              <w:t>00</w:t>
            </w:r>
          </w:p>
        </w:tc>
      </w:tr>
      <w:tr w:rsidR="003C40BE" w:rsidRPr="00C12C9C" w14:paraId="174D6273" w14:textId="77777777" w:rsidTr="00B80223">
        <w:trPr>
          <w:trHeight w:val="20"/>
          <w:jc w:val="center"/>
        </w:trPr>
        <w:tc>
          <w:tcPr>
            <w:tcW w:w="1035" w:type="dxa"/>
            <w:vMerge/>
            <w:shd w:val="clear" w:color="auto" w:fill="auto"/>
            <w:vAlign w:val="center"/>
          </w:tcPr>
          <w:p w14:paraId="5114DEDC" w14:textId="77777777" w:rsidR="003C40BE" w:rsidRPr="0001373F" w:rsidRDefault="003C40BE" w:rsidP="003C40BE">
            <w:pPr>
              <w:pStyle w:val="11"/>
              <w:ind w:firstLineChars="0" w:firstLine="0"/>
              <w:jc w:val="center"/>
              <w:rPr>
                <w:rFonts w:ascii="宋体" w:hAnsi="宋体"/>
                <w:sz w:val="21"/>
                <w:szCs w:val="21"/>
              </w:rPr>
            </w:pPr>
          </w:p>
        </w:tc>
        <w:tc>
          <w:tcPr>
            <w:tcW w:w="1701" w:type="dxa"/>
            <w:vMerge w:val="restart"/>
            <w:shd w:val="clear" w:color="auto" w:fill="auto"/>
            <w:vAlign w:val="center"/>
          </w:tcPr>
          <w:p w14:paraId="1E03D615" w14:textId="77777777" w:rsidR="003C40BE" w:rsidRDefault="003C40BE" w:rsidP="003C40BE">
            <w:pPr>
              <w:pStyle w:val="11"/>
              <w:ind w:firstLineChars="0" w:firstLine="0"/>
              <w:jc w:val="center"/>
              <w:rPr>
                <w:sz w:val="21"/>
                <w:szCs w:val="21"/>
              </w:rPr>
            </w:pPr>
            <w:r w:rsidRPr="009A1268">
              <w:rPr>
                <w:rFonts w:hint="eastAsia"/>
                <w:sz w:val="21"/>
                <w:szCs w:val="21"/>
              </w:rPr>
              <w:t>签名</w:t>
            </w:r>
          </w:p>
          <w:p w14:paraId="28B68C71" w14:textId="143895AF" w:rsidR="003C40BE" w:rsidRPr="0001373F" w:rsidRDefault="003C40BE" w:rsidP="003C40BE">
            <w:pPr>
              <w:pStyle w:val="11"/>
              <w:ind w:firstLineChars="0" w:firstLine="0"/>
              <w:jc w:val="center"/>
              <w:rPr>
                <w:rFonts w:ascii="宋体" w:hAnsi="宋体"/>
                <w:sz w:val="21"/>
                <w:szCs w:val="21"/>
              </w:rPr>
            </w:pPr>
            <w:r>
              <w:rPr>
                <w:rFonts w:hint="eastAsia"/>
                <w:sz w:val="21"/>
                <w:szCs w:val="21"/>
              </w:rPr>
              <w:t>（</w:t>
            </w:r>
            <w:r w:rsidRPr="00FC0698">
              <w:rPr>
                <w:sz w:val="21"/>
                <w:szCs w:val="21"/>
              </w:rPr>
              <w:t>sig_sign</w:t>
            </w:r>
            <w:r>
              <w:rPr>
                <w:rFonts w:hint="eastAsia"/>
                <w:sz w:val="21"/>
                <w:szCs w:val="21"/>
              </w:rPr>
              <w:t>）</w:t>
            </w:r>
          </w:p>
        </w:tc>
        <w:tc>
          <w:tcPr>
            <w:tcW w:w="981" w:type="dxa"/>
          </w:tcPr>
          <w:p w14:paraId="2B795EF6" w14:textId="12BD4427" w:rsidR="003C40BE" w:rsidRPr="0001373F" w:rsidRDefault="003C40BE" w:rsidP="003C40BE">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7E36A1D0" w14:textId="2C3BD516" w:rsidR="003C40BE" w:rsidRPr="0001373F" w:rsidRDefault="003C40BE" w:rsidP="003C40BE">
            <w:pPr>
              <w:pStyle w:val="11"/>
              <w:ind w:firstLineChars="0" w:firstLine="0"/>
              <w:jc w:val="center"/>
              <w:rPr>
                <w:rFonts w:ascii="宋体" w:hAnsi="宋体"/>
                <w:sz w:val="21"/>
                <w:szCs w:val="21"/>
              </w:rPr>
            </w:pPr>
            <w:r>
              <w:rPr>
                <w:rFonts w:hint="eastAsia"/>
                <w:color w:val="000000"/>
                <w:sz w:val="21"/>
                <w:szCs w:val="21"/>
              </w:rPr>
              <w:t>572</w:t>
            </w:r>
          </w:p>
        </w:tc>
        <w:tc>
          <w:tcPr>
            <w:tcW w:w="1276" w:type="dxa"/>
            <w:shd w:val="clear" w:color="auto" w:fill="auto"/>
            <w:vAlign w:val="bottom"/>
          </w:tcPr>
          <w:p w14:paraId="10EAB5CE" w14:textId="245EE9DB" w:rsidR="003C40BE" w:rsidRPr="0001373F" w:rsidRDefault="003C40BE" w:rsidP="003C40BE">
            <w:pPr>
              <w:pStyle w:val="11"/>
              <w:ind w:firstLineChars="0" w:firstLine="0"/>
              <w:jc w:val="center"/>
              <w:rPr>
                <w:rFonts w:ascii="宋体" w:hAnsi="宋体"/>
                <w:sz w:val="21"/>
                <w:szCs w:val="21"/>
              </w:rPr>
            </w:pPr>
            <w:r>
              <w:rPr>
                <w:rFonts w:ascii="等线" w:eastAsia="等线" w:hAnsi="等线" w:hint="eastAsia"/>
                <w:color w:val="000000"/>
                <w:sz w:val="22"/>
                <w:szCs w:val="22"/>
              </w:rPr>
              <w:t>1825000</w:t>
            </w:r>
          </w:p>
        </w:tc>
      </w:tr>
      <w:tr w:rsidR="003C40BE" w:rsidRPr="00C12C9C" w14:paraId="67917F34" w14:textId="77777777" w:rsidTr="00B80223">
        <w:trPr>
          <w:trHeight w:val="20"/>
          <w:jc w:val="center"/>
        </w:trPr>
        <w:tc>
          <w:tcPr>
            <w:tcW w:w="1035" w:type="dxa"/>
            <w:vMerge/>
            <w:shd w:val="clear" w:color="auto" w:fill="auto"/>
            <w:vAlign w:val="center"/>
          </w:tcPr>
          <w:p w14:paraId="419B610F" w14:textId="77777777" w:rsidR="003C40BE" w:rsidRPr="0001373F" w:rsidRDefault="003C40BE" w:rsidP="003C40BE">
            <w:pPr>
              <w:pStyle w:val="11"/>
              <w:ind w:firstLineChars="0" w:firstLine="0"/>
              <w:jc w:val="center"/>
              <w:rPr>
                <w:rFonts w:ascii="宋体" w:hAnsi="宋体"/>
                <w:sz w:val="21"/>
                <w:szCs w:val="21"/>
              </w:rPr>
            </w:pPr>
          </w:p>
        </w:tc>
        <w:tc>
          <w:tcPr>
            <w:tcW w:w="1701" w:type="dxa"/>
            <w:vMerge/>
            <w:shd w:val="clear" w:color="auto" w:fill="auto"/>
            <w:vAlign w:val="center"/>
          </w:tcPr>
          <w:p w14:paraId="00E746A2" w14:textId="77777777" w:rsidR="003C40BE" w:rsidRPr="0001373F" w:rsidRDefault="003C40BE" w:rsidP="003C40BE">
            <w:pPr>
              <w:pStyle w:val="11"/>
              <w:ind w:firstLineChars="0" w:firstLine="0"/>
              <w:jc w:val="center"/>
              <w:rPr>
                <w:rFonts w:ascii="宋体" w:hAnsi="宋体"/>
                <w:sz w:val="21"/>
                <w:szCs w:val="21"/>
              </w:rPr>
            </w:pPr>
          </w:p>
        </w:tc>
        <w:tc>
          <w:tcPr>
            <w:tcW w:w="981" w:type="dxa"/>
          </w:tcPr>
          <w:p w14:paraId="438D6195" w14:textId="220F82AF" w:rsidR="003C40BE" w:rsidRPr="0001373F" w:rsidRDefault="003C40BE" w:rsidP="003C40BE">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21E57BD5" w14:textId="23FD9682" w:rsidR="003C40BE" w:rsidRPr="0001373F" w:rsidRDefault="003C40BE" w:rsidP="003C40BE">
            <w:pPr>
              <w:pStyle w:val="11"/>
              <w:ind w:firstLineChars="0" w:firstLine="0"/>
              <w:jc w:val="center"/>
              <w:rPr>
                <w:rFonts w:ascii="宋体" w:hAnsi="宋体"/>
                <w:sz w:val="21"/>
                <w:szCs w:val="21"/>
              </w:rPr>
            </w:pPr>
            <w:r>
              <w:rPr>
                <w:rFonts w:hint="eastAsia"/>
                <w:color w:val="000000"/>
                <w:sz w:val="21"/>
                <w:szCs w:val="21"/>
              </w:rPr>
              <w:t>572</w:t>
            </w:r>
          </w:p>
        </w:tc>
        <w:tc>
          <w:tcPr>
            <w:tcW w:w="1276" w:type="dxa"/>
            <w:shd w:val="clear" w:color="auto" w:fill="auto"/>
            <w:vAlign w:val="bottom"/>
          </w:tcPr>
          <w:p w14:paraId="7BCC4C21" w14:textId="683E2F34" w:rsidR="003C40BE" w:rsidRPr="0001373F" w:rsidRDefault="003C40BE" w:rsidP="003C40BE">
            <w:pPr>
              <w:pStyle w:val="11"/>
              <w:ind w:firstLineChars="0" w:firstLine="0"/>
              <w:jc w:val="center"/>
              <w:rPr>
                <w:rFonts w:ascii="宋体" w:hAnsi="宋体"/>
                <w:sz w:val="21"/>
                <w:szCs w:val="21"/>
              </w:rPr>
            </w:pPr>
            <w:r>
              <w:rPr>
                <w:rFonts w:ascii="等线" w:eastAsia="等线" w:hAnsi="等线" w:hint="eastAsia"/>
                <w:color w:val="000000"/>
                <w:sz w:val="22"/>
                <w:szCs w:val="22"/>
              </w:rPr>
              <w:t>1823000</w:t>
            </w:r>
          </w:p>
        </w:tc>
      </w:tr>
      <w:tr w:rsidR="003C40BE" w:rsidRPr="00C12C9C" w14:paraId="2596625A" w14:textId="77777777" w:rsidTr="00B80223">
        <w:trPr>
          <w:trHeight w:val="20"/>
          <w:jc w:val="center"/>
        </w:trPr>
        <w:tc>
          <w:tcPr>
            <w:tcW w:w="1035" w:type="dxa"/>
            <w:vMerge/>
            <w:shd w:val="clear" w:color="auto" w:fill="auto"/>
            <w:vAlign w:val="center"/>
          </w:tcPr>
          <w:p w14:paraId="4424EC52" w14:textId="77777777" w:rsidR="003C40BE" w:rsidRPr="0001373F" w:rsidRDefault="003C40BE" w:rsidP="003C40BE">
            <w:pPr>
              <w:pStyle w:val="11"/>
              <w:ind w:firstLineChars="0" w:firstLine="0"/>
              <w:jc w:val="center"/>
              <w:rPr>
                <w:rFonts w:ascii="宋体" w:hAnsi="宋体"/>
                <w:sz w:val="21"/>
                <w:szCs w:val="21"/>
              </w:rPr>
            </w:pPr>
          </w:p>
        </w:tc>
        <w:tc>
          <w:tcPr>
            <w:tcW w:w="1701" w:type="dxa"/>
            <w:vMerge/>
            <w:shd w:val="clear" w:color="auto" w:fill="auto"/>
            <w:vAlign w:val="center"/>
          </w:tcPr>
          <w:p w14:paraId="578AD211" w14:textId="77777777" w:rsidR="003C40BE" w:rsidRPr="0001373F" w:rsidRDefault="003C40BE" w:rsidP="003C40BE">
            <w:pPr>
              <w:pStyle w:val="11"/>
              <w:ind w:firstLineChars="0" w:firstLine="0"/>
              <w:jc w:val="center"/>
              <w:rPr>
                <w:rFonts w:ascii="宋体" w:hAnsi="宋体"/>
                <w:sz w:val="21"/>
                <w:szCs w:val="21"/>
              </w:rPr>
            </w:pPr>
          </w:p>
        </w:tc>
        <w:tc>
          <w:tcPr>
            <w:tcW w:w="981" w:type="dxa"/>
          </w:tcPr>
          <w:p w14:paraId="03A9AC92" w14:textId="0D2BE86D" w:rsidR="003C40BE" w:rsidRPr="0001373F" w:rsidRDefault="003C40BE" w:rsidP="003C40BE">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1F4E2114" w14:textId="5283AFD9" w:rsidR="003C40BE" w:rsidRPr="0001373F" w:rsidRDefault="003C40BE" w:rsidP="003C40BE">
            <w:pPr>
              <w:pStyle w:val="11"/>
              <w:ind w:firstLineChars="0" w:firstLine="0"/>
              <w:jc w:val="center"/>
              <w:rPr>
                <w:rFonts w:ascii="宋体" w:hAnsi="宋体"/>
                <w:sz w:val="21"/>
                <w:szCs w:val="21"/>
              </w:rPr>
            </w:pPr>
            <w:r>
              <w:rPr>
                <w:rFonts w:hint="eastAsia"/>
                <w:color w:val="000000"/>
                <w:sz w:val="21"/>
                <w:szCs w:val="21"/>
              </w:rPr>
              <w:t>575</w:t>
            </w:r>
          </w:p>
        </w:tc>
        <w:tc>
          <w:tcPr>
            <w:tcW w:w="1276" w:type="dxa"/>
            <w:shd w:val="clear" w:color="auto" w:fill="auto"/>
            <w:vAlign w:val="bottom"/>
          </w:tcPr>
          <w:p w14:paraId="1357AD0C" w14:textId="34A5C405" w:rsidR="003C40BE" w:rsidRPr="0001373F" w:rsidRDefault="003C40BE" w:rsidP="003C40BE">
            <w:pPr>
              <w:pStyle w:val="11"/>
              <w:ind w:firstLineChars="0" w:firstLine="0"/>
              <w:jc w:val="center"/>
              <w:rPr>
                <w:rFonts w:ascii="宋体" w:hAnsi="宋体"/>
                <w:sz w:val="21"/>
                <w:szCs w:val="21"/>
              </w:rPr>
            </w:pPr>
            <w:r>
              <w:rPr>
                <w:rFonts w:ascii="等线" w:eastAsia="等线" w:hAnsi="等线" w:hint="eastAsia"/>
                <w:color w:val="000000"/>
                <w:sz w:val="22"/>
                <w:szCs w:val="22"/>
              </w:rPr>
              <w:t>1830000</w:t>
            </w:r>
          </w:p>
        </w:tc>
      </w:tr>
      <w:tr w:rsidR="003C40BE" w:rsidRPr="00C12C9C" w14:paraId="04BB266F" w14:textId="77777777" w:rsidTr="00B80223">
        <w:trPr>
          <w:trHeight w:val="20"/>
          <w:jc w:val="center"/>
        </w:trPr>
        <w:tc>
          <w:tcPr>
            <w:tcW w:w="1035" w:type="dxa"/>
            <w:vMerge/>
            <w:shd w:val="clear" w:color="auto" w:fill="auto"/>
            <w:vAlign w:val="center"/>
          </w:tcPr>
          <w:p w14:paraId="2114C2EC" w14:textId="77777777" w:rsidR="003C40BE" w:rsidRPr="0001373F" w:rsidRDefault="003C40BE" w:rsidP="003C40BE">
            <w:pPr>
              <w:pStyle w:val="11"/>
              <w:ind w:firstLineChars="0" w:firstLine="0"/>
              <w:jc w:val="center"/>
              <w:rPr>
                <w:rFonts w:ascii="宋体" w:hAnsi="宋体"/>
                <w:sz w:val="21"/>
                <w:szCs w:val="21"/>
              </w:rPr>
            </w:pPr>
          </w:p>
        </w:tc>
        <w:tc>
          <w:tcPr>
            <w:tcW w:w="1701" w:type="dxa"/>
            <w:vMerge/>
            <w:shd w:val="clear" w:color="auto" w:fill="auto"/>
            <w:vAlign w:val="center"/>
          </w:tcPr>
          <w:p w14:paraId="34869A92" w14:textId="77777777" w:rsidR="003C40BE" w:rsidRPr="0001373F" w:rsidRDefault="003C40BE" w:rsidP="003C40BE">
            <w:pPr>
              <w:pStyle w:val="11"/>
              <w:ind w:firstLineChars="0" w:firstLine="0"/>
              <w:jc w:val="center"/>
              <w:rPr>
                <w:rFonts w:ascii="宋体" w:hAnsi="宋体"/>
                <w:sz w:val="21"/>
                <w:szCs w:val="21"/>
              </w:rPr>
            </w:pPr>
          </w:p>
        </w:tc>
        <w:tc>
          <w:tcPr>
            <w:tcW w:w="981" w:type="dxa"/>
          </w:tcPr>
          <w:p w14:paraId="2AE4ADC7" w14:textId="3DDA684E" w:rsidR="003C40BE" w:rsidRPr="0001373F" w:rsidRDefault="003C40BE" w:rsidP="003C40BE">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21EB83DC" w14:textId="20FE01A2" w:rsidR="003C40BE" w:rsidRPr="0001373F" w:rsidRDefault="003C40BE" w:rsidP="003C40BE">
            <w:pPr>
              <w:pStyle w:val="11"/>
              <w:ind w:firstLineChars="0" w:firstLine="0"/>
              <w:jc w:val="center"/>
              <w:rPr>
                <w:rFonts w:ascii="宋体" w:hAnsi="宋体"/>
                <w:sz w:val="21"/>
                <w:szCs w:val="21"/>
              </w:rPr>
            </w:pPr>
            <w:r>
              <w:rPr>
                <w:rFonts w:hint="eastAsia"/>
                <w:color w:val="000000"/>
                <w:sz w:val="21"/>
                <w:szCs w:val="21"/>
              </w:rPr>
              <w:t>579</w:t>
            </w:r>
          </w:p>
        </w:tc>
        <w:tc>
          <w:tcPr>
            <w:tcW w:w="1276" w:type="dxa"/>
            <w:shd w:val="clear" w:color="auto" w:fill="auto"/>
            <w:vAlign w:val="bottom"/>
          </w:tcPr>
          <w:p w14:paraId="632E5D38" w14:textId="565DBD65" w:rsidR="003C40BE" w:rsidRPr="0001373F" w:rsidRDefault="003C40BE" w:rsidP="003C40BE">
            <w:pPr>
              <w:pStyle w:val="11"/>
              <w:ind w:firstLineChars="0" w:firstLine="0"/>
              <w:jc w:val="center"/>
              <w:rPr>
                <w:rFonts w:ascii="宋体" w:hAnsi="宋体"/>
                <w:sz w:val="21"/>
                <w:szCs w:val="21"/>
              </w:rPr>
            </w:pPr>
            <w:r>
              <w:rPr>
                <w:rFonts w:ascii="等线" w:eastAsia="等线" w:hAnsi="等线" w:hint="eastAsia"/>
                <w:color w:val="000000"/>
                <w:sz w:val="22"/>
                <w:szCs w:val="22"/>
              </w:rPr>
              <w:t>1860000</w:t>
            </w:r>
          </w:p>
        </w:tc>
      </w:tr>
      <w:tr w:rsidR="00AF0B4A" w:rsidRPr="00C12C9C" w14:paraId="6542CCC3" w14:textId="77777777" w:rsidTr="00B80223">
        <w:trPr>
          <w:trHeight w:val="20"/>
          <w:jc w:val="center"/>
        </w:trPr>
        <w:tc>
          <w:tcPr>
            <w:tcW w:w="1035" w:type="dxa"/>
            <w:vMerge/>
            <w:shd w:val="clear" w:color="auto" w:fill="auto"/>
            <w:vAlign w:val="center"/>
          </w:tcPr>
          <w:p w14:paraId="4FBD193A" w14:textId="77777777" w:rsidR="00AF0B4A" w:rsidRPr="0001373F" w:rsidRDefault="00AF0B4A" w:rsidP="00AF0B4A">
            <w:pPr>
              <w:pStyle w:val="11"/>
              <w:ind w:firstLineChars="0" w:firstLine="0"/>
              <w:jc w:val="center"/>
              <w:rPr>
                <w:rFonts w:ascii="宋体" w:hAnsi="宋体"/>
                <w:sz w:val="21"/>
                <w:szCs w:val="21"/>
              </w:rPr>
            </w:pPr>
          </w:p>
        </w:tc>
        <w:tc>
          <w:tcPr>
            <w:tcW w:w="1701" w:type="dxa"/>
            <w:vMerge w:val="restart"/>
            <w:shd w:val="clear" w:color="auto" w:fill="auto"/>
            <w:vAlign w:val="center"/>
          </w:tcPr>
          <w:p w14:paraId="6CF70057" w14:textId="77777777" w:rsidR="00AF0B4A" w:rsidRDefault="00AF0B4A" w:rsidP="00AF0B4A">
            <w:pPr>
              <w:pStyle w:val="11"/>
              <w:ind w:firstLineChars="0" w:firstLine="0"/>
              <w:jc w:val="center"/>
              <w:rPr>
                <w:sz w:val="21"/>
                <w:szCs w:val="21"/>
              </w:rPr>
            </w:pPr>
            <w:r w:rsidRPr="009A1268">
              <w:rPr>
                <w:rFonts w:hint="eastAsia"/>
                <w:sz w:val="21"/>
                <w:szCs w:val="21"/>
              </w:rPr>
              <w:t>验签</w:t>
            </w:r>
          </w:p>
          <w:p w14:paraId="247DB497" w14:textId="5AD4FEA4" w:rsidR="00AF0B4A" w:rsidRPr="0001373F" w:rsidRDefault="00AF0B4A" w:rsidP="00AF0B4A">
            <w:pPr>
              <w:pStyle w:val="11"/>
              <w:ind w:firstLine="210"/>
              <w:jc w:val="center"/>
              <w:rPr>
                <w:rFonts w:ascii="宋体" w:hAnsi="宋体"/>
                <w:sz w:val="21"/>
                <w:szCs w:val="21"/>
              </w:rPr>
            </w:pPr>
            <w:r>
              <w:rPr>
                <w:rFonts w:hint="eastAsia"/>
                <w:sz w:val="21"/>
                <w:szCs w:val="21"/>
              </w:rPr>
              <w:t>（</w:t>
            </w:r>
            <w:r w:rsidRPr="00FC0698">
              <w:rPr>
                <w:sz w:val="21"/>
                <w:szCs w:val="21"/>
              </w:rPr>
              <w:t>sig_verf</w:t>
            </w:r>
            <w:r>
              <w:rPr>
                <w:rFonts w:hint="eastAsia"/>
                <w:sz w:val="21"/>
                <w:szCs w:val="21"/>
              </w:rPr>
              <w:t>）</w:t>
            </w:r>
          </w:p>
        </w:tc>
        <w:tc>
          <w:tcPr>
            <w:tcW w:w="981" w:type="dxa"/>
          </w:tcPr>
          <w:p w14:paraId="0585DBA0" w14:textId="1CD23170" w:rsidR="00AF0B4A" w:rsidRPr="0001373F" w:rsidRDefault="00AF0B4A" w:rsidP="00AF0B4A">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7B4749A3" w14:textId="6F2B3C23"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78E0DB1C" w14:textId="3F6D8EAB"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438000</w:t>
            </w:r>
          </w:p>
        </w:tc>
      </w:tr>
      <w:tr w:rsidR="00AF0B4A" w:rsidRPr="00C12C9C" w14:paraId="6345D57E" w14:textId="77777777" w:rsidTr="00B80223">
        <w:trPr>
          <w:trHeight w:val="20"/>
          <w:jc w:val="center"/>
        </w:trPr>
        <w:tc>
          <w:tcPr>
            <w:tcW w:w="1035" w:type="dxa"/>
            <w:vMerge/>
            <w:shd w:val="clear" w:color="auto" w:fill="auto"/>
            <w:vAlign w:val="center"/>
          </w:tcPr>
          <w:p w14:paraId="0E7A466B" w14:textId="77777777" w:rsidR="00AF0B4A" w:rsidRPr="0001373F" w:rsidRDefault="00AF0B4A" w:rsidP="00AF0B4A">
            <w:pPr>
              <w:pStyle w:val="11"/>
              <w:ind w:firstLineChars="0" w:firstLine="0"/>
              <w:jc w:val="center"/>
              <w:rPr>
                <w:rFonts w:ascii="宋体" w:hAnsi="宋体"/>
                <w:sz w:val="21"/>
                <w:szCs w:val="21"/>
              </w:rPr>
            </w:pPr>
          </w:p>
        </w:tc>
        <w:tc>
          <w:tcPr>
            <w:tcW w:w="1701" w:type="dxa"/>
            <w:vMerge/>
            <w:shd w:val="clear" w:color="auto" w:fill="auto"/>
            <w:vAlign w:val="center"/>
          </w:tcPr>
          <w:p w14:paraId="03EC3524" w14:textId="29999340" w:rsidR="00AF0B4A" w:rsidRPr="0001373F" w:rsidRDefault="00AF0B4A" w:rsidP="00AF0B4A">
            <w:pPr>
              <w:pStyle w:val="11"/>
              <w:ind w:firstLine="210"/>
              <w:jc w:val="center"/>
              <w:rPr>
                <w:rFonts w:ascii="宋体" w:hAnsi="宋体"/>
                <w:sz w:val="21"/>
                <w:szCs w:val="21"/>
              </w:rPr>
            </w:pPr>
          </w:p>
        </w:tc>
        <w:tc>
          <w:tcPr>
            <w:tcW w:w="981" w:type="dxa"/>
          </w:tcPr>
          <w:p w14:paraId="17BF5762" w14:textId="30513194" w:rsidR="00AF0B4A" w:rsidRPr="0001373F" w:rsidRDefault="00AF0B4A" w:rsidP="00AF0B4A">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22881203" w14:textId="68AF03DF"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5927B489" w14:textId="690718A6"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438000</w:t>
            </w:r>
          </w:p>
        </w:tc>
      </w:tr>
      <w:tr w:rsidR="00AF0B4A" w:rsidRPr="00C12C9C" w14:paraId="34D93CA5" w14:textId="77777777" w:rsidTr="00B80223">
        <w:trPr>
          <w:trHeight w:val="20"/>
          <w:jc w:val="center"/>
        </w:trPr>
        <w:tc>
          <w:tcPr>
            <w:tcW w:w="1035" w:type="dxa"/>
            <w:vMerge/>
            <w:shd w:val="clear" w:color="auto" w:fill="auto"/>
            <w:vAlign w:val="center"/>
          </w:tcPr>
          <w:p w14:paraId="19F18B22" w14:textId="77777777" w:rsidR="00AF0B4A" w:rsidRPr="0001373F" w:rsidRDefault="00AF0B4A" w:rsidP="00AF0B4A">
            <w:pPr>
              <w:pStyle w:val="11"/>
              <w:ind w:firstLineChars="0" w:firstLine="0"/>
              <w:jc w:val="center"/>
              <w:rPr>
                <w:rFonts w:ascii="宋体" w:hAnsi="宋体"/>
                <w:sz w:val="21"/>
                <w:szCs w:val="21"/>
              </w:rPr>
            </w:pPr>
          </w:p>
        </w:tc>
        <w:tc>
          <w:tcPr>
            <w:tcW w:w="1701" w:type="dxa"/>
            <w:vMerge/>
            <w:shd w:val="clear" w:color="auto" w:fill="auto"/>
            <w:vAlign w:val="center"/>
          </w:tcPr>
          <w:p w14:paraId="6273511F" w14:textId="1DFD0112" w:rsidR="00AF0B4A" w:rsidRPr="0001373F" w:rsidRDefault="00AF0B4A" w:rsidP="00AF0B4A">
            <w:pPr>
              <w:pStyle w:val="11"/>
              <w:ind w:firstLine="210"/>
              <w:jc w:val="center"/>
              <w:rPr>
                <w:rFonts w:ascii="宋体" w:hAnsi="宋体"/>
                <w:sz w:val="21"/>
                <w:szCs w:val="21"/>
              </w:rPr>
            </w:pPr>
          </w:p>
        </w:tc>
        <w:tc>
          <w:tcPr>
            <w:tcW w:w="981" w:type="dxa"/>
          </w:tcPr>
          <w:p w14:paraId="7CFBEDD2" w14:textId="264DD6DD" w:rsidR="00AF0B4A" w:rsidRPr="0001373F" w:rsidRDefault="00AF0B4A" w:rsidP="00AF0B4A">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67DF9024" w14:textId="1D347747"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138</w:t>
            </w:r>
          </w:p>
        </w:tc>
        <w:tc>
          <w:tcPr>
            <w:tcW w:w="1276" w:type="dxa"/>
            <w:shd w:val="clear" w:color="auto" w:fill="auto"/>
            <w:vAlign w:val="bottom"/>
          </w:tcPr>
          <w:p w14:paraId="06A9A2DA" w14:textId="50499309"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442000</w:t>
            </w:r>
          </w:p>
        </w:tc>
      </w:tr>
      <w:tr w:rsidR="00AF0B4A" w:rsidRPr="00C12C9C" w14:paraId="4A3760E9" w14:textId="77777777" w:rsidTr="00B80223">
        <w:trPr>
          <w:trHeight w:val="20"/>
          <w:jc w:val="center"/>
        </w:trPr>
        <w:tc>
          <w:tcPr>
            <w:tcW w:w="1035" w:type="dxa"/>
            <w:vMerge/>
            <w:shd w:val="clear" w:color="auto" w:fill="auto"/>
            <w:vAlign w:val="center"/>
          </w:tcPr>
          <w:p w14:paraId="0EC69B9D" w14:textId="77777777" w:rsidR="00AF0B4A" w:rsidRPr="0001373F" w:rsidRDefault="00AF0B4A" w:rsidP="00AF0B4A">
            <w:pPr>
              <w:pStyle w:val="11"/>
              <w:ind w:firstLineChars="0" w:firstLine="0"/>
              <w:jc w:val="center"/>
              <w:rPr>
                <w:rFonts w:ascii="宋体" w:hAnsi="宋体"/>
                <w:sz w:val="21"/>
                <w:szCs w:val="21"/>
              </w:rPr>
            </w:pPr>
          </w:p>
        </w:tc>
        <w:tc>
          <w:tcPr>
            <w:tcW w:w="1701" w:type="dxa"/>
            <w:vMerge/>
            <w:shd w:val="clear" w:color="auto" w:fill="auto"/>
            <w:vAlign w:val="center"/>
          </w:tcPr>
          <w:p w14:paraId="744C9499" w14:textId="756D3539" w:rsidR="00AF0B4A" w:rsidRPr="0001373F" w:rsidRDefault="00AF0B4A" w:rsidP="00AF0B4A">
            <w:pPr>
              <w:pStyle w:val="11"/>
              <w:ind w:firstLineChars="0" w:firstLine="0"/>
              <w:jc w:val="center"/>
              <w:rPr>
                <w:rFonts w:ascii="宋体" w:hAnsi="宋体"/>
                <w:sz w:val="21"/>
                <w:szCs w:val="21"/>
              </w:rPr>
            </w:pPr>
          </w:p>
        </w:tc>
        <w:tc>
          <w:tcPr>
            <w:tcW w:w="981" w:type="dxa"/>
          </w:tcPr>
          <w:p w14:paraId="36FA25BC" w14:textId="6E1F015D" w:rsidR="00AF0B4A" w:rsidRPr="0001373F" w:rsidRDefault="00AF0B4A" w:rsidP="00AF0B4A">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38EDA51F" w14:textId="00D09C8A"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144</w:t>
            </w:r>
          </w:p>
        </w:tc>
        <w:tc>
          <w:tcPr>
            <w:tcW w:w="1276" w:type="dxa"/>
            <w:shd w:val="clear" w:color="auto" w:fill="auto"/>
            <w:vAlign w:val="bottom"/>
          </w:tcPr>
          <w:p w14:paraId="0FE473B3" w14:textId="319AAE57" w:rsidR="00AF0B4A" w:rsidRPr="0001373F" w:rsidRDefault="00AF0B4A" w:rsidP="00AF0B4A">
            <w:pPr>
              <w:pStyle w:val="11"/>
              <w:ind w:firstLineChars="0" w:firstLine="0"/>
              <w:jc w:val="center"/>
              <w:rPr>
                <w:rFonts w:ascii="宋体" w:hAnsi="宋体"/>
                <w:sz w:val="21"/>
                <w:szCs w:val="21"/>
              </w:rPr>
            </w:pPr>
            <w:r>
              <w:rPr>
                <w:rFonts w:ascii="等线" w:eastAsia="等线" w:hAnsi="等线" w:hint="eastAsia"/>
                <w:color w:val="000000"/>
                <w:sz w:val="22"/>
                <w:szCs w:val="22"/>
              </w:rPr>
              <w:t>463000</w:t>
            </w:r>
          </w:p>
        </w:tc>
      </w:tr>
      <w:tr w:rsidR="00AF0B4A" w:rsidRPr="00C12C9C" w14:paraId="5D9D2232" w14:textId="77777777" w:rsidTr="00B80223">
        <w:trPr>
          <w:trHeight w:val="704"/>
          <w:jc w:val="center"/>
        </w:trPr>
        <w:tc>
          <w:tcPr>
            <w:tcW w:w="1035" w:type="dxa"/>
            <w:vMerge w:val="restart"/>
            <w:shd w:val="clear" w:color="auto" w:fill="auto"/>
            <w:vAlign w:val="center"/>
          </w:tcPr>
          <w:p w14:paraId="498D9E0A" w14:textId="716FEA3B" w:rsidR="00AF0B4A" w:rsidRPr="0001373F" w:rsidRDefault="00B93C7E" w:rsidP="00AF0B4A">
            <w:pPr>
              <w:pStyle w:val="11"/>
              <w:ind w:firstLineChars="0" w:firstLine="0"/>
              <w:jc w:val="center"/>
              <w:rPr>
                <w:rFonts w:ascii="宋体" w:hAnsi="宋体"/>
                <w:sz w:val="21"/>
                <w:szCs w:val="21"/>
              </w:rPr>
            </w:pPr>
            <w:r>
              <w:rPr>
                <w:rFonts w:ascii="宋体" w:hAnsi="宋体"/>
                <w:sz w:val="21"/>
                <w:szCs w:val="21"/>
              </w:rPr>
              <w:t>Mulan-Basic</w:t>
            </w:r>
            <w:r w:rsidR="00AF0B4A" w:rsidRPr="0001373F">
              <w:rPr>
                <w:rFonts w:ascii="宋体" w:hAnsi="宋体"/>
                <w:sz w:val="21"/>
                <w:szCs w:val="21"/>
              </w:rPr>
              <w:t>-S</w:t>
            </w:r>
          </w:p>
        </w:tc>
        <w:tc>
          <w:tcPr>
            <w:tcW w:w="1701" w:type="dxa"/>
            <w:shd w:val="clear" w:color="auto" w:fill="auto"/>
            <w:vAlign w:val="center"/>
          </w:tcPr>
          <w:p w14:paraId="748B30E8" w14:textId="77777777" w:rsidR="00AF0B4A" w:rsidRDefault="00AF0B4A" w:rsidP="00AF0B4A">
            <w:pPr>
              <w:pStyle w:val="11"/>
              <w:ind w:firstLineChars="0" w:firstLine="0"/>
              <w:jc w:val="center"/>
              <w:rPr>
                <w:sz w:val="21"/>
                <w:szCs w:val="21"/>
              </w:rPr>
            </w:pPr>
            <w:r w:rsidRPr="009A1268">
              <w:rPr>
                <w:rFonts w:hint="eastAsia"/>
                <w:sz w:val="21"/>
                <w:szCs w:val="21"/>
              </w:rPr>
              <w:t>密钥生成</w:t>
            </w:r>
          </w:p>
          <w:p w14:paraId="58F4C5D7" w14:textId="1AE02DD1" w:rsidR="00AF0B4A" w:rsidRPr="0001373F" w:rsidRDefault="00AF0B4A" w:rsidP="00AF0B4A">
            <w:pPr>
              <w:pStyle w:val="11"/>
              <w:ind w:firstLineChars="0" w:firstLine="0"/>
              <w:jc w:val="center"/>
              <w:rPr>
                <w:rFonts w:ascii="宋体" w:hAnsi="宋体"/>
                <w:sz w:val="21"/>
                <w:szCs w:val="21"/>
              </w:rPr>
            </w:pPr>
            <w:r>
              <w:rPr>
                <w:rFonts w:hint="eastAsia"/>
                <w:sz w:val="21"/>
                <w:szCs w:val="21"/>
              </w:rPr>
              <w:t>（</w:t>
            </w:r>
            <w:r w:rsidRPr="00734968">
              <w:rPr>
                <w:sz w:val="21"/>
                <w:szCs w:val="21"/>
              </w:rPr>
              <w:t>sig_keygen</w:t>
            </w:r>
            <w:r>
              <w:rPr>
                <w:rFonts w:hint="eastAsia"/>
                <w:sz w:val="21"/>
                <w:szCs w:val="21"/>
              </w:rPr>
              <w:t>）</w:t>
            </w:r>
          </w:p>
        </w:tc>
        <w:tc>
          <w:tcPr>
            <w:tcW w:w="981" w:type="dxa"/>
          </w:tcPr>
          <w:p w14:paraId="029DEB01" w14:textId="34AC3DB5" w:rsidR="00AF0B4A" w:rsidRPr="0001373F" w:rsidRDefault="00AF0B4A" w:rsidP="00AF0B4A">
            <w:pPr>
              <w:pStyle w:val="11"/>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4156ABA3" w14:textId="0DD1CD83" w:rsidR="00AF0B4A" w:rsidRPr="0001373F" w:rsidRDefault="00AF0B4A" w:rsidP="00AF0B4A">
            <w:pPr>
              <w:pStyle w:val="11"/>
              <w:ind w:firstLineChars="0" w:firstLine="0"/>
              <w:jc w:val="center"/>
              <w:rPr>
                <w:rFonts w:ascii="宋体" w:hAnsi="宋体"/>
                <w:sz w:val="21"/>
                <w:szCs w:val="21"/>
              </w:rPr>
            </w:pPr>
            <w:r>
              <w:rPr>
                <w:rFonts w:ascii="宋体" w:hAnsi="宋体" w:hint="eastAsia"/>
                <w:sz w:val="21"/>
                <w:szCs w:val="21"/>
              </w:rPr>
              <w:t>1</w:t>
            </w:r>
            <w:r>
              <w:rPr>
                <w:rFonts w:ascii="宋体" w:hAnsi="宋体"/>
                <w:sz w:val="21"/>
                <w:szCs w:val="21"/>
              </w:rPr>
              <w:t>20</w:t>
            </w:r>
          </w:p>
        </w:tc>
        <w:tc>
          <w:tcPr>
            <w:tcW w:w="1276" w:type="dxa"/>
            <w:shd w:val="clear" w:color="auto" w:fill="auto"/>
            <w:vAlign w:val="center"/>
          </w:tcPr>
          <w:p w14:paraId="35036096" w14:textId="4671A66B" w:rsidR="00AF0B4A" w:rsidRPr="0001373F" w:rsidRDefault="00FE3E82" w:rsidP="00AF0B4A">
            <w:pPr>
              <w:pStyle w:val="11"/>
              <w:ind w:firstLineChars="0" w:firstLine="0"/>
              <w:jc w:val="center"/>
              <w:rPr>
                <w:rFonts w:ascii="宋体" w:hAnsi="宋体"/>
                <w:sz w:val="21"/>
                <w:szCs w:val="21"/>
              </w:rPr>
            </w:pPr>
            <w:r>
              <w:rPr>
                <w:rFonts w:ascii="宋体" w:hAnsi="宋体" w:hint="eastAsia"/>
                <w:sz w:val="21"/>
                <w:szCs w:val="21"/>
              </w:rPr>
              <w:t>3</w:t>
            </w:r>
            <w:r>
              <w:rPr>
                <w:rFonts w:ascii="宋体" w:hAnsi="宋体"/>
                <w:sz w:val="21"/>
                <w:szCs w:val="21"/>
              </w:rPr>
              <w:t>84000</w:t>
            </w:r>
          </w:p>
        </w:tc>
      </w:tr>
      <w:tr w:rsidR="00E43AC8" w:rsidRPr="00C12C9C" w14:paraId="7BDCC770" w14:textId="77777777" w:rsidTr="00B80223">
        <w:trPr>
          <w:trHeight w:val="20"/>
          <w:jc w:val="center"/>
        </w:trPr>
        <w:tc>
          <w:tcPr>
            <w:tcW w:w="1035" w:type="dxa"/>
            <w:vMerge/>
            <w:shd w:val="clear" w:color="auto" w:fill="auto"/>
            <w:vAlign w:val="center"/>
          </w:tcPr>
          <w:p w14:paraId="72132EAC" w14:textId="77777777" w:rsidR="00E43AC8" w:rsidRPr="0001373F" w:rsidRDefault="00E43AC8" w:rsidP="00E43AC8">
            <w:pPr>
              <w:pStyle w:val="11"/>
              <w:ind w:firstLineChars="0" w:firstLine="0"/>
              <w:jc w:val="center"/>
              <w:rPr>
                <w:rFonts w:ascii="宋体" w:hAnsi="宋体"/>
                <w:sz w:val="21"/>
                <w:szCs w:val="21"/>
              </w:rPr>
            </w:pPr>
          </w:p>
        </w:tc>
        <w:tc>
          <w:tcPr>
            <w:tcW w:w="1701" w:type="dxa"/>
            <w:vMerge w:val="restart"/>
            <w:shd w:val="clear" w:color="auto" w:fill="auto"/>
            <w:vAlign w:val="center"/>
          </w:tcPr>
          <w:p w14:paraId="508D2602" w14:textId="77777777" w:rsidR="00E43AC8" w:rsidRDefault="00E43AC8" w:rsidP="00E43AC8">
            <w:pPr>
              <w:pStyle w:val="11"/>
              <w:ind w:firstLineChars="0" w:firstLine="0"/>
              <w:jc w:val="center"/>
              <w:rPr>
                <w:sz w:val="21"/>
                <w:szCs w:val="21"/>
              </w:rPr>
            </w:pPr>
            <w:r w:rsidRPr="009A1268">
              <w:rPr>
                <w:rFonts w:hint="eastAsia"/>
                <w:sz w:val="21"/>
                <w:szCs w:val="21"/>
              </w:rPr>
              <w:t>签名</w:t>
            </w:r>
          </w:p>
          <w:p w14:paraId="64F26276" w14:textId="51F80499" w:rsidR="00E43AC8" w:rsidRPr="0001373F" w:rsidRDefault="00E43AC8" w:rsidP="00E43AC8">
            <w:pPr>
              <w:pStyle w:val="11"/>
              <w:ind w:firstLine="210"/>
              <w:jc w:val="center"/>
              <w:rPr>
                <w:rFonts w:ascii="宋体" w:hAnsi="宋体"/>
                <w:sz w:val="21"/>
                <w:szCs w:val="21"/>
              </w:rPr>
            </w:pPr>
            <w:r>
              <w:rPr>
                <w:rFonts w:hint="eastAsia"/>
                <w:sz w:val="21"/>
                <w:szCs w:val="21"/>
              </w:rPr>
              <w:t>（</w:t>
            </w:r>
            <w:r w:rsidRPr="00FC0698">
              <w:rPr>
                <w:sz w:val="21"/>
                <w:szCs w:val="21"/>
              </w:rPr>
              <w:t>sig_sign</w:t>
            </w:r>
            <w:r>
              <w:rPr>
                <w:rFonts w:hint="eastAsia"/>
                <w:sz w:val="21"/>
                <w:szCs w:val="21"/>
              </w:rPr>
              <w:t>）</w:t>
            </w:r>
          </w:p>
        </w:tc>
        <w:tc>
          <w:tcPr>
            <w:tcW w:w="981" w:type="dxa"/>
          </w:tcPr>
          <w:p w14:paraId="41B82AF3" w14:textId="3D1E2453" w:rsidR="00E43AC8" w:rsidRPr="0001373F" w:rsidRDefault="00E43AC8" w:rsidP="00E43AC8">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51547D33" w14:textId="721583B9" w:rsidR="00E43AC8" w:rsidRPr="0001373F" w:rsidRDefault="00E43AC8" w:rsidP="00E43AC8">
            <w:pPr>
              <w:pStyle w:val="11"/>
              <w:ind w:firstLineChars="0" w:firstLine="0"/>
              <w:jc w:val="center"/>
              <w:rPr>
                <w:rFonts w:ascii="宋体" w:hAnsi="宋体"/>
                <w:sz w:val="21"/>
                <w:szCs w:val="21"/>
              </w:rPr>
            </w:pPr>
            <w:r>
              <w:rPr>
                <w:rFonts w:hint="eastAsia"/>
                <w:color w:val="000000"/>
                <w:sz w:val="21"/>
                <w:szCs w:val="21"/>
              </w:rPr>
              <w:t>675</w:t>
            </w:r>
          </w:p>
        </w:tc>
        <w:tc>
          <w:tcPr>
            <w:tcW w:w="1276" w:type="dxa"/>
            <w:shd w:val="clear" w:color="auto" w:fill="auto"/>
            <w:vAlign w:val="bottom"/>
          </w:tcPr>
          <w:p w14:paraId="3153EDF6" w14:textId="1188FD50" w:rsidR="00E43AC8" w:rsidRPr="0001373F" w:rsidRDefault="00E43AC8" w:rsidP="00E43AC8">
            <w:pPr>
              <w:pStyle w:val="11"/>
              <w:ind w:firstLineChars="0" w:firstLine="0"/>
              <w:jc w:val="center"/>
              <w:rPr>
                <w:rFonts w:ascii="宋体" w:hAnsi="宋体"/>
                <w:sz w:val="21"/>
                <w:szCs w:val="21"/>
              </w:rPr>
            </w:pPr>
            <w:r>
              <w:rPr>
                <w:rFonts w:ascii="等线" w:eastAsia="等线" w:hAnsi="等线" w:hint="eastAsia"/>
                <w:color w:val="000000"/>
                <w:sz w:val="22"/>
                <w:szCs w:val="22"/>
              </w:rPr>
              <w:t>2140000</w:t>
            </w:r>
          </w:p>
        </w:tc>
      </w:tr>
      <w:tr w:rsidR="00E43AC8" w:rsidRPr="00C12C9C" w14:paraId="1E07053E" w14:textId="77777777" w:rsidTr="00B80223">
        <w:trPr>
          <w:trHeight w:val="20"/>
          <w:jc w:val="center"/>
        </w:trPr>
        <w:tc>
          <w:tcPr>
            <w:tcW w:w="1035" w:type="dxa"/>
            <w:vMerge/>
            <w:shd w:val="clear" w:color="auto" w:fill="auto"/>
            <w:vAlign w:val="center"/>
          </w:tcPr>
          <w:p w14:paraId="4543C4E8" w14:textId="77777777" w:rsidR="00E43AC8" w:rsidRPr="0001373F" w:rsidRDefault="00E43AC8" w:rsidP="00E43AC8">
            <w:pPr>
              <w:pStyle w:val="11"/>
              <w:ind w:firstLineChars="0" w:firstLine="0"/>
              <w:jc w:val="center"/>
              <w:rPr>
                <w:rFonts w:ascii="宋体" w:hAnsi="宋体"/>
                <w:sz w:val="21"/>
                <w:szCs w:val="21"/>
              </w:rPr>
            </w:pPr>
          </w:p>
        </w:tc>
        <w:tc>
          <w:tcPr>
            <w:tcW w:w="1701" w:type="dxa"/>
            <w:vMerge/>
            <w:shd w:val="clear" w:color="auto" w:fill="auto"/>
            <w:vAlign w:val="center"/>
          </w:tcPr>
          <w:p w14:paraId="53E5C768" w14:textId="6C16D88C" w:rsidR="00E43AC8" w:rsidRPr="0001373F" w:rsidRDefault="00E43AC8" w:rsidP="00E43AC8">
            <w:pPr>
              <w:pStyle w:val="11"/>
              <w:ind w:firstLine="210"/>
              <w:jc w:val="center"/>
              <w:rPr>
                <w:rFonts w:ascii="宋体" w:hAnsi="宋体"/>
                <w:sz w:val="21"/>
                <w:szCs w:val="21"/>
              </w:rPr>
            </w:pPr>
          </w:p>
        </w:tc>
        <w:tc>
          <w:tcPr>
            <w:tcW w:w="981" w:type="dxa"/>
          </w:tcPr>
          <w:p w14:paraId="311FB36E" w14:textId="2467045A" w:rsidR="00E43AC8" w:rsidRPr="0001373F" w:rsidRDefault="00E43AC8" w:rsidP="00E43AC8">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283343DA" w14:textId="3E6B4F70" w:rsidR="00E43AC8" w:rsidRPr="0001373F" w:rsidRDefault="00E43AC8" w:rsidP="00E43AC8">
            <w:pPr>
              <w:pStyle w:val="11"/>
              <w:ind w:firstLineChars="0" w:firstLine="0"/>
              <w:jc w:val="center"/>
              <w:rPr>
                <w:rFonts w:ascii="宋体" w:hAnsi="宋体"/>
                <w:sz w:val="21"/>
                <w:szCs w:val="21"/>
              </w:rPr>
            </w:pPr>
            <w:r>
              <w:rPr>
                <w:rFonts w:hint="eastAsia"/>
                <w:color w:val="000000"/>
                <w:sz w:val="21"/>
                <w:szCs w:val="21"/>
              </w:rPr>
              <w:t>673</w:t>
            </w:r>
          </w:p>
        </w:tc>
        <w:tc>
          <w:tcPr>
            <w:tcW w:w="1276" w:type="dxa"/>
            <w:shd w:val="clear" w:color="auto" w:fill="auto"/>
            <w:vAlign w:val="bottom"/>
          </w:tcPr>
          <w:p w14:paraId="51BEC136" w14:textId="4F6A945E" w:rsidR="00E43AC8" w:rsidRPr="0001373F" w:rsidRDefault="00E43AC8" w:rsidP="00E43AC8">
            <w:pPr>
              <w:pStyle w:val="11"/>
              <w:ind w:firstLineChars="0" w:firstLine="0"/>
              <w:jc w:val="center"/>
              <w:rPr>
                <w:rFonts w:ascii="宋体" w:hAnsi="宋体"/>
                <w:sz w:val="21"/>
                <w:szCs w:val="21"/>
              </w:rPr>
            </w:pPr>
            <w:r>
              <w:rPr>
                <w:rFonts w:ascii="等线" w:eastAsia="等线" w:hAnsi="等线" w:hint="eastAsia"/>
                <w:color w:val="000000"/>
                <w:sz w:val="22"/>
                <w:szCs w:val="22"/>
              </w:rPr>
              <w:t>2150000</w:t>
            </w:r>
          </w:p>
        </w:tc>
      </w:tr>
      <w:tr w:rsidR="00E43AC8" w:rsidRPr="00C12C9C" w14:paraId="74BD4DD3" w14:textId="77777777" w:rsidTr="00B80223">
        <w:trPr>
          <w:trHeight w:val="20"/>
          <w:jc w:val="center"/>
        </w:trPr>
        <w:tc>
          <w:tcPr>
            <w:tcW w:w="1035" w:type="dxa"/>
            <w:vMerge/>
            <w:shd w:val="clear" w:color="auto" w:fill="auto"/>
            <w:vAlign w:val="center"/>
          </w:tcPr>
          <w:p w14:paraId="4755D6A9" w14:textId="77777777" w:rsidR="00E43AC8" w:rsidRPr="0001373F" w:rsidRDefault="00E43AC8" w:rsidP="00E43AC8">
            <w:pPr>
              <w:pStyle w:val="11"/>
              <w:ind w:firstLineChars="0" w:firstLine="0"/>
              <w:jc w:val="center"/>
              <w:rPr>
                <w:rFonts w:ascii="宋体" w:hAnsi="宋体"/>
                <w:sz w:val="21"/>
                <w:szCs w:val="21"/>
              </w:rPr>
            </w:pPr>
          </w:p>
        </w:tc>
        <w:tc>
          <w:tcPr>
            <w:tcW w:w="1701" w:type="dxa"/>
            <w:vMerge/>
            <w:shd w:val="clear" w:color="auto" w:fill="auto"/>
            <w:vAlign w:val="center"/>
          </w:tcPr>
          <w:p w14:paraId="4318E96F" w14:textId="4B5DDEF6" w:rsidR="00E43AC8" w:rsidRPr="0001373F" w:rsidRDefault="00E43AC8" w:rsidP="00E43AC8">
            <w:pPr>
              <w:pStyle w:val="11"/>
              <w:ind w:firstLine="210"/>
              <w:jc w:val="center"/>
              <w:rPr>
                <w:rFonts w:ascii="宋体" w:hAnsi="宋体"/>
                <w:sz w:val="21"/>
                <w:szCs w:val="21"/>
              </w:rPr>
            </w:pPr>
          </w:p>
        </w:tc>
        <w:tc>
          <w:tcPr>
            <w:tcW w:w="981" w:type="dxa"/>
          </w:tcPr>
          <w:p w14:paraId="2DC03193" w14:textId="03E8576A" w:rsidR="00E43AC8" w:rsidRPr="0001373F" w:rsidRDefault="00E43AC8" w:rsidP="00E43AC8">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413A9D9C" w14:textId="35D33FA6" w:rsidR="00E43AC8" w:rsidRPr="0001373F" w:rsidRDefault="00E43AC8" w:rsidP="00E43AC8">
            <w:pPr>
              <w:pStyle w:val="11"/>
              <w:ind w:firstLineChars="0" w:firstLine="0"/>
              <w:jc w:val="center"/>
              <w:rPr>
                <w:rFonts w:ascii="宋体" w:hAnsi="宋体"/>
                <w:sz w:val="21"/>
                <w:szCs w:val="21"/>
              </w:rPr>
            </w:pPr>
            <w:r>
              <w:rPr>
                <w:rFonts w:hint="eastAsia"/>
                <w:color w:val="000000"/>
                <w:sz w:val="21"/>
                <w:szCs w:val="21"/>
              </w:rPr>
              <w:t>677</w:t>
            </w:r>
          </w:p>
        </w:tc>
        <w:tc>
          <w:tcPr>
            <w:tcW w:w="1276" w:type="dxa"/>
            <w:shd w:val="clear" w:color="auto" w:fill="auto"/>
            <w:vAlign w:val="bottom"/>
          </w:tcPr>
          <w:p w14:paraId="00BD2EE9" w14:textId="46CABDBA" w:rsidR="00E43AC8" w:rsidRPr="0001373F" w:rsidRDefault="00E43AC8" w:rsidP="00E43AC8">
            <w:pPr>
              <w:pStyle w:val="11"/>
              <w:ind w:firstLineChars="0" w:firstLine="0"/>
              <w:jc w:val="center"/>
              <w:rPr>
                <w:rFonts w:ascii="宋体" w:hAnsi="宋体"/>
                <w:sz w:val="21"/>
                <w:szCs w:val="21"/>
              </w:rPr>
            </w:pPr>
            <w:r>
              <w:rPr>
                <w:rFonts w:ascii="等线" w:eastAsia="等线" w:hAnsi="等线" w:hint="eastAsia"/>
                <w:color w:val="000000"/>
                <w:sz w:val="22"/>
                <w:szCs w:val="22"/>
              </w:rPr>
              <w:t>2150000</w:t>
            </w:r>
          </w:p>
        </w:tc>
      </w:tr>
      <w:tr w:rsidR="00E43AC8" w:rsidRPr="00C12C9C" w14:paraId="1EB4FE61" w14:textId="77777777" w:rsidTr="00B80223">
        <w:trPr>
          <w:trHeight w:val="20"/>
          <w:jc w:val="center"/>
        </w:trPr>
        <w:tc>
          <w:tcPr>
            <w:tcW w:w="1035" w:type="dxa"/>
            <w:vMerge/>
            <w:shd w:val="clear" w:color="auto" w:fill="auto"/>
            <w:vAlign w:val="center"/>
          </w:tcPr>
          <w:p w14:paraId="7035D1D8" w14:textId="77777777" w:rsidR="00E43AC8" w:rsidRPr="0001373F" w:rsidRDefault="00E43AC8" w:rsidP="00E43AC8">
            <w:pPr>
              <w:pStyle w:val="11"/>
              <w:ind w:firstLineChars="0" w:firstLine="0"/>
              <w:jc w:val="center"/>
              <w:rPr>
                <w:rFonts w:ascii="宋体" w:hAnsi="宋体"/>
                <w:sz w:val="21"/>
                <w:szCs w:val="21"/>
              </w:rPr>
            </w:pPr>
          </w:p>
        </w:tc>
        <w:tc>
          <w:tcPr>
            <w:tcW w:w="1701" w:type="dxa"/>
            <w:vMerge/>
            <w:shd w:val="clear" w:color="auto" w:fill="auto"/>
            <w:vAlign w:val="center"/>
          </w:tcPr>
          <w:p w14:paraId="5BC04B12" w14:textId="24B8F757" w:rsidR="00E43AC8" w:rsidRPr="0001373F" w:rsidRDefault="00E43AC8" w:rsidP="00E43AC8">
            <w:pPr>
              <w:pStyle w:val="11"/>
              <w:ind w:firstLineChars="0" w:firstLine="0"/>
              <w:jc w:val="center"/>
              <w:rPr>
                <w:rFonts w:ascii="宋体" w:hAnsi="宋体"/>
                <w:sz w:val="21"/>
                <w:szCs w:val="21"/>
              </w:rPr>
            </w:pPr>
          </w:p>
        </w:tc>
        <w:tc>
          <w:tcPr>
            <w:tcW w:w="981" w:type="dxa"/>
          </w:tcPr>
          <w:p w14:paraId="4E9ED7E5" w14:textId="49D6AB20" w:rsidR="00E43AC8" w:rsidRPr="0001373F" w:rsidRDefault="00E43AC8" w:rsidP="00E43AC8">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7B0CD843" w14:textId="043D937B" w:rsidR="00E43AC8" w:rsidRPr="0001373F" w:rsidRDefault="00E43AC8" w:rsidP="00E43AC8">
            <w:pPr>
              <w:pStyle w:val="11"/>
              <w:ind w:firstLineChars="0" w:firstLine="0"/>
              <w:jc w:val="center"/>
              <w:rPr>
                <w:rFonts w:ascii="宋体" w:hAnsi="宋体"/>
                <w:sz w:val="21"/>
                <w:szCs w:val="21"/>
              </w:rPr>
            </w:pPr>
            <w:r>
              <w:rPr>
                <w:rFonts w:hint="eastAsia"/>
                <w:color w:val="000000"/>
                <w:sz w:val="21"/>
                <w:szCs w:val="21"/>
              </w:rPr>
              <w:t>678</w:t>
            </w:r>
          </w:p>
        </w:tc>
        <w:tc>
          <w:tcPr>
            <w:tcW w:w="1276" w:type="dxa"/>
            <w:shd w:val="clear" w:color="auto" w:fill="auto"/>
            <w:vAlign w:val="bottom"/>
          </w:tcPr>
          <w:p w14:paraId="36D183AB" w14:textId="6ADD71C4" w:rsidR="00E43AC8" w:rsidRPr="0001373F" w:rsidRDefault="00E43AC8" w:rsidP="00E43AC8">
            <w:pPr>
              <w:pStyle w:val="11"/>
              <w:ind w:firstLineChars="0" w:firstLine="0"/>
              <w:jc w:val="center"/>
              <w:rPr>
                <w:rFonts w:ascii="宋体" w:hAnsi="宋体"/>
                <w:sz w:val="21"/>
                <w:szCs w:val="21"/>
              </w:rPr>
            </w:pPr>
            <w:r>
              <w:rPr>
                <w:rFonts w:ascii="等线" w:eastAsia="等线" w:hAnsi="等线" w:hint="eastAsia"/>
                <w:color w:val="000000"/>
                <w:sz w:val="22"/>
                <w:szCs w:val="22"/>
              </w:rPr>
              <w:t>2168000</w:t>
            </w:r>
          </w:p>
        </w:tc>
      </w:tr>
      <w:tr w:rsidR="000358DE" w:rsidRPr="00C12C9C" w14:paraId="5F4EFC47" w14:textId="77777777" w:rsidTr="00B80223">
        <w:trPr>
          <w:trHeight w:val="20"/>
          <w:jc w:val="center"/>
        </w:trPr>
        <w:tc>
          <w:tcPr>
            <w:tcW w:w="1035" w:type="dxa"/>
            <w:vMerge/>
            <w:shd w:val="clear" w:color="auto" w:fill="auto"/>
            <w:vAlign w:val="center"/>
          </w:tcPr>
          <w:p w14:paraId="13A1A526" w14:textId="77777777" w:rsidR="000358DE" w:rsidRPr="0001373F" w:rsidRDefault="000358DE" w:rsidP="000358DE">
            <w:pPr>
              <w:pStyle w:val="11"/>
              <w:ind w:firstLineChars="0" w:firstLine="0"/>
              <w:jc w:val="center"/>
              <w:rPr>
                <w:rFonts w:ascii="宋体" w:hAnsi="宋体"/>
                <w:sz w:val="21"/>
                <w:szCs w:val="21"/>
              </w:rPr>
            </w:pPr>
          </w:p>
        </w:tc>
        <w:tc>
          <w:tcPr>
            <w:tcW w:w="1701" w:type="dxa"/>
            <w:vMerge w:val="restart"/>
            <w:shd w:val="clear" w:color="auto" w:fill="auto"/>
            <w:vAlign w:val="center"/>
          </w:tcPr>
          <w:p w14:paraId="09760059" w14:textId="77777777" w:rsidR="000358DE" w:rsidRDefault="000358DE" w:rsidP="000358DE">
            <w:pPr>
              <w:pStyle w:val="11"/>
              <w:ind w:firstLineChars="0" w:firstLine="0"/>
              <w:jc w:val="center"/>
              <w:rPr>
                <w:sz w:val="21"/>
                <w:szCs w:val="21"/>
              </w:rPr>
            </w:pPr>
            <w:r w:rsidRPr="009A1268">
              <w:rPr>
                <w:rFonts w:hint="eastAsia"/>
                <w:sz w:val="21"/>
                <w:szCs w:val="21"/>
              </w:rPr>
              <w:t>验签</w:t>
            </w:r>
          </w:p>
          <w:p w14:paraId="3B4950F6" w14:textId="0EF80DB5" w:rsidR="000358DE" w:rsidRPr="0001373F" w:rsidRDefault="000358DE" w:rsidP="000358DE">
            <w:pPr>
              <w:pStyle w:val="11"/>
              <w:ind w:firstLine="210"/>
              <w:jc w:val="center"/>
              <w:rPr>
                <w:rFonts w:ascii="宋体" w:hAnsi="宋体"/>
                <w:sz w:val="21"/>
                <w:szCs w:val="21"/>
              </w:rPr>
            </w:pPr>
            <w:r>
              <w:rPr>
                <w:rFonts w:hint="eastAsia"/>
                <w:sz w:val="21"/>
                <w:szCs w:val="21"/>
              </w:rPr>
              <w:t>（</w:t>
            </w:r>
            <w:r w:rsidRPr="00FC0698">
              <w:rPr>
                <w:sz w:val="21"/>
                <w:szCs w:val="21"/>
              </w:rPr>
              <w:t>sig_verf</w:t>
            </w:r>
            <w:r>
              <w:rPr>
                <w:rFonts w:hint="eastAsia"/>
                <w:sz w:val="21"/>
                <w:szCs w:val="21"/>
              </w:rPr>
              <w:t>）</w:t>
            </w:r>
          </w:p>
        </w:tc>
        <w:tc>
          <w:tcPr>
            <w:tcW w:w="981" w:type="dxa"/>
          </w:tcPr>
          <w:p w14:paraId="06B3C304" w14:textId="789095B6" w:rsidR="000358DE" w:rsidRPr="0001373F" w:rsidRDefault="000358DE" w:rsidP="000358DE">
            <w:pPr>
              <w:pStyle w:val="11"/>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394D152B" w14:textId="5FCEBEFB"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5D31EC9C" w14:textId="18C6A855"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438000</w:t>
            </w:r>
          </w:p>
        </w:tc>
      </w:tr>
      <w:tr w:rsidR="000358DE" w:rsidRPr="00C12C9C" w14:paraId="025A440C" w14:textId="77777777" w:rsidTr="00B80223">
        <w:trPr>
          <w:trHeight w:val="20"/>
          <w:jc w:val="center"/>
        </w:trPr>
        <w:tc>
          <w:tcPr>
            <w:tcW w:w="1035" w:type="dxa"/>
            <w:vMerge/>
            <w:shd w:val="clear" w:color="auto" w:fill="auto"/>
            <w:vAlign w:val="center"/>
          </w:tcPr>
          <w:p w14:paraId="1BD704FE" w14:textId="77777777" w:rsidR="000358DE" w:rsidRPr="0001373F" w:rsidRDefault="000358DE" w:rsidP="000358DE">
            <w:pPr>
              <w:pStyle w:val="11"/>
              <w:ind w:firstLineChars="0" w:firstLine="0"/>
              <w:jc w:val="center"/>
              <w:rPr>
                <w:rFonts w:ascii="宋体" w:hAnsi="宋体"/>
                <w:sz w:val="21"/>
                <w:szCs w:val="21"/>
              </w:rPr>
            </w:pPr>
          </w:p>
        </w:tc>
        <w:tc>
          <w:tcPr>
            <w:tcW w:w="1701" w:type="dxa"/>
            <w:vMerge/>
            <w:shd w:val="clear" w:color="auto" w:fill="auto"/>
            <w:vAlign w:val="center"/>
          </w:tcPr>
          <w:p w14:paraId="22E747B6" w14:textId="7C7ECF89" w:rsidR="000358DE" w:rsidRPr="0001373F" w:rsidRDefault="000358DE" w:rsidP="000358DE">
            <w:pPr>
              <w:pStyle w:val="11"/>
              <w:ind w:firstLine="210"/>
              <w:jc w:val="center"/>
              <w:rPr>
                <w:rFonts w:ascii="宋体" w:hAnsi="宋体"/>
                <w:sz w:val="21"/>
                <w:szCs w:val="21"/>
              </w:rPr>
            </w:pPr>
          </w:p>
        </w:tc>
        <w:tc>
          <w:tcPr>
            <w:tcW w:w="981" w:type="dxa"/>
          </w:tcPr>
          <w:p w14:paraId="1DB6D6E1" w14:textId="0D254519" w:rsidR="000358DE" w:rsidRPr="0001373F" w:rsidRDefault="000358DE" w:rsidP="000358DE">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0A5E2D57" w14:textId="19817DC6"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59FE0D8A" w14:textId="18349475"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438000</w:t>
            </w:r>
          </w:p>
        </w:tc>
      </w:tr>
      <w:tr w:rsidR="000358DE" w:rsidRPr="00C12C9C" w14:paraId="1247EC5E" w14:textId="77777777" w:rsidTr="00B80223">
        <w:trPr>
          <w:trHeight w:val="20"/>
          <w:jc w:val="center"/>
        </w:trPr>
        <w:tc>
          <w:tcPr>
            <w:tcW w:w="1035" w:type="dxa"/>
            <w:vMerge/>
            <w:shd w:val="clear" w:color="auto" w:fill="auto"/>
            <w:vAlign w:val="center"/>
          </w:tcPr>
          <w:p w14:paraId="5B3C72B8" w14:textId="77777777" w:rsidR="000358DE" w:rsidRPr="0001373F" w:rsidRDefault="000358DE" w:rsidP="000358DE">
            <w:pPr>
              <w:pStyle w:val="11"/>
              <w:ind w:firstLineChars="0" w:firstLine="0"/>
              <w:jc w:val="center"/>
              <w:rPr>
                <w:rFonts w:ascii="宋体" w:hAnsi="宋体"/>
                <w:sz w:val="21"/>
                <w:szCs w:val="21"/>
              </w:rPr>
            </w:pPr>
          </w:p>
        </w:tc>
        <w:tc>
          <w:tcPr>
            <w:tcW w:w="1701" w:type="dxa"/>
            <w:vMerge/>
            <w:shd w:val="clear" w:color="auto" w:fill="auto"/>
            <w:vAlign w:val="center"/>
          </w:tcPr>
          <w:p w14:paraId="3909D7A8" w14:textId="7FC56E72" w:rsidR="000358DE" w:rsidRPr="0001373F" w:rsidRDefault="000358DE" w:rsidP="000358DE">
            <w:pPr>
              <w:pStyle w:val="11"/>
              <w:ind w:firstLine="210"/>
              <w:jc w:val="center"/>
              <w:rPr>
                <w:rFonts w:ascii="宋体" w:hAnsi="宋体"/>
                <w:sz w:val="21"/>
                <w:szCs w:val="21"/>
              </w:rPr>
            </w:pPr>
          </w:p>
        </w:tc>
        <w:tc>
          <w:tcPr>
            <w:tcW w:w="981" w:type="dxa"/>
          </w:tcPr>
          <w:p w14:paraId="49A32791" w14:textId="5586956C" w:rsidR="000358DE" w:rsidRPr="0001373F" w:rsidRDefault="000358DE" w:rsidP="000358DE">
            <w:pPr>
              <w:pStyle w:val="11"/>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1331AFDC" w14:textId="17C2DF90"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138</w:t>
            </w:r>
          </w:p>
        </w:tc>
        <w:tc>
          <w:tcPr>
            <w:tcW w:w="1276" w:type="dxa"/>
            <w:shd w:val="clear" w:color="auto" w:fill="auto"/>
            <w:vAlign w:val="bottom"/>
          </w:tcPr>
          <w:p w14:paraId="743437A7" w14:textId="342FFC3C"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442000</w:t>
            </w:r>
          </w:p>
        </w:tc>
      </w:tr>
      <w:tr w:rsidR="000358DE" w:rsidRPr="00C12C9C" w14:paraId="1D947FF4" w14:textId="77777777" w:rsidTr="00B80223">
        <w:trPr>
          <w:trHeight w:val="20"/>
          <w:jc w:val="center"/>
        </w:trPr>
        <w:tc>
          <w:tcPr>
            <w:tcW w:w="1035" w:type="dxa"/>
            <w:vMerge/>
            <w:shd w:val="clear" w:color="auto" w:fill="auto"/>
            <w:vAlign w:val="center"/>
          </w:tcPr>
          <w:p w14:paraId="208F9F1D" w14:textId="77777777" w:rsidR="000358DE" w:rsidRPr="0001373F" w:rsidRDefault="000358DE" w:rsidP="000358DE">
            <w:pPr>
              <w:pStyle w:val="11"/>
              <w:ind w:firstLineChars="0" w:firstLine="0"/>
              <w:jc w:val="center"/>
              <w:rPr>
                <w:rFonts w:ascii="宋体" w:hAnsi="宋体"/>
                <w:sz w:val="21"/>
                <w:szCs w:val="21"/>
              </w:rPr>
            </w:pPr>
          </w:p>
        </w:tc>
        <w:tc>
          <w:tcPr>
            <w:tcW w:w="1701" w:type="dxa"/>
            <w:vMerge/>
            <w:shd w:val="clear" w:color="auto" w:fill="auto"/>
            <w:vAlign w:val="center"/>
          </w:tcPr>
          <w:p w14:paraId="40D7E723" w14:textId="20808088" w:rsidR="000358DE" w:rsidRPr="0001373F" w:rsidRDefault="000358DE" w:rsidP="000358DE">
            <w:pPr>
              <w:pStyle w:val="11"/>
              <w:ind w:firstLineChars="0" w:firstLine="0"/>
              <w:jc w:val="center"/>
              <w:rPr>
                <w:rFonts w:ascii="宋体" w:hAnsi="宋体"/>
                <w:sz w:val="21"/>
                <w:szCs w:val="21"/>
              </w:rPr>
            </w:pPr>
          </w:p>
        </w:tc>
        <w:tc>
          <w:tcPr>
            <w:tcW w:w="981" w:type="dxa"/>
          </w:tcPr>
          <w:p w14:paraId="63C5356C" w14:textId="524C467C" w:rsidR="000358DE" w:rsidRPr="0001373F" w:rsidRDefault="000358DE" w:rsidP="000358DE">
            <w:pPr>
              <w:pStyle w:val="11"/>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35CB0E1F" w14:textId="2A07477E"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144</w:t>
            </w:r>
          </w:p>
        </w:tc>
        <w:tc>
          <w:tcPr>
            <w:tcW w:w="1276" w:type="dxa"/>
            <w:shd w:val="clear" w:color="auto" w:fill="auto"/>
            <w:vAlign w:val="bottom"/>
          </w:tcPr>
          <w:p w14:paraId="49E97E06" w14:textId="2FEC5853" w:rsidR="000358DE" w:rsidRPr="0001373F" w:rsidRDefault="000358DE" w:rsidP="000358DE">
            <w:pPr>
              <w:pStyle w:val="11"/>
              <w:ind w:firstLineChars="0" w:firstLine="0"/>
              <w:jc w:val="center"/>
              <w:rPr>
                <w:rFonts w:ascii="宋体" w:hAnsi="宋体"/>
                <w:sz w:val="21"/>
                <w:szCs w:val="21"/>
              </w:rPr>
            </w:pPr>
            <w:r>
              <w:rPr>
                <w:rFonts w:ascii="等线" w:eastAsia="等线" w:hAnsi="等线" w:hint="eastAsia"/>
                <w:color w:val="000000"/>
                <w:sz w:val="22"/>
                <w:szCs w:val="22"/>
              </w:rPr>
              <w:t>461000</w:t>
            </w:r>
          </w:p>
        </w:tc>
      </w:tr>
    </w:tbl>
    <w:p w14:paraId="64FD69F6" w14:textId="77777777" w:rsidR="008C2825" w:rsidRPr="00C12C9C" w:rsidRDefault="008C2825" w:rsidP="008C2825">
      <w:pPr>
        <w:pStyle w:val="11"/>
        <w:ind w:firstLineChars="0" w:firstLine="0"/>
        <w:rPr>
          <w:sz w:val="21"/>
          <w:szCs w:val="21"/>
        </w:rPr>
      </w:pPr>
    </w:p>
    <w:p w14:paraId="0D42C44F" w14:textId="4675F515" w:rsidR="006350A4" w:rsidRDefault="006350A4" w:rsidP="00192EF3">
      <w:pPr>
        <w:pStyle w:val="11"/>
        <w:ind w:firstLineChars="0" w:firstLine="0"/>
      </w:pPr>
    </w:p>
    <w:p w14:paraId="57545B76" w14:textId="77777777" w:rsidR="00243201" w:rsidRDefault="00DD061A" w:rsidP="00CD396F">
      <w:pPr>
        <w:pStyle w:val="11"/>
        <w:ind w:firstLineChars="0" w:firstLine="0"/>
      </w:pPr>
      <w:r>
        <w:br w:type="page"/>
      </w:r>
    </w:p>
    <w:p w14:paraId="19FB595F" w14:textId="72E4BEE5" w:rsidR="00DD061A" w:rsidRDefault="007E7F74" w:rsidP="00EA1310">
      <w:pPr>
        <w:pStyle w:val="10"/>
        <w:numPr>
          <w:ilvl w:val="0"/>
          <w:numId w:val="0"/>
        </w:numPr>
      </w:pPr>
      <w:bookmarkStart w:id="80" w:name="_Toc4748516"/>
      <w:r>
        <w:rPr>
          <w:rFonts w:hint="eastAsia"/>
        </w:rPr>
        <w:t>附录</w:t>
      </w:r>
      <w:r>
        <w:rPr>
          <w:rFonts w:hint="eastAsia"/>
        </w:rPr>
        <w:t>1</w:t>
      </w:r>
      <w:r>
        <w:t xml:space="preserve"> </w:t>
      </w:r>
      <w:r w:rsidR="00B93C7E">
        <w:t>Mulan-Basic</w:t>
      </w:r>
      <w:r w:rsidR="00B447D6">
        <w:t>-C</w:t>
      </w:r>
      <w:r w:rsidR="00B447D6">
        <w:rPr>
          <w:rFonts w:hint="eastAsia"/>
        </w:rPr>
        <w:t>格</w:t>
      </w:r>
      <w:r>
        <w:rPr>
          <w:rFonts w:hint="eastAsia"/>
        </w:rPr>
        <w:t>签名</w:t>
      </w:r>
      <w:r w:rsidR="00B447D6">
        <w:rPr>
          <w:rFonts w:hint="eastAsia"/>
        </w:rPr>
        <w:t>算法</w:t>
      </w:r>
      <w:r>
        <w:rPr>
          <w:rFonts w:hint="eastAsia"/>
        </w:rPr>
        <w:t>性能测试统计</w:t>
      </w:r>
      <w:bookmarkEnd w:id="80"/>
    </w:p>
    <w:tbl>
      <w:tblPr>
        <w:tblW w:w="7933" w:type="dxa"/>
        <w:tblInd w:w="113" w:type="dxa"/>
        <w:tblLook w:val="04A0" w:firstRow="1" w:lastRow="0" w:firstColumn="1" w:lastColumn="0" w:noHBand="0" w:noVBand="1"/>
      </w:tblPr>
      <w:tblGrid>
        <w:gridCol w:w="704"/>
        <w:gridCol w:w="851"/>
        <w:gridCol w:w="1134"/>
        <w:gridCol w:w="1275"/>
        <w:gridCol w:w="1203"/>
        <w:gridCol w:w="1491"/>
        <w:gridCol w:w="1275"/>
      </w:tblGrid>
      <w:tr w:rsidR="00C55076" w:rsidRPr="00C55076" w14:paraId="08E7285D" w14:textId="77777777" w:rsidTr="00C55076">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6313D"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操作类型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6DBC980"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报文长度</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CE1341"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测试次数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4C5AA10"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总耗时</w:t>
            </w:r>
            <w:r w:rsidRPr="00C55076">
              <w:rPr>
                <w:rFonts w:ascii="等线" w:eastAsia="等线" w:hAnsi="等线" w:cs="宋体" w:hint="eastAsia"/>
                <w:b/>
                <w:bCs/>
                <w:color w:val="000000"/>
                <w:kern w:val="0"/>
                <w:sz w:val="22"/>
                <w:szCs w:val="22"/>
              </w:rPr>
              <w:br/>
              <w:t>(秒)</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7E19EE9E"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平均耗时</w:t>
            </w:r>
            <w:r w:rsidRPr="00C55076">
              <w:rPr>
                <w:rFonts w:ascii="等线" w:eastAsia="等线" w:hAnsi="等线" w:cs="宋体" w:hint="eastAsia"/>
                <w:b/>
                <w:bCs/>
                <w:color w:val="000000"/>
                <w:kern w:val="0"/>
                <w:sz w:val="22"/>
                <w:szCs w:val="22"/>
              </w:rPr>
              <w:br/>
              <w:t>(微秒)</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14:paraId="43E41630"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总CPU周期消耗</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03413C5" w14:textId="77777777" w:rsidR="00C55076" w:rsidRPr="00C55076" w:rsidRDefault="00C55076" w:rsidP="00C55076">
            <w:pPr>
              <w:widowControl/>
              <w:jc w:val="center"/>
              <w:rPr>
                <w:rFonts w:ascii="等线" w:eastAsia="等线" w:hAnsi="等线" w:cs="宋体"/>
                <w:b/>
                <w:bCs/>
                <w:color w:val="000000"/>
                <w:kern w:val="0"/>
                <w:sz w:val="22"/>
                <w:szCs w:val="22"/>
              </w:rPr>
            </w:pPr>
            <w:r w:rsidRPr="00C55076">
              <w:rPr>
                <w:rFonts w:ascii="等线" w:eastAsia="等线" w:hAnsi="等线" w:cs="宋体" w:hint="eastAsia"/>
                <w:b/>
                <w:bCs/>
                <w:color w:val="000000"/>
                <w:kern w:val="0"/>
                <w:sz w:val="22"/>
                <w:szCs w:val="22"/>
              </w:rPr>
              <w:t>平均CPU周期消耗</w:t>
            </w:r>
          </w:p>
        </w:tc>
      </w:tr>
      <w:tr w:rsidR="00C55076" w:rsidRPr="00C55076" w14:paraId="1A22774F" w14:textId="77777777" w:rsidTr="00C5507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7042951"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65B1BE5F"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6EE13A5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518746A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0.000123</w:t>
            </w:r>
          </w:p>
        </w:tc>
        <w:tc>
          <w:tcPr>
            <w:tcW w:w="1203" w:type="dxa"/>
            <w:tcBorders>
              <w:top w:val="nil"/>
              <w:left w:val="nil"/>
              <w:bottom w:val="single" w:sz="4" w:space="0" w:color="auto"/>
              <w:right w:val="single" w:sz="4" w:space="0" w:color="auto"/>
            </w:tcBorders>
            <w:shd w:val="clear" w:color="auto" w:fill="auto"/>
            <w:noWrap/>
            <w:vAlign w:val="bottom"/>
            <w:hideMark/>
          </w:tcPr>
          <w:p w14:paraId="4DADB5F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w:t>
            </w:r>
          </w:p>
        </w:tc>
        <w:tc>
          <w:tcPr>
            <w:tcW w:w="1491" w:type="dxa"/>
            <w:tcBorders>
              <w:top w:val="nil"/>
              <w:left w:val="nil"/>
              <w:bottom w:val="single" w:sz="4" w:space="0" w:color="auto"/>
              <w:right w:val="single" w:sz="4" w:space="0" w:color="auto"/>
            </w:tcBorders>
            <w:shd w:val="clear" w:color="auto" w:fill="auto"/>
            <w:noWrap/>
            <w:vAlign w:val="bottom"/>
            <w:hideMark/>
          </w:tcPr>
          <w:p w14:paraId="1C2A2A3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393880</w:t>
            </w:r>
          </w:p>
        </w:tc>
        <w:tc>
          <w:tcPr>
            <w:tcW w:w="1275" w:type="dxa"/>
            <w:tcBorders>
              <w:top w:val="nil"/>
              <w:left w:val="nil"/>
              <w:bottom w:val="single" w:sz="4" w:space="0" w:color="auto"/>
              <w:right w:val="single" w:sz="4" w:space="0" w:color="auto"/>
            </w:tcBorders>
            <w:shd w:val="clear" w:color="auto" w:fill="auto"/>
            <w:noWrap/>
            <w:vAlign w:val="bottom"/>
            <w:hideMark/>
          </w:tcPr>
          <w:p w14:paraId="18A2018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393880</w:t>
            </w:r>
          </w:p>
        </w:tc>
      </w:tr>
      <w:tr w:rsidR="00C55076" w:rsidRPr="00C55076" w14:paraId="14D3F82F" w14:textId="77777777" w:rsidTr="00C5507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747D98E"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5A71FDD7"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6224187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1DCB74A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0.001232</w:t>
            </w:r>
          </w:p>
        </w:tc>
        <w:tc>
          <w:tcPr>
            <w:tcW w:w="1203" w:type="dxa"/>
            <w:tcBorders>
              <w:top w:val="nil"/>
              <w:left w:val="nil"/>
              <w:bottom w:val="single" w:sz="4" w:space="0" w:color="auto"/>
              <w:right w:val="single" w:sz="4" w:space="0" w:color="auto"/>
            </w:tcBorders>
            <w:shd w:val="clear" w:color="auto" w:fill="auto"/>
            <w:noWrap/>
            <w:vAlign w:val="bottom"/>
            <w:hideMark/>
          </w:tcPr>
          <w:p w14:paraId="214637C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w:t>
            </w:r>
          </w:p>
        </w:tc>
        <w:tc>
          <w:tcPr>
            <w:tcW w:w="1491" w:type="dxa"/>
            <w:tcBorders>
              <w:top w:val="nil"/>
              <w:left w:val="nil"/>
              <w:bottom w:val="single" w:sz="4" w:space="0" w:color="auto"/>
              <w:right w:val="single" w:sz="4" w:space="0" w:color="auto"/>
            </w:tcBorders>
            <w:shd w:val="clear" w:color="auto" w:fill="auto"/>
            <w:noWrap/>
            <w:vAlign w:val="bottom"/>
            <w:hideMark/>
          </w:tcPr>
          <w:p w14:paraId="1DD7A23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4028185</w:t>
            </w:r>
          </w:p>
        </w:tc>
        <w:tc>
          <w:tcPr>
            <w:tcW w:w="1275" w:type="dxa"/>
            <w:tcBorders>
              <w:top w:val="nil"/>
              <w:left w:val="nil"/>
              <w:bottom w:val="single" w:sz="4" w:space="0" w:color="auto"/>
              <w:right w:val="single" w:sz="4" w:space="0" w:color="auto"/>
            </w:tcBorders>
            <w:shd w:val="clear" w:color="auto" w:fill="auto"/>
            <w:noWrap/>
            <w:vAlign w:val="bottom"/>
            <w:hideMark/>
          </w:tcPr>
          <w:p w14:paraId="747703A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402818</w:t>
            </w:r>
          </w:p>
        </w:tc>
      </w:tr>
      <w:tr w:rsidR="00C55076" w:rsidRPr="00C55076" w14:paraId="05A53171" w14:textId="77777777" w:rsidTr="00C5507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2E4E6BD"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427494F6"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D8372F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06DE402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0.012298</w:t>
            </w:r>
          </w:p>
        </w:tc>
        <w:tc>
          <w:tcPr>
            <w:tcW w:w="1203" w:type="dxa"/>
            <w:tcBorders>
              <w:top w:val="nil"/>
              <w:left w:val="nil"/>
              <w:bottom w:val="single" w:sz="4" w:space="0" w:color="auto"/>
              <w:right w:val="single" w:sz="4" w:space="0" w:color="auto"/>
            </w:tcBorders>
            <w:shd w:val="clear" w:color="auto" w:fill="auto"/>
            <w:noWrap/>
            <w:vAlign w:val="bottom"/>
            <w:hideMark/>
          </w:tcPr>
          <w:p w14:paraId="174FEA8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122</w:t>
            </w:r>
          </w:p>
        </w:tc>
        <w:tc>
          <w:tcPr>
            <w:tcW w:w="1491" w:type="dxa"/>
            <w:tcBorders>
              <w:top w:val="nil"/>
              <w:left w:val="nil"/>
              <w:bottom w:val="single" w:sz="4" w:space="0" w:color="auto"/>
              <w:right w:val="single" w:sz="4" w:space="0" w:color="auto"/>
            </w:tcBorders>
            <w:shd w:val="clear" w:color="auto" w:fill="auto"/>
            <w:noWrap/>
            <w:vAlign w:val="bottom"/>
            <w:hideMark/>
          </w:tcPr>
          <w:p w14:paraId="6FE4955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39466246</w:t>
            </w:r>
          </w:p>
        </w:tc>
        <w:tc>
          <w:tcPr>
            <w:tcW w:w="1275" w:type="dxa"/>
            <w:tcBorders>
              <w:top w:val="nil"/>
              <w:left w:val="nil"/>
              <w:bottom w:val="single" w:sz="4" w:space="0" w:color="auto"/>
              <w:right w:val="single" w:sz="4" w:space="0" w:color="auto"/>
            </w:tcBorders>
            <w:shd w:val="clear" w:color="auto" w:fill="auto"/>
            <w:noWrap/>
            <w:vAlign w:val="bottom"/>
            <w:hideMark/>
          </w:tcPr>
          <w:p w14:paraId="2F41AD6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394662</w:t>
            </w:r>
          </w:p>
        </w:tc>
      </w:tr>
      <w:tr w:rsidR="00C55076" w:rsidRPr="00C55076" w14:paraId="3112F5B6" w14:textId="77777777" w:rsidTr="00C5507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D666F4E"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4DC8C01A"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97E8B3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76AEF0A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0.12312</w:t>
            </w:r>
          </w:p>
        </w:tc>
        <w:tc>
          <w:tcPr>
            <w:tcW w:w="1203" w:type="dxa"/>
            <w:tcBorders>
              <w:top w:val="nil"/>
              <w:left w:val="nil"/>
              <w:bottom w:val="single" w:sz="4" w:space="0" w:color="auto"/>
              <w:right w:val="single" w:sz="4" w:space="0" w:color="auto"/>
            </w:tcBorders>
            <w:shd w:val="clear" w:color="auto" w:fill="auto"/>
            <w:noWrap/>
            <w:vAlign w:val="bottom"/>
            <w:hideMark/>
          </w:tcPr>
          <w:p w14:paraId="305226C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w:t>
            </w:r>
          </w:p>
        </w:tc>
        <w:tc>
          <w:tcPr>
            <w:tcW w:w="1491" w:type="dxa"/>
            <w:tcBorders>
              <w:top w:val="nil"/>
              <w:left w:val="nil"/>
              <w:bottom w:val="single" w:sz="4" w:space="0" w:color="auto"/>
              <w:right w:val="single" w:sz="4" w:space="0" w:color="auto"/>
            </w:tcBorders>
            <w:shd w:val="clear" w:color="auto" w:fill="auto"/>
            <w:noWrap/>
            <w:vAlign w:val="bottom"/>
            <w:hideMark/>
          </w:tcPr>
          <w:p w14:paraId="5AA7904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393467033</w:t>
            </w:r>
          </w:p>
        </w:tc>
        <w:tc>
          <w:tcPr>
            <w:tcW w:w="1275" w:type="dxa"/>
            <w:tcBorders>
              <w:top w:val="nil"/>
              <w:left w:val="nil"/>
              <w:bottom w:val="single" w:sz="4" w:space="0" w:color="auto"/>
              <w:right w:val="single" w:sz="4" w:space="0" w:color="auto"/>
            </w:tcBorders>
            <w:shd w:val="clear" w:color="auto" w:fill="auto"/>
            <w:noWrap/>
            <w:vAlign w:val="bottom"/>
            <w:hideMark/>
          </w:tcPr>
          <w:p w14:paraId="69565BF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393467</w:t>
            </w:r>
          </w:p>
        </w:tc>
      </w:tr>
      <w:tr w:rsidR="00C55076" w:rsidRPr="00C55076" w14:paraId="52530814" w14:textId="77777777" w:rsidTr="00C5507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F691EEF"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3ED48C2B"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7B12233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01DCD2E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1.230979</w:t>
            </w:r>
          </w:p>
        </w:tc>
        <w:tc>
          <w:tcPr>
            <w:tcW w:w="1203" w:type="dxa"/>
            <w:tcBorders>
              <w:top w:val="nil"/>
              <w:left w:val="nil"/>
              <w:bottom w:val="single" w:sz="4" w:space="0" w:color="auto"/>
              <w:right w:val="single" w:sz="4" w:space="0" w:color="auto"/>
            </w:tcBorders>
            <w:shd w:val="clear" w:color="auto" w:fill="auto"/>
            <w:noWrap/>
            <w:vAlign w:val="bottom"/>
            <w:hideMark/>
          </w:tcPr>
          <w:p w14:paraId="0F9412D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w:t>
            </w:r>
          </w:p>
        </w:tc>
        <w:tc>
          <w:tcPr>
            <w:tcW w:w="1491" w:type="dxa"/>
            <w:tcBorders>
              <w:top w:val="nil"/>
              <w:left w:val="nil"/>
              <w:bottom w:val="single" w:sz="4" w:space="0" w:color="auto"/>
              <w:right w:val="single" w:sz="4" w:space="0" w:color="auto"/>
            </w:tcBorders>
            <w:shd w:val="clear" w:color="auto" w:fill="auto"/>
            <w:noWrap/>
            <w:vAlign w:val="bottom"/>
            <w:hideMark/>
          </w:tcPr>
          <w:p w14:paraId="3EA3353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3930594338</w:t>
            </w:r>
          </w:p>
        </w:tc>
        <w:tc>
          <w:tcPr>
            <w:tcW w:w="1275" w:type="dxa"/>
            <w:tcBorders>
              <w:top w:val="nil"/>
              <w:left w:val="nil"/>
              <w:bottom w:val="single" w:sz="4" w:space="0" w:color="auto"/>
              <w:right w:val="single" w:sz="4" w:space="0" w:color="auto"/>
            </w:tcBorders>
            <w:shd w:val="clear" w:color="auto" w:fill="auto"/>
            <w:noWrap/>
            <w:vAlign w:val="bottom"/>
            <w:hideMark/>
          </w:tcPr>
          <w:p w14:paraId="163D8CE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393059</w:t>
            </w:r>
          </w:p>
        </w:tc>
      </w:tr>
      <w:tr w:rsidR="00C55076" w:rsidRPr="00C55076" w14:paraId="010D81C7" w14:textId="77777777" w:rsidTr="00C55076">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669CDC4"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3407C4A0"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90F019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3FBD0B6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12.337799</w:t>
            </w:r>
          </w:p>
        </w:tc>
        <w:tc>
          <w:tcPr>
            <w:tcW w:w="1203" w:type="dxa"/>
            <w:tcBorders>
              <w:top w:val="nil"/>
              <w:left w:val="nil"/>
              <w:bottom w:val="single" w:sz="4" w:space="0" w:color="auto"/>
              <w:right w:val="single" w:sz="4" w:space="0" w:color="auto"/>
            </w:tcBorders>
            <w:shd w:val="clear" w:color="auto" w:fill="auto"/>
            <w:noWrap/>
            <w:vAlign w:val="bottom"/>
            <w:hideMark/>
          </w:tcPr>
          <w:p w14:paraId="526B001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123</w:t>
            </w:r>
          </w:p>
        </w:tc>
        <w:tc>
          <w:tcPr>
            <w:tcW w:w="1491" w:type="dxa"/>
            <w:tcBorders>
              <w:top w:val="nil"/>
              <w:left w:val="nil"/>
              <w:bottom w:val="single" w:sz="4" w:space="0" w:color="auto"/>
              <w:right w:val="single" w:sz="4" w:space="0" w:color="auto"/>
            </w:tcBorders>
            <w:shd w:val="clear" w:color="auto" w:fill="auto"/>
            <w:noWrap/>
            <w:vAlign w:val="bottom"/>
            <w:hideMark/>
          </w:tcPr>
          <w:p w14:paraId="6DEFBA3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39503474354</w:t>
            </w:r>
          </w:p>
        </w:tc>
        <w:tc>
          <w:tcPr>
            <w:tcW w:w="1275" w:type="dxa"/>
            <w:tcBorders>
              <w:top w:val="nil"/>
              <w:left w:val="nil"/>
              <w:bottom w:val="single" w:sz="4" w:space="0" w:color="auto"/>
              <w:right w:val="single" w:sz="4" w:space="0" w:color="auto"/>
            </w:tcBorders>
            <w:shd w:val="clear" w:color="auto" w:fill="auto"/>
            <w:noWrap/>
            <w:vAlign w:val="bottom"/>
            <w:hideMark/>
          </w:tcPr>
          <w:p w14:paraId="20C6ADF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395034</w:t>
            </w:r>
          </w:p>
        </w:tc>
      </w:tr>
      <w:tr w:rsidR="00C55076" w:rsidRPr="00C55076" w14:paraId="65E3B474"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E3871FA"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567976F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CD68DF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1E11369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0.000605</w:t>
            </w:r>
          </w:p>
        </w:tc>
        <w:tc>
          <w:tcPr>
            <w:tcW w:w="1203" w:type="dxa"/>
            <w:tcBorders>
              <w:top w:val="nil"/>
              <w:left w:val="nil"/>
              <w:bottom w:val="single" w:sz="4" w:space="0" w:color="auto"/>
              <w:right w:val="single" w:sz="4" w:space="0" w:color="auto"/>
            </w:tcBorders>
            <w:shd w:val="clear" w:color="auto" w:fill="auto"/>
            <w:noWrap/>
            <w:vAlign w:val="bottom"/>
            <w:hideMark/>
          </w:tcPr>
          <w:p w14:paraId="1567197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605</w:t>
            </w:r>
          </w:p>
        </w:tc>
        <w:tc>
          <w:tcPr>
            <w:tcW w:w="1491" w:type="dxa"/>
            <w:tcBorders>
              <w:top w:val="nil"/>
              <w:left w:val="nil"/>
              <w:bottom w:val="single" w:sz="4" w:space="0" w:color="auto"/>
              <w:right w:val="single" w:sz="4" w:space="0" w:color="auto"/>
            </w:tcBorders>
            <w:shd w:val="clear" w:color="auto" w:fill="auto"/>
            <w:noWrap/>
            <w:vAlign w:val="bottom"/>
            <w:hideMark/>
          </w:tcPr>
          <w:p w14:paraId="2F49AED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1934039</w:t>
            </w:r>
          </w:p>
        </w:tc>
        <w:tc>
          <w:tcPr>
            <w:tcW w:w="1275" w:type="dxa"/>
            <w:tcBorders>
              <w:top w:val="nil"/>
              <w:left w:val="nil"/>
              <w:bottom w:val="single" w:sz="4" w:space="0" w:color="auto"/>
              <w:right w:val="single" w:sz="4" w:space="0" w:color="auto"/>
            </w:tcBorders>
            <w:shd w:val="clear" w:color="auto" w:fill="auto"/>
            <w:noWrap/>
            <w:vAlign w:val="bottom"/>
            <w:hideMark/>
          </w:tcPr>
          <w:p w14:paraId="38C4830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1934039</w:t>
            </w:r>
          </w:p>
        </w:tc>
      </w:tr>
      <w:tr w:rsidR="00C55076" w:rsidRPr="00C55076" w14:paraId="50901EC2"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B8EAB37"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5B4B5E7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573838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6B8A71E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0.006308</w:t>
            </w:r>
          </w:p>
        </w:tc>
        <w:tc>
          <w:tcPr>
            <w:tcW w:w="1203" w:type="dxa"/>
            <w:tcBorders>
              <w:top w:val="nil"/>
              <w:left w:val="nil"/>
              <w:bottom w:val="single" w:sz="4" w:space="0" w:color="auto"/>
              <w:right w:val="single" w:sz="4" w:space="0" w:color="auto"/>
            </w:tcBorders>
            <w:shd w:val="clear" w:color="auto" w:fill="auto"/>
            <w:noWrap/>
            <w:vAlign w:val="bottom"/>
            <w:hideMark/>
          </w:tcPr>
          <w:p w14:paraId="3941191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630</w:t>
            </w:r>
          </w:p>
        </w:tc>
        <w:tc>
          <w:tcPr>
            <w:tcW w:w="1491" w:type="dxa"/>
            <w:tcBorders>
              <w:top w:val="nil"/>
              <w:left w:val="nil"/>
              <w:bottom w:val="single" w:sz="4" w:space="0" w:color="auto"/>
              <w:right w:val="single" w:sz="4" w:space="0" w:color="auto"/>
            </w:tcBorders>
            <w:shd w:val="clear" w:color="auto" w:fill="auto"/>
            <w:noWrap/>
            <w:vAlign w:val="bottom"/>
            <w:hideMark/>
          </w:tcPr>
          <w:p w14:paraId="116D582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19600942</w:t>
            </w:r>
          </w:p>
        </w:tc>
        <w:tc>
          <w:tcPr>
            <w:tcW w:w="1275" w:type="dxa"/>
            <w:tcBorders>
              <w:top w:val="nil"/>
              <w:left w:val="nil"/>
              <w:bottom w:val="single" w:sz="4" w:space="0" w:color="auto"/>
              <w:right w:val="single" w:sz="4" w:space="0" w:color="auto"/>
            </w:tcBorders>
            <w:shd w:val="clear" w:color="auto" w:fill="auto"/>
            <w:noWrap/>
            <w:vAlign w:val="bottom"/>
            <w:hideMark/>
          </w:tcPr>
          <w:p w14:paraId="2ADBE29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1960094</w:t>
            </w:r>
          </w:p>
        </w:tc>
      </w:tr>
      <w:tr w:rsidR="00C55076" w:rsidRPr="00C55076" w14:paraId="7CB64CAD"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3F8CDE5"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3AFFA6B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CAC13E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7085233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0.06006</w:t>
            </w:r>
          </w:p>
        </w:tc>
        <w:tc>
          <w:tcPr>
            <w:tcW w:w="1203" w:type="dxa"/>
            <w:tcBorders>
              <w:top w:val="nil"/>
              <w:left w:val="nil"/>
              <w:bottom w:val="single" w:sz="4" w:space="0" w:color="auto"/>
              <w:right w:val="single" w:sz="4" w:space="0" w:color="auto"/>
            </w:tcBorders>
            <w:shd w:val="clear" w:color="auto" w:fill="auto"/>
            <w:noWrap/>
            <w:vAlign w:val="bottom"/>
            <w:hideMark/>
          </w:tcPr>
          <w:p w14:paraId="3EA4F72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600</w:t>
            </w:r>
          </w:p>
        </w:tc>
        <w:tc>
          <w:tcPr>
            <w:tcW w:w="1491" w:type="dxa"/>
            <w:tcBorders>
              <w:top w:val="nil"/>
              <w:left w:val="nil"/>
              <w:bottom w:val="single" w:sz="4" w:space="0" w:color="auto"/>
              <w:right w:val="single" w:sz="4" w:space="0" w:color="auto"/>
            </w:tcBorders>
            <w:shd w:val="clear" w:color="auto" w:fill="auto"/>
            <w:noWrap/>
            <w:vAlign w:val="bottom"/>
            <w:hideMark/>
          </w:tcPr>
          <w:p w14:paraId="59A99A7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189112291</w:t>
            </w:r>
          </w:p>
        </w:tc>
        <w:tc>
          <w:tcPr>
            <w:tcW w:w="1275" w:type="dxa"/>
            <w:tcBorders>
              <w:top w:val="nil"/>
              <w:left w:val="nil"/>
              <w:bottom w:val="single" w:sz="4" w:space="0" w:color="auto"/>
              <w:right w:val="single" w:sz="4" w:space="0" w:color="auto"/>
            </w:tcBorders>
            <w:shd w:val="clear" w:color="auto" w:fill="auto"/>
            <w:noWrap/>
            <w:vAlign w:val="bottom"/>
            <w:hideMark/>
          </w:tcPr>
          <w:p w14:paraId="5A9762C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1891122</w:t>
            </w:r>
          </w:p>
        </w:tc>
      </w:tr>
      <w:tr w:rsidR="00C55076" w:rsidRPr="00C55076" w14:paraId="7D57401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8A892DD"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617189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6F17B09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7ADDCF2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0.579125</w:t>
            </w:r>
          </w:p>
        </w:tc>
        <w:tc>
          <w:tcPr>
            <w:tcW w:w="1203" w:type="dxa"/>
            <w:tcBorders>
              <w:top w:val="nil"/>
              <w:left w:val="nil"/>
              <w:bottom w:val="single" w:sz="4" w:space="0" w:color="auto"/>
              <w:right w:val="single" w:sz="4" w:space="0" w:color="auto"/>
            </w:tcBorders>
            <w:shd w:val="clear" w:color="auto" w:fill="auto"/>
            <w:noWrap/>
            <w:vAlign w:val="bottom"/>
            <w:hideMark/>
          </w:tcPr>
          <w:p w14:paraId="2A608CE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579</w:t>
            </w:r>
          </w:p>
        </w:tc>
        <w:tc>
          <w:tcPr>
            <w:tcW w:w="1491" w:type="dxa"/>
            <w:tcBorders>
              <w:top w:val="nil"/>
              <w:left w:val="nil"/>
              <w:bottom w:val="single" w:sz="4" w:space="0" w:color="auto"/>
              <w:right w:val="single" w:sz="4" w:space="0" w:color="auto"/>
            </w:tcBorders>
            <w:shd w:val="clear" w:color="auto" w:fill="auto"/>
            <w:noWrap/>
            <w:vAlign w:val="bottom"/>
            <w:hideMark/>
          </w:tcPr>
          <w:p w14:paraId="5509E78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1770778563</w:t>
            </w:r>
          </w:p>
        </w:tc>
        <w:tc>
          <w:tcPr>
            <w:tcW w:w="1275" w:type="dxa"/>
            <w:tcBorders>
              <w:top w:val="nil"/>
              <w:left w:val="nil"/>
              <w:bottom w:val="single" w:sz="4" w:space="0" w:color="auto"/>
              <w:right w:val="single" w:sz="4" w:space="0" w:color="auto"/>
            </w:tcBorders>
            <w:shd w:val="clear" w:color="auto" w:fill="auto"/>
            <w:noWrap/>
            <w:vAlign w:val="bottom"/>
            <w:hideMark/>
          </w:tcPr>
          <w:p w14:paraId="780545E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1770778</w:t>
            </w:r>
          </w:p>
        </w:tc>
      </w:tr>
      <w:tr w:rsidR="00C55076" w:rsidRPr="00C55076" w14:paraId="1D132B9E"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74209AC"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5B79CD3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6AC1DC7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2A33B14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5.726592</w:t>
            </w:r>
          </w:p>
        </w:tc>
        <w:tc>
          <w:tcPr>
            <w:tcW w:w="1203" w:type="dxa"/>
            <w:tcBorders>
              <w:top w:val="nil"/>
              <w:left w:val="nil"/>
              <w:bottom w:val="single" w:sz="4" w:space="0" w:color="auto"/>
              <w:right w:val="single" w:sz="4" w:space="0" w:color="auto"/>
            </w:tcBorders>
            <w:shd w:val="clear" w:color="auto" w:fill="auto"/>
            <w:noWrap/>
            <w:vAlign w:val="bottom"/>
            <w:hideMark/>
          </w:tcPr>
          <w:p w14:paraId="1C23ACE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572</w:t>
            </w:r>
          </w:p>
        </w:tc>
        <w:tc>
          <w:tcPr>
            <w:tcW w:w="1491" w:type="dxa"/>
            <w:tcBorders>
              <w:top w:val="nil"/>
              <w:left w:val="nil"/>
              <w:bottom w:val="single" w:sz="4" w:space="0" w:color="auto"/>
              <w:right w:val="single" w:sz="4" w:space="0" w:color="auto"/>
            </w:tcBorders>
            <w:shd w:val="clear" w:color="auto" w:fill="auto"/>
            <w:noWrap/>
            <w:vAlign w:val="bottom"/>
            <w:hideMark/>
          </w:tcPr>
          <w:p w14:paraId="1FAE07A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18454744459</w:t>
            </w:r>
          </w:p>
        </w:tc>
        <w:tc>
          <w:tcPr>
            <w:tcW w:w="1275" w:type="dxa"/>
            <w:tcBorders>
              <w:top w:val="nil"/>
              <w:left w:val="nil"/>
              <w:bottom w:val="single" w:sz="4" w:space="0" w:color="auto"/>
              <w:right w:val="single" w:sz="4" w:space="0" w:color="auto"/>
            </w:tcBorders>
            <w:shd w:val="clear" w:color="auto" w:fill="auto"/>
            <w:noWrap/>
            <w:vAlign w:val="bottom"/>
            <w:hideMark/>
          </w:tcPr>
          <w:p w14:paraId="72680EF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1845474</w:t>
            </w:r>
          </w:p>
        </w:tc>
      </w:tr>
      <w:tr w:rsidR="00C55076" w:rsidRPr="00C55076" w14:paraId="115B1851"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37D190E"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136DA9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606CCF0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494E7F2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57.242452</w:t>
            </w:r>
          </w:p>
        </w:tc>
        <w:tc>
          <w:tcPr>
            <w:tcW w:w="1203" w:type="dxa"/>
            <w:tcBorders>
              <w:top w:val="nil"/>
              <w:left w:val="nil"/>
              <w:bottom w:val="single" w:sz="4" w:space="0" w:color="auto"/>
              <w:right w:val="single" w:sz="4" w:space="0" w:color="auto"/>
            </w:tcBorders>
            <w:shd w:val="clear" w:color="auto" w:fill="auto"/>
            <w:noWrap/>
            <w:vAlign w:val="bottom"/>
            <w:hideMark/>
          </w:tcPr>
          <w:p w14:paraId="6371E06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572</w:t>
            </w:r>
          </w:p>
        </w:tc>
        <w:tc>
          <w:tcPr>
            <w:tcW w:w="1491" w:type="dxa"/>
            <w:tcBorders>
              <w:top w:val="nil"/>
              <w:left w:val="nil"/>
              <w:bottom w:val="single" w:sz="4" w:space="0" w:color="auto"/>
              <w:right w:val="single" w:sz="4" w:space="0" w:color="auto"/>
            </w:tcBorders>
            <w:shd w:val="clear" w:color="auto" w:fill="auto"/>
            <w:noWrap/>
            <w:vAlign w:val="bottom"/>
            <w:hideMark/>
          </w:tcPr>
          <w:p w14:paraId="22BB91D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1.82459E+11</w:t>
            </w:r>
          </w:p>
        </w:tc>
        <w:tc>
          <w:tcPr>
            <w:tcW w:w="1275" w:type="dxa"/>
            <w:tcBorders>
              <w:top w:val="nil"/>
              <w:left w:val="nil"/>
              <w:bottom w:val="single" w:sz="4" w:space="0" w:color="auto"/>
              <w:right w:val="single" w:sz="4" w:space="0" w:color="auto"/>
            </w:tcBorders>
            <w:shd w:val="clear" w:color="auto" w:fill="auto"/>
            <w:noWrap/>
            <w:vAlign w:val="bottom"/>
            <w:hideMark/>
          </w:tcPr>
          <w:p w14:paraId="10D6893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1824590</w:t>
            </w:r>
          </w:p>
        </w:tc>
      </w:tr>
      <w:tr w:rsidR="00C55076" w:rsidRPr="00C55076" w14:paraId="14AAAA40"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EC08F46"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C4564F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3D3E5CC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1C79EF1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0.000597</w:t>
            </w:r>
          </w:p>
        </w:tc>
        <w:tc>
          <w:tcPr>
            <w:tcW w:w="1203" w:type="dxa"/>
            <w:tcBorders>
              <w:top w:val="nil"/>
              <w:left w:val="nil"/>
              <w:bottom w:val="single" w:sz="4" w:space="0" w:color="auto"/>
              <w:right w:val="single" w:sz="4" w:space="0" w:color="auto"/>
            </w:tcBorders>
            <w:shd w:val="clear" w:color="auto" w:fill="auto"/>
            <w:noWrap/>
            <w:vAlign w:val="bottom"/>
            <w:hideMark/>
          </w:tcPr>
          <w:p w14:paraId="0CD568E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597</w:t>
            </w:r>
          </w:p>
        </w:tc>
        <w:tc>
          <w:tcPr>
            <w:tcW w:w="1491" w:type="dxa"/>
            <w:tcBorders>
              <w:top w:val="nil"/>
              <w:left w:val="nil"/>
              <w:bottom w:val="single" w:sz="4" w:space="0" w:color="auto"/>
              <w:right w:val="single" w:sz="4" w:space="0" w:color="auto"/>
            </w:tcBorders>
            <w:shd w:val="clear" w:color="auto" w:fill="auto"/>
            <w:noWrap/>
            <w:vAlign w:val="bottom"/>
            <w:hideMark/>
          </w:tcPr>
          <w:p w14:paraId="7225ED7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2011320</w:t>
            </w:r>
          </w:p>
        </w:tc>
        <w:tc>
          <w:tcPr>
            <w:tcW w:w="1275" w:type="dxa"/>
            <w:tcBorders>
              <w:top w:val="nil"/>
              <w:left w:val="nil"/>
              <w:bottom w:val="single" w:sz="4" w:space="0" w:color="auto"/>
              <w:right w:val="single" w:sz="4" w:space="0" w:color="auto"/>
            </w:tcBorders>
            <w:shd w:val="clear" w:color="auto" w:fill="auto"/>
            <w:noWrap/>
            <w:vAlign w:val="bottom"/>
            <w:hideMark/>
          </w:tcPr>
          <w:p w14:paraId="3414952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2011320</w:t>
            </w:r>
          </w:p>
        </w:tc>
      </w:tr>
      <w:tr w:rsidR="00C55076" w:rsidRPr="00C55076" w14:paraId="2C38D950"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2520BC0"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5099AEE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32D87C6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3629987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0.006172</w:t>
            </w:r>
          </w:p>
        </w:tc>
        <w:tc>
          <w:tcPr>
            <w:tcW w:w="1203" w:type="dxa"/>
            <w:tcBorders>
              <w:top w:val="nil"/>
              <w:left w:val="nil"/>
              <w:bottom w:val="single" w:sz="4" w:space="0" w:color="auto"/>
              <w:right w:val="single" w:sz="4" w:space="0" w:color="auto"/>
            </w:tcBorders>
            <w:shd w:val="clear" w:color="auto" w:fill="auto"/>
            <w:noWrap/>
            <w:vAlign w:val="bottom"/>
            <w:hideMark/>
          </w:tcPr>
          <w:p w14:paraId="74CB02A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617</w:t>
            </w:r>
          </w:p>
        </w:tc>
        <w:tc>
          <w:tcPr>
            <w:tcW w:w="1491" w:type="dxa"/>
            <w:tcBorders>
              <w:top w:val="nil"/>
              <w:left w:val="nil"/>
              <w:bottom w:val="single" w:sz="4" w:space="0" w:color="auto"/>
              <w:right w:val="single" w:sz="4" w:space="0" w:color="auto"/>
            </w:tcBorders>
            <w:shd w:val="clear" w:color="auto" w:fill="auto"/>
            <w:noWrap/>
            <w:vAlign w:val="bottom"/>
            <w:hideMark/>
          </w:tcPr>
          <w:p w14:paraId="2B313F9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20761459</w:t>
            </w:r>
          </w:p>
        </w:tc>
        <w:tc>
          <w:tcPr>
            <w:tcW w:w="1275" w:type="dxa"/>
            <w:tcBorders>
              <w:top w:val="nil"/>
              <w:left w:val="nil"/>
              <w:bottom w:val="single" w:sz="4" w:space="0" w:color="auto"/>
              <w:right w:val="single" w:sz="4" w:space="0" w:color="auto"/>
            </w:tcBorders>
            <w:shd w:val="clear" w:color="auto" w:fill="auto"/>
            <w:noWrap/>
            <w:vAlign w:val="bottom"/>
            <w:hideMark/>
          </w:tcPr>
          <w:p w14:paraId="1B627BE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2076145</w:t>
            </w:r>
          </w:p>
        </w:tc>
      </w:tr>
      <w:tr w:rsidR="00C55076" w:rsidRPr="00C55076" w14:paraId="4C86568C"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BF59DF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38B9E6A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4ED2209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6E38C96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0.054473</w:t>
            </w:r>
          </w:p>
        </w:tc>
        <w:tc>
          <w:tcPr>
            <w:tcW w:w="1203" w:type="dxa"/>
            <w:tcBorders>
              <w:top w:val="nil"/>
              <w:left w:val="nil"/>
              <w:bottom w:val="single" w:sz="4" w:space="0" w:color="auto"/>
              <w:right w:val="single" w:sz="4" w:space="0" w:color="auto"/>
            </w:tcBorders>
            <w:shd w:val="clear" w:color="auto" w:fill="auto"/>
            <w:noWrap/>
            <w:vAlign w:val="bottom"/>
            <w:hideMark/>
          </w:tcPr>
          <w:p w14:paraId="13931CA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544</w:t>
            </w:r>
          </w:p>
        </w:tc>
        <w:tc>
          <w:tcPr>
            <w:tcW w:w="1491" w:type="dxa"/>
            <w:tcBorders>
              <w:top w:val="nil"/>
              <w:left w:val="nil"/>
              <w:bottom w:val="single" w:sz="4" w:space="0" w:color="auto"/>
              <w:right w:val="single" w:sz="4" w:space="0" w:color="auto"/>
            </w:tcBorders>
            <w:shd w:val="clear" w:color="auto" w:fill="auto"/>
            <w:noWrap/>
            <w:vAlign w:val="bottom"/>
            <w:hideMark/>
          </w:tcPr>
          <w:p w14:paraId="0DBF215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169279258</w:t>
            </w:r>
          </w:p>
        </w:tc>
        <w:tc>
          <w:tcPr>
            <w:tcW w:w="1275" w:type="dxa"/>
            <w:tcBorders>
              <w:top w:val="nil"/>
              <w:left w:val="nil"/>
              <w:bottom w:val="single" w:sz="4" w:space="0" w:color="auto"/>
              <w:right w:val="single" w:sz="4" w:space="0" w:color="auto"/>
            </w:tcBorders>
            <w:shd w:val="clear" w:color="auto" w:fill="auto"/>
            <w:noWrap/>
            <w:vAlign w:val="bottom"/>
            <w:hideMark/>
          </w:tcPr>
          <w:p w14:paraId="786EC4F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1692792</w:t>
            </w:r>
          </w:p>
        </w:tc>
      </w:tr>
      <w:tr w:rsidR="00C55076" w:rsidRPr="00C55076" w14:paraId="1C878A8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8B32295"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B42934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419133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0103DC2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0.557436</w:t>
            </w:r>
          </w:p>
        </w:tc>
        <w:tc>
          <w:tcPr>
            <w:tcW w:w="1203" w:type="dxa"/>
            <w:tcBorders>
              <w:top w:val="nil"/>
              <w:left w:val="nil"/>
              <w:bottom w:val="single" w:sz="4" w:space="0" w:color="auto"/>
              <w:right w:val="single" w:sz="4" w:space="0" w:color="auto"/>
            </w:tcBorders>
            <w:shd w:val="clear" w:color="auto" w:fill="auto"/>
            <w:noWrap/>
            <w:vAlign w:val="bottom"/>
            <w:hideMark/>
          </w:tcPr>
          <w:p w14:paraId="0C21D20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557</w:t>
            </w:r>
          </w:p>
        </w:tc>
        <w:tc>
          <w:tcPr>
            <w:tcW w:w="1491" w:type="dxa"/>
            <w:tcBorders>
              <w:top w:val="nil"/>
              <w:left w:val="nil"/>
              <w:bottom w:val="single" w:sz="4" w:space="0" w:color="auto"/>
              <w:right w:val="single" w:sz="4" w:space="0" w:color="auto"/>
            </w:tcBorders>
            <w:shd w:val="clear" w:color="auto" w:fill="auto"/>
            <w:noWrap/>
            <w:vAlign w:val="bottom"/>
            <w:hideMark/>
          </w:tcPr>
          <w:p w14:paraId="08826AA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1783248023</w:t>
            </w:r>
          </w:p>
        </w:tc>
        <w:tc>
          <w:tcPr>
            <w:tcW w:w="1275" w:type="dxa"/>
            <w:tcBorders>
              <w:top w:val="nil"/>
              <w:left w:val="nil"/>
              <w:bottom w:val="single" w:sz="4" w:space="0" w:color="auto"/>
              <w:right w:val="single" w:sz="4" w:space="0" w:color="auto"/>
            </w:tcBorders>
            <w:shd w:val="clear" w:color="auto" w:fill="auto"/>
            <w:noWrap/>
            <w:vAlign w:val="bottom"/>
            <w:hideMark/>
          </w:tcPr>
          <w:p w14:paraId="0E42321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1783248</w:t>
            </w:r>
          </w:p>
        </w:tc>
      </w:tr>
      <w:tr w:rsidR="00C55076" w:rsidRPr="00C55076" w14:paraId="7F772EA9"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6D974A2"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2F5C2D0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E3924C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7144A85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5.743504</w:t>
            </w:r>
          </w:p>
        </w:tc>
        <w:tc>
          <w:tcPr>
            <w:tcW w:w="1203" w:type="dxa"/>
            <w:tcBorders>
              <w:top w:val="nil"/>
              <w:left w:val="nil"/>
              <w:bottom w:val="single" w:sz="4" w:space="0" w:color="auto"/>
              <w:right w:val="single" w:sz="4" w:space="0" w:color="auto"/>
            </w:tcBorders>
            <w:shd w:val="clear" w:color="auto" w:fill="auto"/>
            <w:noWrap/>
            <w:vAlign w:val="bottom"/>
            <w:hideMark/>
          </w:tcPr>
          <w:p w14:paraId="71FB031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574</w:t>
            </w:r>
          </w:p>
        </w:tc>
        <w:tc>
          <w:tcPr>
            <w:tcW w:w="1491" w:type="dxa"/>
            <w:tcBorders>
              <w:top w:val="nil"/>
              <w:left w:val="nil"/>
              <w:bottom w:val="single" w:sz="4" w:space="0" w:color="auto"/>
              <w:right w:val="single" w:sz="4" w:space="0" w:color="auto"/>
            </w:tcBorders>
            <w:shd w:val="clear" w:color="auto" w:fill="auto"/>
            <w:noWrap/>
            <w:vAlign w:val="bottom"/>
            <w:hideMark/>
          </w:tcPr>
          <w:p w14:paraId="45B39D4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18315378825</w:t>
            </w:r>
          </w:p>
        </w:tc>
        <w:tc>
          <w:tcPr>
            <w:tcW w:w="1275" w:type="dxa"/>
            <w:tcBorders>
              <w:top w:val="nil"/>
              <w:left w:val="nil"/>
              <w:bottom w:val="single" w:sz="4" w:space="0" w:color="auto"/>
              <w:right w:val="single" w:sz="4" w:space="0" w:color="auto"/>
            </w:tcBorders>
            <w:shd w:val="clear" w:color="auto" w:fill="auto"/>
            <w:noWrap/>
            <w:vAlign w:val="bottom"/>
            <w:hideMark/>
          </w:tcPr>
          <w:p w14:paraId="16A628C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1831537</w:t>
            </w:r>
          </w:p>
        </w:tc>
      </w:tr>
      <w:tr w:rsidR="00C55076" w:rsidRPr="00C55076" w14:paraId="4EF54A80"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A45F77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093363A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381D15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76488C6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57.254538</w:t>
            </w:r>
          </w:p>
        </w:tc>
        <w:tc>
          <w:tcPr>
            <w:tcW w:w="1203" w:type="dxa"/>
            <w:tcBorders>
              <w:top w:val="nil"/>
              <w:left w:val="nil"/>
              <w:bottom w:val="single" w:sz="4" w:space="0" w:color="auto"/>
              <w:right w:val="single" w:sz="4" w:space="0" w:color="auto"/>
            </w:tcBorders>
            <w:shd w:val="clear" w:color="auto" w:fill="auto"/>
            <w:noWrap/>
            <w:vAlign w:val="bottom"/>
            <w:hideMark/>
          </w:tcPr>
          <w:p w14:paraId="583F6C8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572</w:t>
            </w:r>
          </w:p>
        </w:tc>
        <w:tc>
          <w:tcPr>
            <w:tcW w:w="1491" w:type="dxa"/>
            <w:tcBorders>
              <w:top w:val="nil"/>
              <w:left w:val="nil"/>
              <w:bottom w:val="single" w:sz="4" w:space="0" w:color="auto"/>
              <w:right w:val="single" w:sz="4" w:space="0" w:color="auto"/>
            </w:tcBorders>
            <w:shd w:val="clear" w:color="auto" w:fill="auto"/>
            <w:noWrap/>
            <w:vAlign w:val="bottom"/>
            <w:hideMark/>
          </w:tcPr>
          <w:p w14:paraId="1432CBD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1.82988E+11</w:t>
            </w:r>
          </w:p>
        </w:tc>
        <w:tc>
          <w:tcPr>
            <w:tcW w:w="1275" w:type="dxa"/>
            <w:tcBorders>
              <w:top w:val="nil"/>
              <w:left w:val="nil"/>
              <w:bottom w:val="single" w:sz="4" w:space="0" w:color="auto"/>
              <w:right w:val="single" w:sz="4" w:space="0" w:color="auto"/>
            </w:tcBorders>
            <w:shd w:val="clear" w:color="auto" w:fill="auto"/>
            <w:noWrap/>
            <w:vAlign w:val="bottom"/>
            <w:hideMark/>
          </w:tcPr>
          <w:p w14:paraId="7BC1A57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1829882</w:t>
            </w:r>
          </w:p>
        </w:tc>
      </w:tr>
      <w:tr w:rsidR="00C55076" w:rsidRPr="00C55076" w14:paraId="467C2F8C"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337F7FA"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053105B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44B60E4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174ECC3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0.000644</w:t>
            </w:r>
          </w:p>
        </w:tc>
        <w:tc>
          <w:tcPr>
            <w:tcW w:w="1203" w:type="dxa"/>
            <w:tcBorders>
              <w:top w:val="nil"/>
              <w:left w:val="nil"/>
              <w:bottom w:val="single" w:sz="4" w:space="0" w:color="auto"/>
              <w:right w:val="single" w:sz="4" w:space="0" w:color="auto"/>
            </w:tcBorders>
            <w:shd w:val="clear" w:color="auto" w:fill="auto"/>
            <w:noWrap/>
            <w:vAlign w:val="bottom"/>
            <w:hideMark/>
          </w:tcPr>
          <w:p w14:paraId="44FCBDE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644</w:t>
            </w:r>
          </w:p>
        </w:tc>
        <w:tc>
          <w:tcPr>
            <w:tcW w:w="1491" w:type="dxa"/>
            <w:tcBorders>
              <w:top w:val="nil"/>
              <w:left w:val="nil"/>
              <w:bottom w:val="single" w:sz="4" w:space="0" w:color="auto"/>
              <w:right w:val="single" w:sz="4" w:space="0" w:color="auto"/>
            </w:tcBorders>
            <w:shd w:val="clear" w:color="auto" w:fill="auto"/>
            <w:noWrap/>
            <w:vAlign w:val="bottom"/>
            <w:hideMark/>
          </w:tcPr>
          <w:p w14:paraId="2F0D5C8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2021370</w:t>
            </w:r>
          </w:p>
        </w:tc>
        <w:tc>
          <w:tcPr>
            <w:tcW w:w="1275" w:type="dxa"/>
            <w:tcBorders>
              <w:top w:val="nil"/>
              <w:left w:val="nil"/>
              <w:bottom w:val="single" w:sz="4" w:space="0" w:color="auto"/>
              <w:right w:val="single" w:sz="4" w:space="0" w:color="auto"/>
            </w:tcBorders>
            <w:shd w:val="clear" w:color="auto" w:fill="auto"/>
            <w:noWrap/>
            <w:vAlign w:val="bottom"/>
            <w:hideMark/>
          </w:tcPr>
          <w:p w14:paraId="2EA336D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2021370</w:t>
            </w:r>
          </w:p>
        </w:tc>
      </w:tr>
      <w:tr w:rsidR="00C55076" w:rsidRPr="00C55076" w14:paraId="29674D5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538EC59"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13CFC7A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252C44A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2E5206A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0.005967</w:t>
            </w:r>
          </w:p>
        </w:tc>
        <w:tc>
          <w:tcPr>
            <w:tcW w:w="1203" w:type="dxa"/>
            <w:tcBorders>
              <w:top w:val="nil"/>
              <w:left w:val="nil"/>
              <w:bottom w:val="single" w:sz="4" w:space="0" w:color="auto"/>
              <w:right w:val="single" w:sz="4" w:space="0" w:color="auto"/>
            </w:tcBorders>
            <w:shd w:val="clear" w:color="auto" w:fill="auto"/>
            <w:noWrap/>
            <w:vAlign w:val="bottom"/>
            <w:hideMark/>
          </w:tcPr>
          <w:p w14:paraId="1BD6A5B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596</w:t>
            </w:r>
          </w:p>
        </w:tc>
        <w:tc>
          <w:tcPr>
            <w:tcW w:w="1491" w:type="dxa"/>
            <w:tcBorders>
              <w:top w:val="nil"/>
              <w:left w:val="nil"/>
              <w:bottom w:val="single" w:sz="4" w:space="0" w:color="auto"/>
              <w:right w:val="single" w:sz="4" w:space="0" w:color="auto"/>
            </w:tcBorders>
            <w:shd w:val="clear" w:color="auto" w:fill="auto"/>
            <w:noWrap/>
            <w:vAlign w:val="bottom"/>
            <w:hideMark/>
          </w:tcPr>
          <w:p w14:paraId="14A01DE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19774610</w:t>
            </w:r>
          </w:p>
        </w:tc>
        <w:tc>
          <w:tcPr>
            <w:tcW w:w="1275" w:type="dxa"/>
            <w:tcBorders>
              <w:top w:val="nil"/>
              <w:left w:val="nil"/>
              <w:bottom w:val="single" w:sz="4" w:space="0" w:color="auto"/>
              <w:right w:val="single" w:sz="4" w:space="0" w:color="auto"/>
            </w:tcBorders>
            <w:shd w:val="clear" w:color="auto" w:fill="auto"/>
            <w:noWrap/>
            <w:vAlign w:val="bottom"/>
            <w:hideMark/>
          </w:tcPr>
          <w:p w14:paraId="5DA8A24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1977461</w:t>
            </w:r>
          </w:p>
        </w:tc>
      </w:tr>
      <w:tr w:rsidR="00C55076" w:rsidRPr="00C55076" w14:paraId="62D45E47"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B0E2B76"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9A6448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2AA0CAA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758A9AE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0.061891</w:t>
            </w:r>
          </w:p>
        </w:tc>
        <w:tc>
          <w:tcPr>
            <w:tcW w:w="1203" w:type="dxa"/>
            <w:tcBorders>
              <w:top w:val="nil"/>
              <w:left w:val="nil"/>
              <w:bottom w:val="single" w:sz="4" w:space="0" w:color="auto"/>
              <w:right w:val="single" w:sz="4" w:space="0" w:color="auto"/>
            </w:tcBorders>
            <w:shd w:val="clear" w:color="auto" w:fill="auto"/>
            <w:noWrap/>
            <w:vAlign w:val="bottom"/>
            <w:hideMark/>
          </w:tcPr>
          <w:p w14:paraId="6165083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618</w:t>
            </w:r>
          </w:p>
        </w:tc>
        <w:tc>
          <w:tcPr>
            <w:tcW w:w="1491" w:type="dxa"/>
            <w:tcBorders>
              <w:top w:val="nil"/>
              <w:left w:val="nil"/>
              <w:bottom w:val="single" w:sz="4" w:space="0" w:color="auto"/>
              <w:right w:val="single" w:sz="4" w:space="0" w:color="auto"/>
            </w:tcBorders>
            <w:shd w:val="clear" w:color="auto" w:fill="auto"/>
            <w:noWrap/>
            <w:vAlign w:val="bottom"/>
            <w:hideMark/>
          </w:tcPr>
          <w:p w14:paraId="7BF8719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182444730</w:t>
            </w:r>
          </w:p>
        </w:tc>
        <w:tc>
          <w:tcPr>
            <w:tcW w:w="1275" w:type="dxa"/>
            <w:tcBorders>
              <w:top w:val="nil"/>
              <w:left w:val="nil"/>
              <w:bottom w:val="single" w:sz="4" w:space="0" w:color="auto"/>
              <w:right w:val="single" w:sz="4" w:space="0" w:color="auto"/>
            </w:tcBorders>
            <w:shd w:val="clear" w:color="auto" w:fill="auto"/>
            <w:noWrap/>
            <w:vAlign w:val="bottom"/>
            <w:hideMark/>
          </w:tcPr>
          <w:p w14:paraId="052B226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1824447</w:t>
            </w:r>
          </w:p>
        </w:tc>
      </w:tr>
      <w:tr w:rsidR="00C55076" w:rsidRPr="00C55076" w14:paraId="73E2F88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831A9DB"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44DE4C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6B4EF5F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4F3FFE9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0.574539</w:t>
            </w:r>
          </w:p>
        </w:tc>
        <w:tc>
          <w:tcPr>
            <w:tcW w:w="1203" w:type="dxa"/>
            <w:tcBorders>
              <w:top w:val="nil"/>
              <w:left w:val="nil"/>
              <w:bottom w:val="single" w:sz="4" w:space="0" w:color="auto"/>
              <w:right w:val="single" w:sz="4" w:space="0" w:color="auto"/>
            </w:tcBorders>
            <w:shd w:val="clear" w:color="auto" w:fill="auto"/>
            <w:noWrap/>
            <w:vAlign w:val="bottom"/>
            <w:hideMark/>
          </w:tcPr>
          <w:p w14:paraId="6516E7A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574</w:t>
            </w:r>
          </w:p>
        </w:tc>
        <w:tc>
          <w:tcPr>
            <w:tcW w:w="1491" w:type="dxa"/>
            <w:tcBorders>
              <w:top w:val="nil"/>
              <w:left w:val="nil"/>
              <w:bottom w:val="single" w:sz="4" w:space="0" w:color="auto"/>
              <w:right w:val="single" w:sz="4" w:space="0" w:color="auto"/>
            </w:tcBorders>
            <w:shd w:val="clear" w:color="auto" w:fill="auto"/>
            <w:noWrap/>
            <w:vAlign w:val="bottom"/>
            <w:hideMark/>
          </w:tcPr>
          <w:p w14:paraId="3AC1FB1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1872497579</w:t>
            </w:r>
          </w:p>
        </w:tc>
        <w:tc>
          <w:tcPr>
            <w:tcW w:w="1275" w:type="dxa"/>
            <w:tcBorders>
              <w:top w:val="nil"/>
              <w:left w:val="nil"/>
              <w:bottom w:val="single" w:sz="4" w:space="0" w:color="auto"/>
              <w:right w:val="single" w:sz="4" w:space="0" w:color="auto"/>
            </w:tcBorders>
            <w:shd w:val="clear" w:color="auto" w:fill="auto"/>
            <w:noWrap/>
            <w:vAlign w:val="bottom"/>
            <w:hideMark/>
          </w:tcPr>
          <w:p w14:paraId="3ECA59C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1872497</w:t>
            </w:r>
          </w:p>
        </w:tc>
      </w:tr>
      <w:tr w:rsidR="00C55076" w:rsidRPr="00C55076" w14:paraId="56816A4E"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564B5E5"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3A2F93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7E3FA9D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6B6293E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5.718661</w:t>
            </w:r>
          </w:p>
        </w:tc>
        <w:tc>
          <w:tcPr>
            <w:tcW w:w="1203" w:type="dxa"/>
            <w:tcBorders>
              <w:top w:val="nil"/>
              <w:left w:val="nil"/>
              <w:bottom w:val="single" w:sz="4" w:space="0" w:color="auto"/>
              <w:right w:val="single" w:sz="4" w:space="0" w:color="auto"/>
            </w:tcBorders>
            <w:shd w:val="clear" w:color="auto" w:fill="auto"/>
            <w:noWrap/>
            <w:vAlign w:val="bottom"/>
            <w:hideMark/>
          </w:tcPr>
          <w:p w14:paraId="3FD13B8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571</w:t>
            </w:r>
          </w:p>
        </w:tc>
        <w:tc>
          <w:tcPr>
            <w:tcW w:w="1491" w:type="dxa"/>
            <w:tcBorders>
              <w:top w:val="nil"/>
              <w:left w:val="nil"/>
              <w:bottom w:val="single" w:sz="4" w:space="0" w:color="auto"/>
              <w:right w:val="single" w:sz="4" w:space="0" w:color="auto"/>
            </w:tcBorders>
            <w:shd w:val="clear" w:color="auto" w:fill="auto"/>
            <w:noWrap/>
            <w:vAlign w:val="bottom"/>
            <w:hideMark/>
          </w:tcPr>
          <w:p w14:paraId="58E52A1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18374652855</w:t>
            </w:r>
          </w:p>
        </w:tc>
        <w:tc>
          <w:tcPr>
            <w:tcW w:w="1275" w:type="dxa"/>
            <w:tcBorders>
              <w:top w:val="nil"/>
              <w:left w:val="nil"/>
              <w:bottom w:val="single" w:sz="4" w:space="0" w:color="auto"/>
              <w:right w:val="single" w:sz="4" w:space="0" w:color="auto"/>
            </w:tcBorders>
            <w:shd w:val="clear" w:color="auto" w:fill="auto"/>
            <w:noWrap/>
            <w:vAlign w:val="bottom"/>
            <w:hideMark/>
          </w:tcPr>
          <w:p w14:paraId="6A8DA1B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1837465</w:t>
            </w:r>
          </w:p>
        </w:tc>
      </w:tr>
      <w:tr w:rsidR="00C55076" w:rsidRPr="00C55076" w14:paraId="0A6E1D45"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DD80C1A"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24550C2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6DBFEB5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76B3504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57.518237</w:t>
            </w:r>
          </w:p>
        </w:tc>
        <w:tc>
          <w:tcPr>
            <w:tcW w:w="1203" w:type="dxa"/>
            <w:tcBorders>
              <w:top w:val="nil"/>
              <w:left w:val="nil"/>
              <w:bottom w:val="single" w:sz="4" w:space="0" w:color="auto"/>
              <w:right w:val="single" w:sz="4" w:space="0" w:color="auto"/>
            </w:tcBorders>
            <w:shd w:val="clear" w:color="auto" w:fill="auto"/>
            <w:noWrap/>
            <w:vAlign w:val="bottom"/>
            <w:hideMark/>
          </w:tcPr>
          <w:p w14:paraId="581B832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575</w:t>
            </w:r>
          </w:p>
        </w:tc>
        <w:tc>
          <w:tcPr>
            <w:tcW w:w="1491" w:type="dxa"/>
            <w:tcBorders>
              <w:top w:val="nil"/>
              <w:left w:val="nil"/>
              <w:bottom w:val="single" w:sz="4" w:space="0" w:color="auto"/>
              <w:right w:val="single" w:sz="4" w:space="0" w:color="auto"/>
            </w:tcBorders>
            <w:shd w:val="clear" w:color="auto" w:fill="auto"/>
            <w:noWrap/>
            <w:vAlign w:val="bottom"/>
            <w:hideMark/>
          </w:tcPr>
          <w:p w14:paraId="3282E3B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1.83003E+11</w:t>
            </w:r>
          </w:p>
        </w:tc>
        <w:tc>
          <w:tcPr>
            <w:tcW w:w="1275" w:type="dxa"/>
            <w:tcBorders>
              <w:top w:val="nil"/>
              <w:left w:val="nil"/>
              <w:bottom w:val="single" w:sz="4" w:space="0" w:color="auto"/>
              <w:right w:val="single" w:sz="4" w:space="0" w:color="auto"/>
            </w:tcBorders>
            <w:shd w:val="clear" w:color="auto" w:fill="auto"/>
            <w:noWrap/>
            <w:vAlign w:val="bottom"/>
            <w:hideMark/>
          </w:tcPr>
          <w:p w14:paraId="6266523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1830025</w:t>
            </w:r>
          </w:p>
        </w:tc>
      </w:tr>
      <w:tr w:rsidR="00C55076" w:rsidRPr="00C55076" w14:paraId="000CC118"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D65A680"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FB14C7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4FCEAA5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4669F8C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0.000621</w:t>
            </w:r>
          </w:p>
        </w:tc>
        <w:tc>
          <w:tcPr>
            <w:tcW w:w="1203" w:type="dxa"/>
            <w:tcBorders>
              <w:top w:val="nil"/>
              <w:left w:val="nil"/>
              <w:bottom w:val="single" w:sz="4" w:space="0" w:color="auto"/>
              <w:right w:val="single" w:sz="4" w:space="0" w:color="auto"/>
            </w:tcBorders>
            <w:shd w:val="clear" w:color="auto" w:fill="auto"/>
            <w:noWrap/>
            <w:vAlign w:val="bottom"/>
            <w:hideMark/>
          </w:tcPr>
          <w:p w14:paraId="6A79484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621</w:t>
            </w:r>
          </w:p>
        </w:tc>
        <w:tc>
          <w:tcPr>
            <w:tcW w:w="1491" w:type="dxa"/>
            <w:tcBorders>
              <w:top w:val="nil"/>
              <w:left w:val="nil"/>
              <w:bottom w:val="single" w:sz="4" w:space="0" w:color="auto"/>
              <w:right w:val="single" w:sz="4" w:space="0" w:color="auto"/>
            </w:tcBorders>
            <w:shd w:val="clear" w:color="auto" w:fill="auto"/>
            <w:noWrap/>
            <w:vAlign w:val="bottom"/>
            <w:hideMark/>
          </w:tcPr>
          <w:p w14:paraId="49D693C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2001960</w:t>
            </w:r>
          </w:p>
        </w:tc>
        <w:tc>
          <w:tcPr>
            <w:tcW w:w="1275" w:type="dxa"/>
            <w:tcBorders>
              <w:top w:val="nil"/>
              <w:left w:val="nil"/>
              <w:bottom w:val="single" w:sz="4" w:space="0" w:color="auto"/>
              <w:right w:val="single" w:sz="4" w:space="0" w:color="auto"/>
            </w:tcBorders>
            <w:shd w:val="clear" w:color="auto" w:fill="auto"/>
            <w:noWrap/>
            <w:vAlign w:val="bottom"/>
            <w:hideMark/>
          </w:tcPr>
          <w:p w14:paraId="47F0E84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2001960</w:t>
            </w:r>
          </w:p>
        </w:tc>
      </w:tr>
      <w:tr w:rsidR="00C55076" w:rsidRPr="00C55076" w14:paraId="25F0A4FA"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4587782"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50ED7C2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41C01DE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024810B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0.005955</w:t>
            </w:r>
          </w:p>
        </w:tc>
        <w:tc>
          <w:tcPr>
            <w:tcW w:w="1203" w:type="dxa"/>
            <w:tcBorders>
              <w:top w:val="nil"/>
              <w:left w:val="nil"/>
              <w:bottom w:val="single" w:sz="4" w:space="0" w:color="auto"/>
              <w:right w:val="single" w:sz="4" w:space="0" w:color="auto"/>
            </w:tcBorders>
            <w:shd w:val="clear" w:color="auto" w:fill="auto"/>
            <w:noWrap/>
            <w:vAlign w:val="bottom"/>
            <w:hideMark/>
          </w:tcPr>
          <w:p w14:paraId="21B6289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595</w:t>
            </w:r>
          </w:p>
        </w:tc>
        <w:tc>
          <w:tcPr>
            <w:tcW w:w="1491" w:type="dxa"/>
            <w:tcBorders>
              <w:top w:val="nil"/>
              <w:left w:val="nil"/>
              <w:bottom w:val="single" w:sz="4" w:space="0" w:color="auto"/>
              <w:right w:val="single" w:sz="4" w:space="0" w:color="auto"/>
            </w:tcBorders>
            <w:shd w:val="clear" w:color="auto" w:fill="auto"/>
            <w:noWrap/>
            <w:vAlign w:val="bottom"/>
            <w:hideMark/>
          </w:tcPr>
          <w:p w14:paraId="644079E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21489429</w:t>
            </w:r>
          </w:p>
        </w:tc>
        <w:tc>
          <w:tcPr>
            <w:tcW w:w="1275" w:type="dxa"/>
            <w:tcBorders>
              <w:top w:val="nil"/>
              <w:left w:val="nil"/>
              <w:bottom w:val="single" w:sz="4" w:space="0" w:color="auto"/>
              <w:right w:val="single" w:sz="4" w:space="0" w:color="auto"/>
            </w:tcBorders>
            <w:shd w:val="clear" w:color="auto" w:fill="auto"/>
            <w:noWrap/>
            <w:vAlign w:val="bottom"/>
            <w:hideMark/>
          </w:tcPr>
          <w:p w14:paraId="1891A19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2148942</w:t>
            </w:r>
          </w:p>
        </w:tc>
      </w:tr>
      <w:tr w:rsidR="00C55076" w:rsidRPr="00C55076" w14:paraId="12648E5A"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BF5C81D"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3F0ACA5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1C01423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77565DA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0.055107</w:t>
            </w:r>
          </w:p>
        </w:tc>
        <w:tc>
          <w:tcPr>
            <w:tcW w:w="1203" w:type="dxa"/>
            <w:tcBorders>
              <w:top w:val="nil"/>
              <w:left w:val="nil"/>
              <w:bottom w:val="single" w:sz="4" w:space="0" w:color="auto"/>
              <w:right w:val="single" w:sz="4" w:space="0" w:color="auto"/>
            </w:tcBorders>
            <w:shd w:val="clear" w:color="auto" w:fill="auto"/>
            <w:noWrap/>
            <w:vAlign w:val="bottom"/>
            <w:hideMark/>
          </w:tcPr>
          <w:p w14:paraId="4753741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551</w:t>
            </w:r>
          </w:p>
        </w:tc>
        <w:tc>
          <w:tcPr>
            <w:tcW w:w="1491" w:type="dxa"/>
            <w:tcBorders>
              <w:top w:val="nil"/>
              <w:left w:val="nil"/>
              <w:bottom w:val="single" w:sz="4" w:space="0" w:color="auto"/>
              <w:right w:val="single" w:sz="4" w:space="0" w:color="auto"/>
            </w:tcBorders>
            <w:shd w:val="clear" w:color="auto" w:fill="auto"/>
            <w:noWrap/>
            <w:vAlign w:val="bottom"/>
            <w:hideMark/>
          </w:tcPr>
          <w:p w14:paraId="67992E4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164070383</w:t>
            </w:r>
          </w:p>
        </w:tc>
        <w:tc>
          <w:tcPr>
            <w:tcW w:w="1275" w:type="dxa"/>
            <w:tcBorders>
              <w:top w:val="nil"/>
              <w:left w:val="nil"/>
              <w:bottom w:val="single" w:sz="4" w:space="0" w:color="auto"/>
              <w:right w:val="single" w:sz="4" w:space="0" w:color="auto"/>
            </w:tcBorders>
            <w:shd w:val="clear" w:color="auto" w:fill="auto"/>
            <w:noWrap/>
            <w:vAlign w:val="bottom"/>
            <w:hideMark/>
          </w:tcPr>
          <w:p w14:paraId="7A9071A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1640703</w:t>
            </w:r>
          </w:p>
        </w:tc>
      </w:tr>
      <w:tr w:rsidR="00C55076" w:rsidRPr="00C55076" w14:paraId="73AF1CBB"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6B5CA3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71B90A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7789F78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02E9657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0.569838</w:t>
            </w:r>
          </w:p>
        </w:tc>
        <w:tc>
          <w:tcPr>
            <w:tcW w:w="1203" w:type="dxa"/>
            <w:tcBorders>
              <w:top w:val="nil"/>
              <w:left w:val="nil"/>
              <w:bottom w:val="single" w:sz="4" w:space="0" w:color="auto"/>
              <w:right w:val="single" w:sz="4" w:space="0" w:color="auto"/>
            </w:tcBorders>
            <w:shd w:val="clear" w:color="auto" w:fill="auto"/>
            <w:noWrap/>
            <w:vAlign w:val="bottom"/>
            <w:hideMark/>
          </w:tcPr>
          <w:p w14:paraId="4EE71A7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569</w:t>
            </w:r>
          </w:p>
        </w:tc>
        <w:tc>
          <w:tcPr>
            <w:tcW w:w="1491" w:type="dxa"/>
            <w:tcBorders>
              <w:top w:val="nil"/>
              <w:left w:val="nil"/>
              <w:bottom w:val="single" w:sz="4" w:space="0" w:color="auto"/>
              <w:right w:val="single" w:sz="4" w:space="0" w:color="auto"/>
            </w:tcBorders>
            <w:shd w:val="clear" w:color="auto" w:fill="auto"/>
            <w:noWrap/>
            <w:vAlign w:val="bottom"/>
            <w:hideMark/>
          </w:tcPr>
          <w:p w14:paraId="12F0227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1804794321</w:t>
            </w:r>
          </w:p>
        </w:tc>
        <w:tc>
          <w:tcPr>
            <w:tcW w:w="1275" w:type="dxa"/>
            <w:tcBorders>
              <w:top w:val="nil"/>
              <w:left w:val="nil"/>
              <w:bottom w:val="single" w:sz="4" w:space="0" w:color="auto"/>
              <w:right w:val="single" w:sz="4" w:space="0" w:color="auto"/>
            </w:tcBorders>
            <w:shd w:val="clear" w:color="auto" w:fill="auto"/>
            <w:noWrap/>
            <w:vAlign w:val="bottom"/>
            <w:hideMark/>
          </w:tcPr>
          <w:p w14:paraId="21667BF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1804794</w:t>
            </w:r>
          </w:p>
        </w:tc>
      </w:tr>
      <w:tr w:rsidR="00C55076" w:rsidRPr="00C55076" w14:paraId="15D33FC8"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FEE15E4"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0BCA8B4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744E905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050345A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5.829747</w:t>
            </w:r>
          </w:p>
        </w:tc>
        <w:tc>
          <w:tcPr>
            <w:tcW w:w="1203" w:type="dxa"/>
            <w:tcBorders>
              <w:top w:val="nil"/>
              <w:left w:val="nil"/>
              <w:bottom w:val="single" w:sz="4" w:space="0" w:color="auto"/>
              <w:right w:val="single" w:sz="4" w:space="0" w:color="auto"/>
            </w:tcBorders>
            <w:shd w:val="clear" w:color="auto" w:fill="auto"/>
            <w:noWrap/>
            <w:vAlign w:val="bottom"/>
            <w:hideMark/>
          </w:tcPr>
          <w:p w14:paraId="6992C8A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582</w:t>
            </w:r>
          </w:p>
        </w:tc>
        <w:tc>
          <w:tcPr>
            <w:tcW w:w="1491" w:type="dxa"/>
            <w:tcBorders>
              <w:top w:val="nil"/>
              <w:left w:val="nil"/>
              <w:bottom w:val="single" w:sz="4" w:space="0" w:color="auto"/>
              <w:right w:val="single" w:sz="4" w:space="0" w:color="auto"/>
            </w:tcBorders>
            <w:shd w:val="clear" w:color="auto" w:fill="auto"/>
            <w:noWrap/>
            <w:vAlign w:val="bottom"/>
            <w:hideMark/>
          </w:tcPr>
          <w:p w14:paraId="3F281A4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18529943934</w:t>
            </w:r>
          </w:p>
        </w:tc>
        <w:tc>
          <w:tcPr>
            <w:tcW w:w="1275" w:type="dxa"/>
            <w:tcBorders>
              <w:top w:val="nil"/>
              <w:left w:val="nil"/>
              <w:bottom w:val="single" w:sz="4" w:space="0" w:color="auto"/>
              <w:right w:val="single" w:sz="4" w:space="0" w:color="auto"/>
            </w:tcBorders>
            <w:shd w:val="clear" w:color="auto" w:fill="auto"/>
            <w:noWrap/>
            <w:vAlign w:val="bottom"/>
            <w:hideMark/>
          </w:tcPr>
          <w:p w14:paraId="0085532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1852994</w:t>
            </w:r>
          </w:p>
        </w:tc>
      </w:tr>
      <w:tr w:rsidR="00C55076" w:rsidRPr="00C55076" w14:paraId="21B85461"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4429BDE"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A62928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629C961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2C36E80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57.912376</w:t>
            </w:r>
          </w:p>
        </w:tc>
        <w:tc>
          <w:tcPr>
            <w:tcW w:w="1203" w:type="dxa"/>
            <w:tcBorders>
              <w:top w:val="nil"/>
              <w:left w:val="nil"/>
              <w:bottom w:val="single" w:sz="4" w:space="0" w:color="auto"/>
              <w:right w:val="single" w:sz="4" w:space="0" w:color="auto"/>
            </w:tcBorders>
            <w:shd w:val="clear" w:color="auto" w:fill="auto"/>
            <w:noWrap/>
            <w:vAlign w:val="bottom"/>
            <w:hideMark/>
          </w:tcPr>
          <w:p w14:paraId="516FBE5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579</w:t>
            </w:r>
          </w:p>
        </w:tc>
        <w:tc>
          <w:tcPr>
            <w:tcW w:w="1491" w:type="dxa"/>
            <w:tcBorders>
              <w:top w:val="nil"/>
              <w:left w:val="nil"/>
              <w:bottom w:val="single" w:sz="4" w:space="0" w:color="auto"/>
              <w:right w:val="single" w:sz="4" w:space="0" w:color="auto"/>
            </w:tcBorders>
            <w:shd w:val="clear" w:color="auto" w:fill="auto"/>
            <w:noWrap/>
            <w:vAlign w:val="bottom"/>
            <w:hideMark/>
          </w:tcPr>
          <w:p w14:paraId="46E6D89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1.86057E+11</w:t>
            </w:r>
          </w:p>
        </w:tc>
        <w:tc>
          <w:tcPr>
            <w:tcW w:w="1275" w:type="dxa"/>
            <w:tcBorders>
              <w:top w:val="nil"/>
              <w:left w:val="nil"/>
              <w:bottom w:val="single" w:sz="4" w:space="0" w:color="auto"/>
              <w:right w:val="single" w:sz="4" w:space="0" w:color="auto"/>
            </w:tcBorders>
            <w:shd w:val="clear" w:color="auto" w:fill="auto"/>
            <w:noWrap/>
            <w:vAlign w:val="bottom"/>
            <w:hideMark/>
          </w:tcPr>
          <w:p w14:paraId="2110EF4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1860570</w:t>
            </w:r>
          </w:p>
        </w:tc>
      </w:tr>
      <w:tr w:rsidR="00C55076" w:rsidRPr="00C55076" w14:paraId="0F750C34"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789E20F"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FB2249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03308E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30E9616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0.000137</w:t>
            </w:r>
          </w:p>
        </w:tc>
        <w:tc>
          <w:tcPr>
            <w:tcW w:w="1203" w:type="dxa"/>
            <w:tcBorders>
              <w:top w:val="nil"/>
              <w:left w:val="nil"/>
              <w:bottom w:val="single" w:sz="4" w:space="0" w:color="auto"/>
              <w:right w:val="single" w:sz="4" w:space="0" w:color="auto"/>
            </w:tcBorders>
            <w:shd w:val="clear" w:color="auto" w:fill="auto"/>
            <w:noWrap/>
            <w:vAlign w:val="bottom"/>
            <w:hideMark/>
          </w:tcPr>
          <w:p w14:paraId="044AA44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3E8E0FC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437540</w:t>
            </w:r>
          </w:p>
        </w:tc>
        <w:tc>
          <w:tcPr>
            <w:tcW w:w="1275" w:type="dxa"/>
            <w:tcBorders>
              <w:top w:val="nil"/>
              <w:left w:val="nil"/>
              <w:bottom w:val="single" w:sz="4" w:space="0" w:color="auto"/>
              <w:right w:val="single" w:sz="4" w:space="0" w:color="auto"/>
            </w:tcBorders>
            <w:shd w:val="clear" w:color="auto" w:fill="auto"/>
            <w:noWrap/>
            <w:vAlign w:val="bottom"/>
            <w:hideMark/>
          </w:tcPr>
          <w:p w14:paraId="6B008ED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437540</w:t>
            </w:r>
          </w:p>
        </w:tc>
      </w:tr>
      <w:tr w:rsidR="00C55076" w:rsidRPr="00C55076" w14:paraId="4904F930"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861D3A0"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lastRenderedPageBreak/>
              <w:t>验签</w:t>
            </w:r>
          </w:p>
        </w:tc>
        <w:tc>
          <w:tcPr>
            <w:tcW w:w="851" w:type="dxa"/>
            <w:tcBorders>
              <w:top w:val="nil"/>
              <w:left w:val="nil"/>
              <w:bottom w:val="single" w:sz="4" w:space="0" w:color="auto"/>
              <w:right w:val="single" w:sz="4" w:space="0" w:color="auto"/>
            </w:tcBorders>
            <w:shd w:val="clear" w:color="auto" w:fill="auto"/>
            <w:noWrap/>
            <w:vAlign w:val="bottom"/>
            <w:hideMark/>
          </w:tcPr>
          <w:p w14:paraId="7C00657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6412C8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7D55BD4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0.001368</w:t>
            </w:r>
          </w:p>
        </w:tc>
        <w:tc>
          <w:tcPr>
            <w:tcW w:w="1203" w:type="dxa"/>
            <w:tcBorders>
              <w:top w:val="nil"/>
              <w:left w:val="nil"/>
              <w:bottom w:val="single" w:sz="4" w:space="0" w:color="auto"/>
              <w:right w:val="single" w:sz="4" w:space="0" w:color="auto"/>
            </w:tcBorders>
            <w:shd w:val="clear" w:color="auto" w:fill="auto"/>
            <w:noWrap/>
            <w:vAlign w:val="bottom"/>
            <w:hideMark/>
          </w:tcPr>
          <w:p w14:paraId="5D4A901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136</w:t>
            </w:r>
          </w:p>
        </w:tc>
        <w:tc>
          <w:tcPr>
            <w:tcW w:w="1491" w:type="dxa"/>
            <w:tcBorders>
              <w:top w:val="nil"/>
              <w:left w:val="nil"/>
              <w:bottom w:val="single" w:sz="4" w:space="0" w:color="auto"/>
              <w:right w:val="single" w:sz="4" w:space="0" w:color="auto"/>
            </w:tcBorders>
            <w:shd w:val="clear" w:color="auto" w:fill="auto"/>
            <w:noWrap/>
            <w:vAlign w:val="bottom"/>
            <w:hideMark/>
          </w:tcPr>
          <w:p w14:paraId="10870A7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4368501</w:t>
            </w:r>
          </w:p>
        </w:tc>
        <w:tc>
          <w:tcPr>
            <w:tcW w:w="1275" w:type="dxa"/>
            <w:tcBorders>
              <w:top w:val="nil"/>
              <w:left w:val="nil"/>
              <w:bottom w:val="single" w:sz="4" w:space="0" w:color="auto"/>
              <w:right w:val="single" w:sz="4" w:space="0" w:color="auto"/>
            </w:tcBorders>
            <w:shd w:val="clear" w:color="auto" w:fill="auto"/>
            <w:noWrap/>
            <w:vAlign w:val="bottom"/>
            <w:hideMark/>
          </w:tcPr>
          <w:p w14:paraId="27AA3D7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436850</w:t>
            </w:r>
          </w:p>
        </w:tc>
      </w:tr>
      <w:tr w:rsidR="00C55076" w:rsidRPr="00C55076" w14:paraId="4D0F7A41"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ED8830C"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32850A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2CABFD9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5D2BCC7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0.013711</w:t>
            </w:r>
          </w:p>
        </w:tc>
        <w:tc>
          <w:tcPr>
            <w:tcW w:w="1203" w:type="dxa"/>
            <w:tcBorders>
              <w:top w:val="nil"/>
              <w:left w:val="nil"/>
              <w:bottom w:val="single" w:sz="4" w:space="0" w:color="auto"/>
              <w:right w:val="single" w:sz="4" w:space="0" w:color="auto"/>
            </w:tcBorders>
            <w:shd w:val="clear" w:color="auto" w:fill="auto"/>
            <w:noWrap/>
            <w:vAlign w:val="bottom"/>
            <w:hideMark/>
          </w:tcPr>
          <w:p w14:paraId="7450BA5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5808864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43706240</w:t>
            </w:r>
          </w:p>
        </w:tc>
        <w:tc>
          <w:tcPr>
            <w:tcW w:w="1275" w:type="dxa"/>
            <w:tcBorders>
              <w:top w:val="nil"/>
              <w:left w:val="nil"/>
              <w:bottom w:val="single" w:sz="4" w:space="0" w:color="auto"/>
              <w:right w:val="single" w:sz="4" w:space="0" w:color="auto"/>
            </w:tcBorders>
            <w:shd w:val="clear" w:color="auto" w:fill="auto"/>
            <w:noWrap/>
            <w:vAlign w:val="bottom"/>
            <w:hideMark/>
          </w:tcPr>
          <w:p w14:paraId="5A1404F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437062</w:t>
            </w:r>
          </w:p>
        </w:tc>
      </w:tr>
      <w:tr w:rsidR="00C55076" w:rsidRPr="00C55076" w14:paraId="7694175A"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5D1F97C"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435CFD2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6168018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6E10764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0.13726</w:t>
            </w:r>
          </w:p>
        </w:tc>
        <w:tc>
          <w:tcPr>
            <w:tcW w:w="1203" w:type="dxa"/>
            <w:tcBorders>
              <w:top w:val="nil"/>
              <w:left w:val="nil"/>
              <w:bottom w:val="single" w:sz="4" w:space="0" w:color="auto"/>
              <w:right w:val="single" w:sz="4" w:space="0" w:color="auto"/>
            </w:tcBorders>
            <w:shd w:val="clear" w:color="auto" w:fill="auto"/>
            <w:noWrap/>
            <w:vAlign w:val="bottom"/>
            <w:hideMark/>
          </w:tcPr>
          <w:p w14:paraId="08959B5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6E76337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438514376</w:t>
            </w:r>
          </w:p>
        </w:tc>
        <w:tc>
          <w:tcPr>
            <w:tcW w:w="1275" w:type="dxa"/>
            <w:tcBorders>
              <w:top w:val="nil"/>
              <w:left w:val="nil"/>
              <w:bottom w:val="single" w:sz="4" w:space="0" w:color="auto"/>
              <w:right w:val="single" w:sz="4" w:space="0" w:color="auto"/>
            </w:tcBorders>
            <w:shd w:val="clear" w:color="auto" w:fill="auto"/>
            <w:noWrap/>
            <w:vAlign w:val="bottom"/>
            <w:hideMark/>
          </w:tcPr>
          <w:p w14:paraId="47A0957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438514</w:t>
            </w:r>
          </w:p>
        </w:tc>
      </w:tr>
      <w:tr w:rsidR="00C55076" w:rsidRPr="00C55076" w14:paraId="1BF93BFD"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A50DF51"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B93F79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68D916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300EFB1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1.370435</w:t>
            </w:r>
          </w:p>
        </w:tc>
        <w:tc>
          <w:tcPr>
            <w:tcW w:w="1203" w:type="dxa"/>
            <w:tcBorders>
              <w:top w:val="nil"/>
              <w:left w:val="nil"/>
              <w:bottom w:val="single" w:sz="4" w:space="0" w:color="auto"/>
              <w:right w:val="single" w:sz="4" w:space="0" w:color="auto"/>
            </w:tcBorders>
            <w:shd w:val="clear" w:color="auto" w:fill="auto"/>
            <w:noWrap/>
            <w:vAlign w:val="bottom"/>
            <w:hideMark/>
          </w:tcPr>
          <w:p w14:paraId="49C3C53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7671FF0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4373979999</w:t>
            </w:r>
          </w:p>
        </w:tc>
        <w:tc>
          <w:tcPr>
            <w:tcW w:w="1275" w:type="dxa"/>
            <w:tcBorders>
              <w:top w:val="nil"/>
              <w:left w:val="nil"/>
              <w:bottom w:val="single" w:sz="4" w:space="0" w:color="auto"/>
              <w:right w:val="single" w:sz="4" w:space="0" w:color="auto"/>
            </w:tcBorders>
            <w:shd w:val="clear" w:color="auto" w:fill="auto"/>
            <w:noWrap/>
            <w:vAlign w:val="bottom"/>
            <w:hideMark/>
          </w:tcPr>
          <w:p w14:paraId="0E52DD1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437397</w:t>
            </w:r>
          </w:p>
        </w:tc>
      </w:tr>
      <w:tr w:rsidR="00C55076" w:rsidRPr="00C55076" w14:paraId="14AF817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37F10F5"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CBA5BB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145E98F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0C1DEE0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13.723785</w:t>
            </w:r>
          </w:p>
        </w:tc>
        <w:tc>
          <w:tcPr>
            <w:tcW w:w="1203" w:type="dxa"/>
            <w:tcBorders>
              <w:top w:val="nil"/>
              <w:left w:val="nil"/>
              <w:bottom w:val="single" w:sz="4" w:space="0" w:color="auto"/>
              <w:right w:val="single" w:sz="4" w:space="0" w:color="auto"/>
            </w:tcBorders>
            <w:shd w:val="clear" w:color="auto" w:fill="auto"/>
            <w:noWrap/>
            <w:vAlign w:val="bottom"/>
            <w:hideMark/>
          </w:tcPr>
          <w:p w14:paraId="734251C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5247E5B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43801137411</w:t>
            </w:r>
          </w:p>
        </w:tc>
        <w:tc>
          <w:tcPr>
            <w:tcW w:w="1275" w:type="dxa"/>
            <w:tcBorders>
              <w:top w:val="nil"/>
              <w:left w:val="nil"/>
              <w:bottom w:val="single" w:sz="4" w:space="0" w:color="auto"/>
              <w:right w:val="single" w:sz="4" w:space="0" w:color="auto"/>
            </w:tcBorders>
            <w:shd w:val="clear" w:color="auto" w:fill="auto"/>
            <w:noWrap/>
            <w:vAlign w:val="bottom"/>
            <w:hideMark/>
          </w:tcPr>
          <w:p w14:paraId="2B4517D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438011</w:t>
            </w:r>
          </w:p>
        </w:tc>
      </w:tr>
      <w:tr w:rsidR="00C55076" w:rsidRPr="00C55076" w14:paraId="65250169"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C05C80F"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4D8B28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3845BF0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66BE759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0.000137</w:t>
            </w:r>
          </w:p>
        </w:tc>
        <w:tc>
          <w:tcPr>
            <w:tcW w:w="1203" w:type="dxa"/>
            <w:tcBorders>
              <w:top w:val="nil"/>
              <w:left w:val="nil"/>
              <w:bottom w:val="single" w:sz="4" w:space="0" w:color="auto"/>
              <w:right w:val="single" w:sz="4" w:space="0" w:color="auto"/>
            </w:tcBorders>
            <w:shd w:val="clear" w:color="auto" w:fill="auto"/>
            <w:noWrap/>
            <w:vAlign w:val="bottom"/>
            <w:hideMark/>
          </w:tcPr>
          <w:p w14:paraId="33B1F9F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4DCF904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445703</w:t>
            </w:r>
          </w:p>
        </w:tc>
        <w:tc>
          <w:tcPr>
            <w:tcW w:w="1275" w:type="dxa"/>
            <w:tcBorders>
              <w:top w:val="nil"/>
              <w:left w:val="nil"/>
              <w:bottom w:val="single" w:sz="4" w:space="0" w:color="auto"/>
              <w:right w:val="single" w:sz="4" w:space="0" w:color="auto"/>
            </w:tcBorders>
            <w:shd w:val="clear" w:color="auto" w:fill="auto"/>
            <w:noWrap/>
            <w:vAlign w:val="bottom"/>
            <w:hideMark/>
          </w:tcPr>
          <w:p w14:paraId="2EE0122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445703</w:t>
            </w:r>
          </w:p>
        </w:tc>
      </w:tr>
      <w:tr w:rsidR="00C55076" w:rsidRPr="00C55076" w14:paraId="24061BA7"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7B40F8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1C4ADF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151F91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20CD37C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0.001372</w:t>
            </w:r>
          </w:p>
        </w:tc>
        <w:tc>
          <w:tcPr>
            <w:tcW w:w="1203" w:type="dxa"/>
            <w:tcBorders>
              <w:top w:val="nil"/>
              <w:left w:val="nil"/>
              <w:bottom w:val="single" w:sz="4" w:space="0" w:color="auto"/>
              <w:right w:val="single" w:sz="4" w:space="0" w:color="auto"/>
            </w:tcBorders>
            <w:shd w:val="clear" w:color="auto" w:fill="auto"/>
            <w:noWrap/>
            <w:vAlign w:val="bottom"/>
            <w:hideMark/>
          </w:tcPr>
          <w:p w14:paraId="7BE19A0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18DE8BA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4467873</w:t>
            </w:r>
          </w:p>
        </w:tc>
        <w:tc>
          <w:tcPr>
            <w:tcW w:w="1275" w:type="dxa"/>
            <w:tcBorders>
              <w:top w:val="nil"/>
              <w:left w:val="nil"/>
              <w:bottom w:val="single" w:sz="4" w:space="0" w:color="auto"/>
              <w:right w:val="single" w:sz="4" w:space="0" w:color="auto"/>
            </w:tcBorders>
            <w:shd w:val="clear" w:color="auto" w:fill="auto"/>
            <w:noWrap/>
            <w:vAlign w:val="bottom"/>
            <w:hideMark/>
          </w:tcPr>
          <w:p w14:paraId="2CA07DC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446787</w:t>
            </w:r>
          </w:p>
        </w:tc>
      </w:tr>
      <w:tr w:rsidR="00C55076" w:rsidRPr="00C55076" w14:paraId="7CAF779F"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95F9FC6"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04813B1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CC376E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21B56E8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0.013716</w:t>
            </w:r>
          </w:p>
        </w:tc>
        <w:tc>
          <w:tcPr>
            <w:tcW w:w="1203" w:type="dxa"/>
            <w:tcBorders>
              <w:top w:val="nil"/>
              <w:left w:val="nil"/>
              <w:bottom w:val="single" w:sz="4" w:space="0" w:color="auto"/>
              <w:right w:val="single" w:sz="4" w:space="0" w:color="auto"/>
            </w:tcBorders>
            <w:shd w:val="clear" w:color="auto" w:fill="auto"/>
            <w:noWrap/>
            <w:vAlign w:val="bottom"/>
            <w:hideMark/>
          </w:tcPr>
          <w:p w14:paraId="485F3A7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0853C5C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44726507</w:t>
            </w:r>
          </w:p>
        </w:tc>
        <w:tc>
          <w:tcPr>
            <w:tcW w:w="1275" w:type="dxa"/>
            <w:tcBorders>
              <w:top w:val="nil"/>
              <w:left w:val="nil"/>
              <w:bottom w:val="single" w:sz="4" w:space="0" w:color="auto"/>
              <w:right w:val="single" w:sz="4" w:space="0" w:color="auto"/>
            </w:tcBorders>
            <w:shd w:val="clear" w:color="auto" w:fill="auto"/>
            <w:noWrap/>
            <w:vAlign w:val="bottom"/>
            <w:hideMark/>
          </w:tcPr>
          <w:p w14:paraId="10D5FF4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447265</w:t>
            </w:r>
          </w:p>
        </w:tc>
      </w:tr>
      <w:tr w:rsidR="00C55076" w:rsidRPr="00C55076" w14:paraId="41189E01"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28D0260"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26A1013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9B80A2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7469261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0.137227</w:t>
            </w:r>
          </w:p>
        </w:tc>
        <w:tc>
          <w:tcPr>
            <w:tcW w:w="1203" w:type="dxa"/>
            <w:tcBorders>
              <w:top w:val="nil"/>
              <w:left w:val="nil"/>
              <w:bottom w:val="single" w:sz="4" w:space="0" w:color="auto"/>
              <w:right w:val="single" w:sz="4" w:space="0" w:color="auto"/>
            </w:tcBorders>
            <w:shd w:val="clear" w:color="auto" w:fill="auto"/>
            <w:noWrap/>
            <w:vAlign w:val="bottom"/>
            <w:hideMark/>
          </w:tcPr>
          <w:p w14:paraId="00E84B7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6AA3730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444590445</w:t>
            </w:r>
          </w:p>
        </w:tc>
        <w:tc>
          <w:tcPr>
            <w:tcW w:w="1275" w:type="dxa"/>
            <w:tcBorders>
              <w:top w:val="nil"/>
              <w:left w:val="nil"/>
              <w:bottom w:val="single" w:sz="4" w:space="0" w:color="auto"/>
              <w:right w:val="single" w:sz="4" w:space="0" w:color="auto"/>
            </w:tcBorders>
            <w:shd w:val="clear" w:color="auto" w:fill="auto"/>
            <w:noWrap/>
            <w:vAlign w:val="bottom"/>
            <w:hideMark/>
          </w:tcPr>
          <w:p w14:paraId="1B810E9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444590</w:t>
            </w:r>
          </w:p>
        </w:tc>
      </w:tr>
      <w:tr w:rsidR="00C55076" w:rsidRPr="00C55076" w14:paraId="0DBD38F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872513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04A2CEC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4E35E5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51A621D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1.371255</w:t>
            </w:r>
          </w:p>
        </w:tc>
        <w:tc>
          <w:tcPr>
            <w:tcW w:w="1203" w:type="dxa"/>
            <w:tcBorders>
              <w:top w:val="nil"/>
              <w:left w:val="nil"/>
              <w:bottom w:val="single" w:sz="4" w:space="0" w:color="auto"/>
              <w:right w:val="single" w:sz="4" w:space="0" w:color="auto"/>
            </w:tcBorders>
            <w:shd w:val="clear" w:color="auto" w:fill="auto"/>
            <w:noWrap/>
            <w:vAlign w:val="bottom"/>
            <w:hideMark/>
          </w:tcPr>
          <w:p w14:paraId="6D6D1BD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0DD1955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4373309897</w:t>
            </w:r>
          </w:p>
        </w:tc>
        <w:tc>
          <w:tcPr>
            <w:tcW w:w="1275" w:type="dxa"/>
            <w:tcBorders>
              <w:top w:val="nil"/>
              <w:left w:val="nil"/>
              <w:bottom w:val="single" w:sz="4" w:space="0" w:color="auto"/>
              <w:right w:val="single" w:sz="4" w:space="0" w:color="auto"/>
            </w:tcBorders>
            <w:shd w:val="clear" w:color="auto" w:fill="auto"/>
            <w:noWrap/>
            <w:vAlign w:val="bottom"/>
            <w:hideMark/>
          </w:tcPr>
          <w:p w14:paraId="3C5B183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437330</w:t>
            </w:r>
          </w:p>
        </w:tc>
      </w:tr>
      <w:tr w:rsidR="00C55076" w:rsidRPr="00C55076" w14:paraId="14440DDA"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F3E6785"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0816175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28AE72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35D3C9D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13.725885</w:t>
            </w:r>
          </w:p>
        </w:tc>
        <w:tc>
          <w:tcPr>
            <w:tcW w:w="1203" w:type="dxa"/>
            <w:tcBorders>
              <w:top w:val="nil"/>
              <w:left w:val="nil"/>
              <w:bottom w:val="single" w:sz="4" w:space="0" w:color="auto"/>
              <w:right w:val="single" w:sz="4" w:space="0" w:color="auto"/>
            </w:tcBorders>
            <w:shd w:val="clear" w:color="auto" w:fill="auto"/>
            <w:noWrap/>
            <w:vAlign w:val="bottom"/>
            <w:hideMark/>
          </w:tcPr>
          <w:p w14:paraId="18F3402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46F10C7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43835162730</w:t>
            </w:r>
          </w:p>
        </w:tc>
        <w:tc>
          <w:tcPr>
            <w:tcW w:w="1275" w:type="dxa"/>
            <w:tcBorders>
              <w:top w:val="nil"/>
              <w:left w:val="nil"/>
              <w:bottom w:val="single" w:sz="4" w:space="0" w:color="auto"/>
              <w:right w:val="single" w:sz="4" w:space="0" w:color="auto"/>
            </w:tcBorders>
            <w:shd w:val="clear" w:color="auto" w:fill="auto"/>
            <w:noWrap/>
            <w:vAlign w:val="bottom"/>
            <w:hideMark/>
          </w:tcPr>
          <w:p w14:paraId="2877BAC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438351</w:t>
            </w:r>
          </w:p>
        </w:tc>
      </w:tr>
      <w:tr w:rsidR="00C55076" w:rsidRPr="00C55076" w14:paraId="582C2ED3"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1D41D3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1171A99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5083BAD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68A340F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0.000138</w:t>
            </w:r>
          </w:p>
        </w:tc>
        <w:tc>
          <w:tcPr>
            <w:tcW w:w="1203" w:type="dxa"/>
            <w:tcBorders>
              <w:top w:val="nil"/>
              <w:left w:val="nil"/>
              <w:bottom w:val="single" w:sz="4" w:space="0" w:color="auto"/>
              <w:right w:val="single" w:sz="4" w:space="0" w:color="auto"/>
            </w:tcBorders>
            <w:shd w:val="clear" w:color="auto" w:fill="auto"/>
            <w:noWrap/>
            <w:vAlign w:val="bottom"/>
            <w:hideMark/>
          </w:tcPr>
          <w:p w14:paraId="5A00176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508F865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441427</w:t>
            </w:r>
          </w:p>
        </w:tc>
        <w:tc>
          <w:tcPr>
            <w:tcW w:w="1275" w:type="dxa"/>
            <w:tcBorders>
              <w:top w:val="nil"/>
              <w:left w:val="nil"/>
              <w:bottom w:val="single" w:sz="4" w:space="0" w:color="auto"/>
              <w:right w:val="single" w:sz="4" w:space="0" w:color="auto"/>
            </w:tcBorders>
            <w:shd w:val="clear" w:color="auto" w:fill="auto"/>
            <w:noWrap/>
            <w:vAlign w:val="bottom"/>
            <w:hideMark/>
          </w:tcPr>
          <w:p w14:paraId="2D20A37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441427</w:t>
            </w:r>
          </w:p>
        </w:tc>
      </w:tr>
      <w:tr w:rsidR="00C55076" w:rsidRPr="00C55076" w14:paraId="7E63436F"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20D34A3"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FA91ED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5610FED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650D44B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0.001382</w:t>
            </w:r>
          </w:p>
        </w:tc>
        <w:tc>
          <w:tcPr>
            <w:tcW w:w="1203" w:type="dxa"/>
            <w:tcBorders>
              <w:top w:val="nil"/>
              <w:left w:val="nil"/>
              <w:bottom w:val="single" w:sz="4" w:space="0" w:color="auto"/>
              <w:right w:val="single" w:sz="4" w:space="0" w:color="auto"/>
            </w:tcBorders>
            <w:shd w:val="clear" w:color="auto" w:fill="auto"/>
            <w:noWrap/>
            <w:vAlign w:val="bottom"/>
            <w:hideMark/>
          </w:tcPr>
          <w:p w14:paraId="4910F1D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2A19F5F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4406832</w:t>
            </w:r>
          </w:p>
        </w:tc>
        <w:tc>
          <w:tcPr>
            <w:tcW w:w="1275" w:type="dxa"/>
            <w:tcBorders>
              <w:top w:val="nil"/>
              <w:left w:val="nil"/>
              <w:bottom w:val="single" w:sz="4" w:space="0" w:color="auto"/>
              <w:right w:val="single" w:sz="4" w:space="0" w:color="auto"/>
            </w:tcBorders>
            <w:shd w:val="clear" w:color="auto" w:fill="auto"/>
            <w:noWrap/>
            <w:vAlign w:val="bottom"/>
            <w:hideMark/>
          </w:tcPr>
          <w:p w14:paraId="40FE7F3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440683</w:t>
            </w:r>
          </w:p>
        </w:tc>
      </w:tr>
      <w:tr w:rsidR="00C55076" w:rsidRPr="00C55076" w14:paraId="71E5ED66"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11EED17"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5A7A574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227258E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17C8FB7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0.013825</w:t>
            </w:r>
          </w:p>
        </w:tc>
        <w:tc>
          <w:tcPr>
            <w:tcW w:w="1203" w:type="dxa"/>
            <w:tcBorders>
              <w:top w:val="nil"/>
              <w:left w:val="nil"/>
              <w:bottom w:val="single" w:sz="4" w:space="0" w:color="auto"/>
              <w:right w:val="single" w:sz="4" w:space="0" w:color="auto"/>
            </w:tcBorders>
            <w:shd w:val="clear" w:color="auto" w:fill="auto"/>
            <w:noWrap/>
            <w:vAlign w:val="bottom"/>
            <w:hideMark/>
          </w:tcPr>
          <w:p w14:paraId="1463FFD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5B5B8FE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44084521</w:t>
            </w:r>
          </w:p>
        </w:tc>
        <w:tc>
          <w:tcPr>
            <w:tcW w:w="1275" w:type="dxa"/>
            <w:tcBorders>
              <w:top w:val="nil"/>
              <w:left w:val="nil"/>
              <w:bottom w:val="single" w:sz="4" w:space="0" w:color="auto"/>
              <w:right w:val="single" w:sz="4" w:space="0" w:color="auto"/>
            </w:tcBorders>
            <w:shd w:val="clear" w:color="auto" w:fill="auto"/>
            <w:noWrap/>
            <w:vAlign w:val="bottom"/>
            <w:hideMark/>
          </w:tcPr>
          <w:p w14:paraId="62ABBFB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440845</w:t>
            </w:r>
          </w:p>
        </w:tc>
      </w:tr>
      <w:tr w:rsidR="00C55076" w:rsidRPr="00C55076" w14:paraId="4288A459"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CD144D0"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2349A2A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5AF09D6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5BD36AF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0.138288</w:t>
            </w:r>
          </w:p>
        </w:tc>
        <w:tc>
          <w:tcPr>
            <w:tcW w:w="1203" w:type="dxa"/>
            <w:tcBorders>
              <w:top w:val="nil"/>
              <w:left w:val="nil"/>
              <w:bottom w:val="single" w:sz="4" w:space="0" w:color="auto"/>
              <w:right w:val="single" w:sz="4" w:space="0" w:color="auto"/>
            </w:tcBorders>
            <w:shd w:val="clear" w:color="auto" w:fill="auto"/>
            <w:noWrap/>
            <w:vAlign w:val="bottom"/>
            <w:hideMark/>
          </w:tcPr>
          <w:p w14:paraId="58BC14F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427D5C9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441217946</w:t>
            </w:r>
          </w:p>
        </w:tc>
        <w:tc>
          <w:tcPr>
            <w:tcW w:w="1275" w:type="dxa"/>
            <w:tcBorders>
              <w:top w:val="nil"/>
              <w:left w:val="nil"/>
              <w:bottom w:val="single" w:sz="4" w:space="0" w:color="auto"/>
              <w:right w:val="single" w:sz="4" w:space="0" w:color="auto"/>
            </w:tcBorders>
            <w:shd w:val="clear" w:color="auto" w:fill="auto"/>
            <w:noWrap/>
            <w:vAlign w:val="bottom"/>
            <w:hideMark/>
          </w:tcPr>
          <w:p w14:paraId="5E56C9C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441217</w:t>
            </w:r>
          </w:p>
        </w:tc>
      </w:tr>
      <w:tr w:rsidR="00C55076" w:rsidRPr="00C55076" w14:paraId="5F919E8F"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F15D33C"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535563A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0DDD3373"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7A0B693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1.383426</w:t>
            </w:r>
          </w:p>
        </w:tc>
        <w:tc>
          <w:tcPr>
            <w:tcW w:w="1203" w:type="dxa"/>
            <w:tcBorders>
              <w:top w:val="nil"/>
              <w:left w:val="nil"/>
              <w:bottom w:val="single" w:sz="4" w:space="0" w:color="auto"/>
              <w:right w:val="single" w:sz="4" w:space="0" w:color="auto"/>
            </w:tcBorders>
            <w:shd w:val="clear" w:color="auto" w:fill="auto"/>
            <w:noWrap/>
            <w:vAlign w:val="bottom"/>
            <w:hideMark/>
          </w:tcPr>
          <w:p w14:paraId="22D043C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2AC569E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4449645803</w:t>
            </w:r>
          </w:p>
        </w:tc>
        <w:tc>
          <w:tcPr>
            <w:tcW w:w="1275" w:type="dxa"/>
            <w:tcBorders>
              <w:top w:val="nil"/>
              <w:left w:val="nil"/>
              <w:bottom w:val="single" w:sz="4" w:space="0" w:color="auto"/>
              <w:right w:val="single" w:sz="4" w:space="0" w:color="auto"/>
            </w:tcBorders>
            <w:shd w:val="clear" w:color="auto" w:fill="auto"/>
            <w:noWrap/>
            <w:vAlign w:val="bottom"/>
            <w:hideMark/>
          </w:tcPr>
          <w:p w14:paraId="727DCF9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444964</w:t>
            </w:r>
          </w:p>
        </w:tc>
      </w:tr>
      <w:tr w:rsidR="00C55076" w:rsidRPr="00C55076" w14:paraId="7C7F425E"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07CB188"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AB3A99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597DD10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4AC81AC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13.851299</w:t>
            </w:r>
          </w:p>
        </w:tc>
        <w:tc>
          <w:tcPr>
            <w:tcW w:w="1203" w:type="dxa"/>
            <w:tcBorders>
              <w:top w:val="nil"/>
              <w:left w:val="nil"/>
              <w:bottom w:val="single" w:sz="4" w:space="0" w:color="auto"/>
              <w:right w:val="single" w:sz="4" w:space="0" w:color="auto"/>
            </w:tcBorders>
            <w:shd w:val="clear" w:color="auto" w:fill="auto"/>
            <w:noWrap/>
            <w:vAlign w:val="bottom"/>
            <w:hideMark/>
          </w:tcPr>
          <w:p w14:paraId="79B766EE"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0BF4AC3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44208357024</w:t>
            </w:r>
          </w:p>
        </w:tc>
        <w:tc>
          <w:tcPr>
            <w:tcW w:w="1275" w:type="dxa"/>
            <w:tcBorders>
              <w:top w:val="nil"/>
              <w:left w:val="nil"/>
              <w:bottom w:val="single" w:sz="4" w:space="0" w:color="auto"/>
              <w:right w:val="single" w:sz="4" w:space="0" w:color="auto"/>
            </w:tcBorders>
            <w:shd w:val="clear" w:color="auto" w:fill="auto"/>
            <w:noWrap/>
            <w:vAlign w:val="bottom"/>
            <w:hideMark/>
          </w:tcPr>
          <w:p w14:paraId="447FF8F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442083</w:t>
            </w:r>
          </w:p>
        </w:tc>
      </w:tr>
      <w:tr w:rsidR="00C55076" w:rsidRPr="00C55076" w14:paraId="6DE13C2C"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9220F27"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6AAC208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6868172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w:t>
            </w:r>
          </w:p>
        </w:tc>
        <w:tc>
          <w:tcPr>
            <w:tcW w:w="1275" w:type="dxa"/>
            <w:tcBorders>
              <w:top w:val="nil"/>
              <w:left w:val="nil"/>
              <w:bottom w:val="single" w:sz="4" w:space="0" w:color="auto"/>
              <w:right w:val="single" w:sz="4" w:space="0" w:color="auto"/>
            </w:tcBorders>
            <w:shd w:val="clear" w:color="auto" w:fill="auto"/>
            <w:noWrap/>
            <w:vAlign w:val="bottom"/>
            <w:hideMark/>
          </w:tcPr>
          <w:p w14:paraId="7C4D440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0.000145</w:t>
            </w:r>
          </w:p>
        </w:tc>
        <w:tc>
          <w:tcPr>
            <w:tcW w:w="1203" w:type="dxa"/>
            <w:tcBorders>
              <w:top w:val="nil"/>
              <w:left w:val="nil"/>
              <w:bottom w:val="single" w:sz="4" w:space="0" w:color="auto"/>
              <w:right w:val="single" w:sz="4" w:space="0" w:color="auto"/>
            </w:tcBorders>
            <w:shd w:val="clear" w:color="auto" w:fill="auto"/>
            <w:noWrap/>
            <w:vAlign w:val="bottom"/>
            <w:hideMark/>
          </w:tcPr>
          <w:p w14:paraId="3B36B87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145</w:t>
            </w:r>
          </w:p>
        </w:tc>
        <w:tc>
          <w:tcPr>
            <w:tcW w:w="1491" w:type="dxa"/>
            <w:tcBorders>
              <w:top w:val="nil"/>
              <w:left w:val="nil"/>
              <w:bottom w:val="single" w:sz="4" w:space="0" w:color="auto"/>
              <w:right w:val="single" w:sz="4" w:space="0" w:color="auto"/>
            </w:tcBorders>
            <w:shd w:val="clear" w:color="auto" w:fill="auto"/>
            <w:noWrap/>
            <w:vAlign w:val="bottom"/>
            <w:hideMark/>
          </w:tcPr>
          <w:p w14:paraId="3D4FD93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460653</w:t>
            </w:r>
          </w:p>
        </w:tc>
        <w:tc>
          <w:tcPr>
            <w:tcW w:w="1275" w:type="dxa"/>
            <w:tcBorders>
              <w:top w:val="nil"/>
              <w:left w:val="nil"/>
              <w:bottom w:val="single" w:sz="4" w:space="0" w:color="auto"/>
              <w:right w:val="single" w:sz="4" w:space="0" w:color="auto"/>
            </w:tcBorders>
            <w:shd w:val="clear" w:color="auto" w:fill="auto"/>
            <w:noWrap/>
            <w:vAlign w:val="bottom"/>
            <w:hideMark/>
          </w:tcPr>
          <w:p w14:paraId="3B4C017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460653</w:t>
            </w:r>
          </w:p>
        </w:tc>
      </w:tr>
      <w:tr w:rsidR="00C55076" w:rsidRPr="00C55076" w14:paraId="2C6318DC"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4CE4D2E"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2973DED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5D37AA3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noWrap/>
            <w:vAlign w:val="bottom"/>
            <w:hideMark/>
          </w:tcPr>
          <w:p w14:paraId="3B89622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0.001444</w:t>
            </w:r>
          </w:p>
        </w:tc>
        <w:tc>
          <w:tcPr>
            <w:tcW w:w="1203" w:type="dxa"/>
            <w:tcBorders>
              <w:top w:val="nil"/>
              <w:left w:val="nil"/>
              <w:bottom w:val="single" w:sz="4" w:space="0" w:color="auto"/>
              <w:right w:val="single" w:sz="4" w:space="0" w:color="auto"/>
            </w:tcBorders>
            <w:shd w:val="clear" w:color="auto" w:fill="auto"/>
            <w:noWrap/>
            <w:vAlign w:val="bottom"/>
            <w:hideMark/>
          </w:tcPr>
          <w:p w14:paraId="20878D7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0B4C095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4609312</w:t>
            </w:r>
          </w:p>
        </w:tc>
        <w:tc>
          <w:tcPr>
            <w:tcW w:w="1275" w:type="dxa"/>
            <w:tcBorders>
              <w:top w:val="nil"/>
              <w:left w:val="nil"/>
              <w:bottom w:val="single" w:sz="4" w:space="0" w:color="auto"/>
              <w:right w:val="single" w:sz="4" w:space="0" w:color="auto"/>
            </w:tcBorders>
            <w:shd w:val="clear" w:color="auto" w:fill="auto"/>
            <w:noWrap/>
            <w:vAlign w:val="bottom"/>
            <w:hideMark/>
          </w:tcPr>
          <w:p w14:paraId="7F1038E1"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460931</w:t>
            </w:r>
          </w:p>
        </w:tc>
      </w:tr>
      <w:tr w:rsidR="00C55076" w:rsidRPr="00C55076" w14:paraId="28477500"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0BD72FB"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2EF0F6D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6D39EF5D"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62A0C682"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0.014439</w:t>
            </w:r>
          </w:p>
        </w:tc>
        <w:tc>
          <w:tcPr>
            <w:tcW w:w="1203" w:type="dxa"/>
            <w:tcBorders>
              <w:top w:val="nil"/>
              <w:left w:val="nil"/>
              <w:bottom w:val="single" w:sz="4" w:space="0" w:color="auto"/>
              <w:right w:val="single" w:sz="4" w:space="0" w:color="auto"/>
            </w:tcBorders>
            <w:shd w:val="clear" w:color="auto" w:fill="auto"/>
            <w:noWrap/>
            <w:vAlign w:val="bottom"/>
            <w:hideMark/>
          </w:tcPr>
          <w:p w14:paraId="4CEC4FA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20B89F20"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46133675</w:t>
            </w:r>
          </w:p>
        </w:tc>
        <w:tc>
          <w:tcPr>
            <w:tcW w:w="1275" w:type="dxa"/>
            <w:tcBorders>
              <w:top w:val="nil"/>
              <w:left w:val="nil"/>
              <w:bottom w:val="single" w:sz="4" w:space="0" w:color="auto"/>
              <w:right w:val="single" w:sz="4" w:space="0" w:color="auto"/>
            </w:tcBorders>
            <w:shd w:val="clear" w:color="auto" w:fill="auto"/>
            <w:noWrap/>
            <w:vAlign w:val="bottom"/>
            <w:hideMark/>
          </w:tcPr>
          <w:p w14:paraId="65BD3FD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461336</w:t>
            </w:r>
          </w:p>
        </w:tc>
      </w:tr>
      <w:tr w:rsidR="00C55076" w:rsidRPr="00C55076" w14:paraId="4243ECA1"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8603C91"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F00700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4ED67ED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w:t>
            </w:r>
          </w:p>
        </w:tc>
        <w:tc>
          <w:tcPr>
            <w:tcW w:w="1275" w:type="dxa"/>
            <w:tcBorders>
              <w:top w:val="nil"/>
              <w:left w:val="nil"/>
              <w:bottom w:val="single" w:sz="4" w:space="0" w:color="auto"/>
              <w:right w:val="single" w:sz="4" w:space="0" w:color="auto"/>
            </w:tcBorders>
            <w:shd w:val="clear" w:color="auto" w:fill="auto"/>
            <w:noWrap/>
            <w:vAlign w:val="bottom"/>
            <w:hideMark/>
          </w:tcPr>
          <w:p w14:paraId="15CD67F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0.144446</w:t>
            </w:r>
          </w:p>
        </w:tc>
        <w:tc>
          <w:tcPr>
            <w:tcW w:w="1203" w:type="dxa"/>
            <w:tcBorders>
              <w:top w:val="nil"/>
              <w:left w:val="nil"/>
              <w:bottom w:val="single" w:sz="4" w:space="0" w:color="auto"/>
              <w:right w:val="single" w:sz="4" w:space="0" w:color="auto"/>
            </w:tcBorders>
            <w:shd w:val="clear" w:color="auto" w:fill="auto"/>
            <w:noWrap/>
            <w:vAlign w:val="bottom"/>
            <w:hideMark/>
          </w:tcPr>
          <w:p w14:paraId="0419F80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734CC5BC"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460726601</w:t>
            </w:r>
          </w:p>
        </w:tc>
        <w:tc>
          <w:tcPr>
            <w:tcW w:w="1275" w:type="dxa"/>
            <w:tcBorders>
              <w:top w:val="nil"/>
              <w:left w:val="nil"/>
              <w:bottom w:val="single" w:sz="4" w:space="0" w:color="auto"/>
              <w:right w:val="single" w:sz="4" w:space="0" w:color="auto"/>
            </w:tcBorders>
            <w:shd w:val="clear" w:color="auto" w:fill="auto"/>
            <w:noWrap/>
            <w:vAlign w:val="bottom"/>
            <w:hideMark/>
          </w:tcPr>
          <w:p w14:paraId="634AA90B"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460726</w:t>
            </w:r>
          </w:p>
        </w:tc>
      </w:tr>
      <w:tr w:rsidR="00C55076" w:rsidRPr="00C55076" w14:paraId="41F599FC"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2D9A9F7"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35A3B87"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27AA78D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w:t>
            </w:r>
          </w:p>
        </w:tc>
        <w:tc>
          <w:tcPr>
            <w:tcW w:w="1275" w:type="dxa"/>
            <w:tcBorders>
              <w:top w:val="nil"/>
              <w:left w:val="nil"/>
              <w:bottom w:val="single" w:sz="4" w:space="0" w:color="auto"/>
              <w:right w:val="single" w:sz="4" w:space="0" w:color="auto"/>
            </w:tcBorders>
            <w:shd w:val="clear" w:color="auto" w:fill="auto"/>
            <w:noWrap/>
            <w:vAlign w:val="bottom"/>
            <w:hideMark/>
          </w:tcPr>
          <w:p w14:paraId="51EBB9C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1.444437</w:t>
            </w:r>
          </w:p>
        </w:tc>
        <w:tc>
          <w:tcPr>
            <w:tcW w:w="1203" w:type="dxa"/>
            <w:tcBorders>
              <w:top w:val="nil"/>
              <w:left w:val="nil"/>
              <w:bottom w:val="single" w:sz="4" w:space="0" w:color="auto"/>
              <w:right w:val="single" w:sz="4" w:space="0" w:color="auto"/>
            </w:tcBorders>
            <w:shd w:val="clear" w:color="auto" w:fill="auto"/>
            <w:noWrap/>
            <w:vAlign w:val="bottom"/>
            <w:hideMark/>
          </w:tcPr>
          <w:p w14:paraId="5B432564"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39FE5135"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4606695800</w:t>
            </w:r>
          </w:p>
        </w:tc>
        <w:tc>
          <w:tcPr>
            <w:tcW w:w="1275" w:type="dxa"/>
            <w:tcBorders>
              <w:top w:val="nil"/>
              <w:left w:val="nil"/>
              <w:bottom w:val="single" w:sz="4" w:space="0" w:color="auto"/>
              <w:right w:val="single" w:sz="4" w:space="0" w:color="auto"/>
            </w:tcBorders>
            <w:shd w:val="clear" w:color="auto" w:fill="auto"/>
            <w:noWrap/>
            <w:vAlign w:val="bottom"/>
            <w:hideMark/>
          </w:tcPr>
          <w:p w14:paraId="6C7E3CF6"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460669</w:t>
            </w:r>
          </w:p>
        </w:tc>
      </w:tr>
      <w:tr w:rsidR="00C55076" w:rsidRPr="00C55076" w14:paraId="51F4904B" w14:textId="77777777" w:rsidTr="00C55076">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62132B1" w14:textId="77777777" w:rsidR="00C55076" w:rsidRPr="00C55076" w:rsidRDefault="00C55076" w:rsidP="00C55076">
            <w:pPr>
              <w:widowControl/>
              <w:jc w:val="lef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42A2511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680EDB2A"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100000</w:t>
            </w:r>
          </w:p>
        </w:tc>
        <w:tc>
          <w:tcPr>
            <w:tcW w:w="1275" w:type="dxa"/>
            <w:tcBorders>
              <w:top w:val="nil"/>
              <w:left w:val="nil"/>
              <w:bottom w:val="single" w:sz="4" w:space="0" w:color="auto"/>
              <w:right w:val="single" w:sz="4" w:space="0" w:color="auto"/>
            </w:tcBorders>
            <w:shd w:val="clear" w:color="auto" w:fill="auto"/>
            <w:noWrap/>
            <w:vAlign w:val="bottom"/>
            <w:hideMark/>
          </w:tcPr>
          <w:p w14:paraId="1CFAD059"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14.472451</w:t>
            </w:r>
          </w:p>
        </w:tc>
        <w:tc>
          <w:tcPr>
            <w:tcW w:w="1203" w:type="dxa"/>
            <w:tcBorders>
              <w:top w:val="nil"/>
              <w:left w:val="nil"/>
              <w:bottom w:val="single" w:sz="4" w:space="0" w:color="auto"/>
              <w:right w:val="single" w:sz="4" w:space="0" w:color="auto"/>
            </w:tcBorders>
            <w:shd w:val="clear" w:color="auto" w:fill="auto"/>
            <w:noWrap/>
            <w:vAlign w:val="bottom"/>
            <w:hideMark/>
          </w:tcPr>
          <w:p w14:paraId="5D17A3FF"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6EFB5A4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46326537452</w:t>
            </w:r>
          </w:p>
        </w:tc>
        <w:tc>
          <w:tcPr>
            <w:tcW w:w="1275" w:type="dxa"/>
            <w:tcBorders>
              <w:top w:val="nil"/>
              <w:left w:val="nil"/>
              <w:bottom w:val="single" w:sz="4" w:space="0" w:color="auto"/>
              <w:right w:val="single" w:sz="4" w:space="0" w:color="auto"/>
            </w:tcBorders>
            <w:shd w:val="clear" w:color="auto" w:fill="auto"/>
            <w:noWrap/>
            <w:vAlign w:val="bottom"/>
            <w:hideMark/>
          </w:tcPr>
          <w:p w14:paraId="3BC36488" w14:textId="77777777" w:rsidR="00C55076" w:rsidRPr="00C55076" w:rsidRDefault="00C55076" w:rsidP="00C55076">
            <w:pPr>
              <w:widowControl/>
              <w:jc w:val="right"/>
              <w:rPr>
                <w:rFonts w:ascii="等线" w:eastAsia="等线" w:hAnsi="等线" w:cs="宋体"/>
                <w:color w:val="000000"/>
                <w:kern w:val="0"/>
                <w:sz w:val="22"/>
                <w:szCs w:val="22"/>
              </w:rPr>
            </w:pPr>
            <w:r w:rsidRPr="00C55076">
              <w:rPr>
                <w:rFonts w:ascii="等线" w:eastAsia="等线" w:hAnsi="等线" w:cs="宋体" w:hint="eastAsia"/>
                <w:color w:val="000000"/>
                <w:kern w:val="0"/>
                <w:sz w:val="22"/>
                <w:szCs w:val="22"/>
              </w:rPr>
              <w:t>463265</w:t>
            </w:r>
          </w:p>
        </w:tc>
      </w:tr>
    </w:tbl>
    <w:p w14:paraId="2B940170" w14:textId="6807DDF5" w:rsidR="00A2419B" w:rsidRDefault="00A2419B">
      <w:pPr>
        <w:pStyle w:val="11"/>
        <w:ind w:firstLineChars="0" w:firstLine="0"/>
      </w:pPr>
    </w:p>
    <w:p w14:paraId="10DAE9A8" w14:textId="77777777" w:rsidR="00A2419B" w:rsidRDefault="00A2419B">
      <w:pPr>
        <w:pStyle w:val="11"/>
        <w:ind w:firstLineChars="0" w:firstLine="0"/>
      </w:pPr>
    </w:p>
    <w:p w14:paraId="7B2D9434" w14:textId="77777777" w:rsidR="004A219E" w:rsidRDefault="00DD061A" w:rsidP="004A219E">
      <w:pPr>
        <w:pStyle w:val="11"/>
        <w:ind w:firstLineChars="0" w:firstLine="0"/>
      </w:pPr>
      <w:r>
        <w:br w:type="page"/>
      </w:r>
    </w:p>
    <w:p w14:paraId="1E9B9B3C" w14:textId="388B864E" w:rsidR="004A219E" w:rsidRDefault="004A219E" w:rsidP="004A219E">
      <w:pPr>
        <w:pStyle w:val="10"/>
        <w:numPr>
          <w:ilvl w:val="0"/>
          <w:numId w:val="0"/>
        </w:numPr>
      </w:pPr>
      <w:bookmarkStart w:id="81" w:name="_Toc4748517"/>
      <w:r>
        <w:rPr>
          <w:rFonts w:hint="eastAsia"/>
        </w:rPr>
        <w:t>附录</w:t>
      </w:r>
      <w:r>
        <w:t xml:space="preserve">2 </w:t>
      </w:r>
      <w:r w:rsidR="00B93C7E">
        <w:t>Mulan-Basic</w:t>
      </w:r>
      <w:r>
        <w:t>-S</w:t>
      </w:r>
      <w:r>
        <w:rPr>
          <w:rFonts w:hint="eastAsia"/>
        </w:rPr>
        <w:t>格签名算法性能测试统计</w:t>
      </w:r>
      <w:bookmarkEnd w:id="81"/>
    </w:p>
    <w:tbl>
      <w:tblPr>
        <w:tblW w:w="8016" w:type="dxa"/>
        <w:tblInd w:w="113" w:type="dxa"/>
        <w:tblLook w:val="04A0" w:firstRow="1" w:lastRow="0" w:firstColumn="1" w:lastColumn="0" w:noHBand="0" w:noVBand="1"/>
      </w:tblPr>
      <w:tblGrid>
        <w:gridCol w:w="704"/>
        <w:gridCol w:w="851"/>
        <w:gridCol w:w="1134"/>
        <w:gridCol w:w="1559"/>
        <w:gridCol w:w="1143"/>
        <w:gridCol w:w="1491"/>
        <w:gridCol w:w="1134"/>
      </w:tblGrid>
      <w:tr w:rsidR="00AA7873" w:rsidRPr="0013645F" w14:paraId="7D38346E" w14:textId="77777777" w:rsidTr="00AA7873">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2E7A"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操作类型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D20C50D"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报文长度</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346F8B"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测试次数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FA81006"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总耗时</w:t>
            </w:r>
            <w:r w:rsidRPr="0013645F">
              <w:rPr>
                <w:rFonts w:ascii="等线" w:eastAsia="等线" w:hAnsi="等线" w:cs="宋体" w:hint="eastAsia"/>
                <w:b/>
                <w:bCs/>
                <w:color w:val="000000"/>
                <w:kern w:val="0"/>
                <w:sz w:val="22"/>
                <w:szCs w:val="22"/>
              </w:rPr>
              <w:br/>
              <w:t>(秒)</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3D7B78A4"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平均耗时</w:t>
            </w:r>
            <w:r w:rsidRPr="0013645F">
              <w:rPr>
                <w:rFonts w:ascii="等线" w:eastAsia="等线" w:hAnsi="等线" w:cs="宋体" w:hint="eastAsia"/>
                <w:b/>
                <w:bCs/>
                <w:color w:val="000000"/>
                <w:kern w:val="0"/>
                <w:sz w:val="22"/>
                <w:szCs w:val="22"/>
              </w:rPr>
              <w:br/>
              <w:t>(微秒)</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14:paraId="44D009D7"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总CPU周期消耗</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1643E9" w14:textId="77777777" w:rsidR="0013645F" w:rsidRPr="0013645F" w:rsidRDefault="0013645F" w:rsidP="0013645F">
            <w:pPr>
              <w:widowControl/>
              <w:jc w:val="center"/>
              <w:rPr>
                <w:rFonts w:ascii="等线" w:eastAsia="等线" w:hAnsi="等线" w:cs="宋体"/>
                <w:b/>
                <w:bCs/>
                <w:color w:val="000000"/>
                <w:kern w:val="0"/>
                <w:sz w:val="22"/>
                <w:szCs w:val="22"/>
              </w:rPr>
            </w:pPr>
            <w:r w:rsidRPr="0013645F">
              <w:rPr>
                <w:rFonts w:ascii="等线" w:eastAsia="等线" w:hAnsi="等线" w:cs="宋体" w:hint="eastAsia"/>
                <w:b/>
                <w:bCs/>
                <w:color w:val="000000"/>
                <w:kern w:val="0"/>
                <w:sz w:val="22"/>
                <w:szCs w:val="22"/>
              </w:rPr>
              <w:t>平均CPU周期消耗</w:t>
            </w:r>
          </w:p>
        </w:tc>
      </w:tr>
      <w:tr w:rsidR="00AA7873" w:rsidRPr="0013645F" w14:paraId="12937285" w14:textId="77777777" w:rsidTr="00AA7873">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0406AA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72486AE5"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F39D87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493312A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0.000121</w:t>
            </w:r>
          </w:p>
        </w:tc>
        <w:tc>
          <w:tcPr>
            <w:tcW w:w="1143" w:type="dxa"/>
            <w:tcBorders>
              <w:top w:val="nil"/>
              <w:left w:val="nil"/>
              <w:bottom w:val="single" w:sz="4" w:space="0" w:color="auto"/>
              <w:right w:val="single" w:sz="4" w:space="0" w:color="auto"/>
            </w:tcBorders>
            <w:shd w:val="clear" w:color="auto" w:fill="auto"/>
            <w:noWrap/>
            <w:vAlign w:val="bottom"/>
            <w:hideMark/>
          </w:tcPr>
          <w:p w14:paraId="475F189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121</w:t>
            </w:r>
          </w:p>
        </w:tc>
        <w:tc>
          <w:tcPr>
            <w:tcW w:w="1491" w:type="dxa"/>
            <w:tcBorders>
              <w:top w:val="nil"/>
              <w:left w:val="nil"/>
              <w:bottom w:val="single" w:sz="4" w:space="0" w:color="auto"/>
              <w:right w:val="single" w:sz="4" w:space="0" w:color="auto"/>
            </w:tcBorders>
            <w:shd w:val="clear" w:color="auto" w:fill="auto"/>
            <w:noWrap/>
            <w:vAlign w:val="bottom"/>
            <w:hideMark/>
          </w:tcPr>
          <w:p w14:paraId="263FFC4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383733</w:t>
            </w:r>
          </w:p>
        </w:tc>
        <w:tc>
          <w:tcPr>
            <w:tcW w:w="1134" w:type="dxa"/>
            <w:tcBorders>
              <w:top w:val="nil"/>
              <w:left w:val="nil"/>
              <w:bottom w:val="single" w:sz="4" w:space="0" w:color="auto"/>
              <w:right w:val="single" w:sz="4" w:space="0" w:color="auto"/>
            </w:tcBorders>
            <w:shd w:val="clear" w:color="auto" w:fill="auto"/>
            <w:noWrap/>
            <w:vAlign w:val="bottom"/>
            <w:hideMark/>
          </w:tcPr>
          <w:p w14:paraId="7FBD0C7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383733</w:t>
            </w:r>
          </w:p>
        </w:tc>
      </w:tr>
      <w:tr w:rsidR="00AA7873" w:rsidRPr="0013645F" w14:paraId="15FAFB4B" w14:textId="77777777" w:rsidTr="00AA7873">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D9D0A98"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4CAC3E7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06E6100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43010B5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0.001205</w:t>
            </w:r>
          </w:p>
        </w:tc>
        <w:tc>
          <w:tcPr>
            <w:tcW w:w="1143" w:type="dxa"/>
            <w:tcBorders>
              <w:top w:val="nil"/>
              <w:left w:val="nil"/>
              <w:bottom w:val="single" w:sz="4" w:space="0" w:color="auto"/>
              <w:right w:val="single" w:sz="4" w:space="0" w:color="auto"/>
            </w:tcBorders>
            <w:shd w:val="clear" w:color="auto" w:fill="auto"/>
            <w:noWrap/>
            <w:vAlign w:val="bottom"/>
            <w:hideMark/>
          </w:tcPr>
          <w:p w14:paraId="1A1C268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w:t>
            </w:r>
          </w:p>
        </w:tc>
        <w:tc>
          <w:tcPr>
            <w:tcW w:w="1491" w:type="dxa"/>
            <w:tcBorders>
              <w:top w:val="nil"/>
              <w:left w:val="nil"/>
              <w:bottom w:val="single" w:sz="4" w:space="0" w:color="auto"/>
              <w:right w:val="single" w:sz="4" w:space="0" w:color="auto"/>
            </w:tcBorders>
            <w:shd w:val="clear" w:color="auto" w:fill="auto"/>
            <w:noWrap/>
            <w:vAlign w:val="bottom"/>
            <w:hideMark/>
          </w:tcPr>
          <w:p w14:paraId="44FEC56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3877962</w:t>
            </w:r>
          </w:p>
        </w:tc>
        <w:tc>
          <w:tcPr>
            <w:tcW w:w="1134" w:type="dxa"/>
            <w:tcBorders>
              <w:top w:val="nil"/>
              <w:left w:val="nil"/>
              <w:bottom w:val="single" w:sz="4" w:space="0" w:color="auto"/>
              <w:right w:val="single" w:sz="4" w:space="0" w:color="auto"/>
            </w:tcBorders>
            <w:shd w:val="clear" w:color="auto" w:fill="auto"/>
            <w:noWrap/>
            <w:vAlign w:val="bottom"/>
            <w:hideMark/>
          </w:tcPr>
          <w:p w14:paraId="7CE91C9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387796</w:t>
            </w:r>
          </w:p>
        </w:tc>
      </w:tr>
      <w:tr w:rsidR="00AA7873" w:rsidRPr="0013645F" w14:paraId="30E73C1F" w14:textId="77777777" w:rsidTr="00AA7873">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8871A53"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5209D731"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E91420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059DD39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0.012038</w:t>
            </w:r>
          </w:p>
        </w:tc>
        <w:tc>
          <w:tcPr>
            <w:tcW w:w="1143" w:type="dxa"/>
            <w:tcBorders>
              <w:top w:val="nil"/>
              <w:left w:val="nil"/>
              <w:bottom w:val="single" w:sz="4" w:space="0" w:color="auto"/>
              <w:right w:val="single" w:sz="4" w:space="0" w:color="auto"/>
            </w:tcBorders>
            <w:shd w:val="clear" w:color="auto" w:fill="auto"/>
            <w:noWrap/>
            <w:vAlign w:val="bottom"/>
            <w:hideMark/>
          </w:tcPr>
          <w:p w14:paraId="12CC112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w:t>
            </w:r>
          </w:p>
        </w:tc>
        <w:tc>
          <w:tcPr>
            <w:tcW w:w="1491" w:type="dxa"/>
            <w:tcBorders>
              <w:top w:val="nil"/>
              <w:left w:val="nil"/>
              <w:bottom w:val="single" w:sz="4" w:space="0" w:color="auto"/>
              <w:right w:val="single" w:sz="4" w:space="0" w:color="auto"/>
            </w:tcBorders>
            <w:shd w:val="clear" w:color="auto" w:fill="auto"/>
            <w:noWrap/>
            <w:vAlign w:val="bottom"/>
            <w:hideMark/>
          </w:tcPr>
          <w:p w14:paraId="39BB5E0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38366963</w:t>
            </w:r>
          </w:p>
        </w:tc>
        <w:tc>
          <w:tcPr>
            <w:tcW w:w="1134" w:type="dxa"/>
            <w:tcBorders>
              <w:top w:val="nil"/>
              <w:left w:val="nil"/>
              <w:bottom w:val="single" w:sz="4" w:space="0" w:color="auto"/>
              <w:right w:val="single" w:sz="4" w:space="0" w:color="auto"/>
            </w:tcBorders>
            <w:shd w:val="clear" w:color="auto" w:fill="auto"/>
            <w:noWrap/>
            <w:vAlign w:val="bottom"/>
            <w:hideMark/>
          </w:tcPr>
          <w:p w14:paraId="6412663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383669</w:t>
            </w:r>
          </w:p>
        </w:tc>
      </w:tr>
      <w:tr w:rsidR="00AA7873" w:rsidRPr="0013645F" w14:paraId="5021FA24" w14:textId="77777777" w:rsidTr="00AA7873">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1FA2E54"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65D027C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7D92E04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06B2B54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0.120314</w:t>
            </w:r>
          </w:p>
        </w:tc>
        <w:tc>
          <w:tcPr>
            <w:tcW w:w="1143" w:type="dxa"/>
            <w:tcBorders>
              <w:top w:val="nil"/>
              <w:left w:val="nil"/>
              <w:bottom w:val="single" w:sz="4" w:space="0" w:color="auto"/>
              <w:right w:val="single" w:sz="4" w:space="0" w:color="auto"/>
            </w:tcBorders>
            <w:shd w:val="clear" w:color="auto" w:fill="auto"/>
            <w:noWrap/>
            <w:vAlign w:val="bottom"/>
            <w:hideMark/>
          </w:tcPr>
          <w:p w14:paraId="10E0073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w:t>
            </w:r>
          </w:p>
        </w:tc>
        <w:tc>
          <w:tcPr>
            <w:tcW w:w="1491" w:type="dxa"/>
            <w:tcBorders>
              <w:top w:val="nil"/>
              <w:left w:val="nil"/>
              <w:bottom w:val="single" w:sz="4" w:space="0" w:color="auto"/>
              <w:right w:val="single" w:sz="4" w:space="0" w:color="auto"/>
            </w:tcBorders>
            <w:shd w:val="clear" w:color="auto" w:fill="auto"/>
            <w:noWrap/>
            <w:vAlign w:val="bottom"/>
            <w:hideMark/>
          </w:tcPr>
          <w:p w14:paraId="7D82380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383955867</w:t>
            </w:r>
          </w:p>
        </w:tc>
        <w:tc>
          <w:tcPr>
            <w:tcW w:w="1134" w:type="dxa"/>
            <w:tcBorders>
              <w:top w:val="nil"/>
              <w:left w:val="nil"/>
              <w:bottom w:val="single" w:sz="4" w:space="0" w:color="auto"/>
              <w:right w:val="single" w:sz="4" w:space="0" w:color="auto"/>
            </w:tcBorders>
            <w:shd w:val="clear" w:color="auto" w:fill="auto"/>
            <w:noWrap/>
            <w:vAlign w:val="bottom"/>
            <w:hideMark/>
          </w:tcPr>
          <w:p w14:paraId="07AB427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383955</w:t>
            </w:r>
          </w:p>
        </w:tc>
      </w:tr>
      <w:tr w:rsidR="00AA7873" w:rsidRPr="0013645F" w14:paraId="27C289FF" w14:textId="77777777" w:rsidTr="00AA7873">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2861D48"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2E1E23B5"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54C945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75E3D9A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1.20399</w:t>
            </w:r>
          </w:p>
        </w:tc>
        <w:tc>
          <w:tcPr>
            <w:tcW w:w="1143" w:type="dxa"/>
            <w:tcBorders>
              <w:top w:val="nil"/>
              <w:left w:val="nil"/>
              <w:bottom w:val="single" w:sz="4" w:space="0" w:color="auto"/>
              <w:right w:val="single" w:sz="4" w:space="0" w:color="auto"/>
            </w:tcBorders>
            <w:shd w:val="clear" w:color="auto" w:fill="auto"/>
            <w:noWrap/>
            <w:vAlign w:val="bottom"/>
            <w:hideMark/>
          </w:tcPr>
          <w:p w14:paraId="41217B7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w:t>
            </w:r>
          </w:p>
        </w:tc>
        <w:tc>
          <w:tcPr>
            <w:tcW w:w="1491" w:type="dxa"/>
            <w:tcBorders>
              <w:top w:val="nil"/>
              <w:left w:val="nil"/>
              <w:bottom w:val="single" w:sz="4" w:space="0" w:color="auto"/>
              <w:right w:val="single" w:sz="4" w:space="0" w:color="auto"/>
            </w:tcBorders>
            <w:shd w:val="clear" w:color="auto" w:fill="auto"/>
            <w:noWrap/>
            <w:vAlign w:val="bottom"/>
            <w:hideMark/>
          </w:tcPr>
          <w:p w14:paraId="3C89522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3840742361</w:t>
            </w:r>
          </w:p>
        </w:tc>
        <w:tc>
          <w:tcPr>
            <w:tcW w:w="1134" w:type="dxa"/>
            <w:tcBorders>
              <w:top w:val="nil"/>
              <w:left w:val="nil"/>
              <w:bottom w:val="single" w:sz="4" w:space="0" w:color="auto"/>
              <w:right w:val="single" w:sz="4" w:space="0" w:color="auto"/>
            </w:tcBorders>
            <w:shd w:val="clear" w:color="auto" w:fill="auto"/>
            <w:noWrap/>
            <w:vAlign w:val="bottom"/>
            <w:hideMark/>
          </w:tcPr>
          <w:p w14:paraId="7B2078A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384074</w:t>
            </w:r>
          </w:p>
        </w:tc>
      </w:tr>
      <w:tr w:rsidR="00AA7873" w:rsidRPr="0013645F" w14:paraId="65749EF0" w14:textId="77777777" w:rsidTr="00AA7873">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D34CCEE"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密钥生成</w:t>
            </w:r>
          </w:p>
        </w:tc>
        <w:tc>
          <w:tcPr>
            <w:tcW w:w="851" w:type="dxa"/>
            <w:tcBorders>
              <w:top w:val="nil"/>
              <w:left w:val="nil"/>
              <w:bottom w:val="single" w:sz="4" w:space="0" w:color="auto"/>
              <w:right w:val="single" w:sz="4" w:space="0" w:color="auto"/>
            </w:tcBorders>
            <w:shd w:val="clear" w:color="auto" w:fill="auto"/>
            <w:noWrap/>
            <w:vAlign w:val="bottom"/>
            <w:hideMark/>
          </w:tcPr>
          <w:p w14:paraId="1DA6C9B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296142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728EFFD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12.053558</w:t>
            </w:r>
          </w:p>
        </w:tc>
        <w:tc>
          <w:tcPr>
            <w:tcW w:w="1143" w:type="dxa"/>
            <w:tcBorders>
              <w:top w:val="nil"/>
              <w:left w:val="nil"/>
              <w:bottom w:val="single" w:sz="4" w:space="0" w:color="auto"/>
              <w:right w:val="single" w:sz="4" w:space="0" w:color="auto"/>
            </w:tcBorders>
            <w:shd w:val="clear" w:color="auto" w:fill="auto"/>
            <w:noWrap/>
            <w:vAlign w:val="bottom"/>
            <w:hideMark/>
          </w:tcPr>
          <w:p w14:paraId="72FAC53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120</w:t>
            </w:r>
          </w:p>
        </w:tc>
        <w:tc>
          <w:tcPr>
            <w:tcW w:w="1491" w:type="dxa"/>
            <w:tcBorders>
              <w:top w:val="nil"/>
              <w:left w:val="nil"/>
              <w:bottom w:val="single" w:sz="4" w:space="0" w:color="auto"/>
              <w:right w:val="single" w:sz="4" w:space="0" w:color="auto"/>
            </w:tcBorders>
            <w:shd w:val="clear" w:color="auto" w:fill="auto"/>
            <w:noWrap/>
            <w:vAlign w:val="bottom"/>
            <w:hideMark/>
          </w:tcPr>
          <w:p w14:paraId="196D63B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38416696112</w:t>
            </w:r>
          </w:p>
        </w:tc>
        <w:tc>
          <w:tcPr>
            <w:tcW w:w="1134" w:type="dxa"/>
            <w:tcBorders>
              <w:top w:val="nil"/>
              <w:left w:val="nil"/>
              <w:bottom w:val="single" w:sz="4" w:space="0" w:color="auto"/>
              <w:right w:val="single" w:sz="4" w:space="0" w:color="auto"/>
            </w:tcBorders>
            <w:shd w:val="clear" w:color="auto" w:fill="auto"/>
            <w:noWrap/>
            <w:vAlign w:val="bottom"/>
            <w:hideMark/>
          </w:tcPr>
          <w:p w14:paraId="14964F8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384166</w:t>
            </w:r>
          </w:p>
        </w:tc>
      </w:tr>
      <w:tr w:rsidR="00AA7873" w:rsidRPr="0013645F" w14:paraId="533CC8C3"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6025B4B"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3751A9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1E8B1F7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5A4268E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0.000719</w:t>
            </w:r>
          </w:p>
        </w:tc>
        <w:tc>
          <w:tcPr>
            <w:tcW w:w="1143" w:type="dxa"/>
            <w:tcBorders>
              <w:top w:val="nil"/>
              <w:left w:val="nil"/>
              <w:bottom w:val="single" w:sz="4" w:space="0" w:color="auto"/>
              <w:right w:val="single" w:sz="4" w:space="0" w:color="auto"/>
            </w:tcBorders>
            <w:shd w:val="clear" w:color="auto" w:fill="auto"/>
            <w:noWrap/>
            <w:vAlign w:val="bottom"/>
            <w:hideMark/>
          </w:tcPr>
          <w:p w14:paraId="40BE3B0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719</w:t>
            </w:r>
          </w:p>
        </w:tc>
        <w:tc>
          <w:tcPr>
            <w:tcW w:w="1491" w:type="dxa"/>
            <w:tcBorders>
              <w:top w:val="nil"/>
              <w:left w:val="nil"/>
              <w:bottom w:val="single" w:sz="4" w:space="0" w:color="auto"/>
              <w:right w:val="single" w:sz="4" w:space="0" w:color="auto"/>
            </w:tcBorders>
            <w:shd w:val="clear" w:color="auto" w:fill="auto"/>
            <w:noWrap/>
            <w:vAlign w:val="bottom"/>
            <w:hideMark/>
          </w:tcPr>
          <w:p w14:paraId="5CEA893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2251005</w:t>
            </w:r>
          </w:p>
        </w:tc>
        <w:tc>
          <w:tcPr>
            <w:tcW w:w="1134" w:type="dxa"/>
            <w:tcBorders>
              <w:top w:val="nil"/>
              <w:left w:val="nil"/>
              <w:bottom w:val="single" w:sz="4" w:space="0" w:color="auto"/>
              <w:right w:val="single" w:sz="4" w:space="0" w:color="auto"/>
            </w:tcBorders>
            <w:shd w:val="clear" w:color="auto" w:fill="auto"/>
            <w:noWrap/>
            <w:vAlign w:val="bottom"/>
            <w:hideMark/>
          </w:tcPr>
          <w:p w14:paraId="2C9E62B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2251005</w:t>
            </w:r>
          </w:p>
        </w:tc>
      </w:tr>
      <w:tr w:rsidR="00AA7873" w:rsidRPr="0013645F" w14:paraId="55D8A809"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DEEBDF9"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2AFAF13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803C8A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443699E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0.007025</w:t>
            </w:r>
          </w:p>
        </w:tc>
        <w:tc>
          <w:tcPr>
            <w:tcW w:w="1143" w:type="dxa"/>
            <w:tcBorders>
              <w:top w:val="nil"/>
              <w:left w:val="nil"/>
              <w:bottom w:val="single" w:sz="4" w:space="0" w:color="auto"/>
              <w:right w:val="single" w:sz="4" w:space="0" w:color="auto"/>
            </w:tcBorders>
            <w:shd w:val="clear" w:color="auto" w:fill="auto"/>
            <w:noWrap/>
            <w:vAlign w:val="bottom"/>
            <w:hideMark/>
          </w:tcPr>
          <w:p w14:paraId="7DBBBCF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702</w:t>
            </w:r>
          </w:p>
        </w:tc>
        <w:tc>
          <w:tcPr>
            <w:tcW w:w="1491" w:type="dxa"/>
            <w:tcBorders>
              <w:top w:val="nil"/>
              <w:left w:val="nil"/>
              <w:bottom w:val="single" w:sz="4" w:space="0" w:color="auto"/>
              <w:right w:val="single" w:sz="4" w:space="0" w:color="auto"/>
            </w:tcBorders>
            <w:shd w:val="clear" w:color="auto" w:fill="auto"/>
            <w:noWrap/>
            <w:vAlign w:val="bottom"/>
            <w:hideMark/>
          </w:tcPr>
          <w:p w14:paraId="264E0FF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21885225</w:t>
            </w:r>
          </w:p>
        </w:tc>
        <w:tc>
          <w:tcPr>
            <w:tcW w:w="1134" w:type="dxa"/>
            <w:tcBorders>
              <w:top w:val="nil"/>
              <w:left w:val="nil"/>
              <w:bottom w:val="single" w:sz="4" w:space="0" w:color="auto"/>
              <w:right w:val="single" w:sz="4" w:space="0" w:color="auto"/>
            </w:tcBorders>
            <w:shd w:val="clear" w:color="auto" w:fill="auto"/>
            <w:noWrap/>
            <w:vAlign w:val="bottom"/>
            <w:hideMark/>
          </w:tcPr>
          <w:p w14:paraId="1BC7AA3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2188522</w:t>
            </w:r>
          </w:p>
        </w:tc>
      </w:tr>
      <w:tr w:rsidR="00AA7873" w:rsidRPr="0013645F" w14:paraId="3394D3D7"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3B34EB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40E090F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226013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0709584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0.068521</w:t>
            </w:r>
          </w:p>
        </w:tc>
        <w:tc>
          <w:tcPr>
            <w:tcW w:w="1143" w:type="dxa"/>
            <w:tcBorders>
              <w:top w:val="nil"/>
              <w:left w:val="nil"/>
              <w:bottom w:val="single" w:sz="4" w:space="0" w:color="auto"/>
              <w:right w:val="single" w:sz="4" w:space="0" w:color="auto"/>
            </w:tcBorders>
            <w:shd w:val="clear" w:color="auto" w:fill="auto"/>
            <w:noWrap/>
            <w:vAlign w:val="bottom"/>
            <w:hideMark/>
          </w:tcPr>
          <w:p w14:paraId="0C8C3F3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685</w:t>
            </w:r>
          </w:p>
        </w:tc>
        <w:tc>
          <w:tcPr>
            <w:tcW w:w="1491" w:type="dxa"/>
            <w:tcBorders>
              <w:top w:val="nil"/>
              <w:left w:val="nil"/>
              <w:bottom w:val="single" w:sz="4" w:space="0" w:color="auto"/>
              <w:right w:val="single" w:sz="4" w:space="0" w:color="auto"/>
            </w:tcBorders>
            <w:shd w:val="clear" w:color="auto" w:fill="auto"/>
            <w:noWrap/>
            <w:vAlign w:val="bottom"/>
            <w:hideMark/>
          </w:tcPr>
          <w:p w14:paraId="7B62CE6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213583721</w:t>
            </w:r>
          </w:p>
        </w:tc>
        <w:tc>
          <w:tcPr>
            <w:tcW w:w="1134" w:type="dxa"/>
            <w:tcBorders>
              <w:top w:val="nil"/>
              <w:left w:val="nil"/>
              <w:bottom w:val="single" w:sz="4" w:space="0" w:color="auto"/>
              <w:right w:val="single" w:sz="4" w:space="0" w:color="auto"/>
            </w:tcBorders>
            <w:shd w:val="clear" w:color="auto" w:fill="auto"/>
            <w:noWrap/>
            <w:vAlign w:val="bottom"/>
            <w:hideMark/>
          </w:tcPr>
          <w:p w14:paraId="189552C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2135837</w:t>
            </w:r>
          </w:p>
        </w:tc>
      </w:tr>
      <w:tr w:rsidR="00AA7873" w:rsidRPr="0013645F" w14:paraId="578F8BFC"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F8FA024"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3FF786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2ABA832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5046152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0.668517</w:t>
            </w:r>
          </w:p>
        </w:tc>
        <w:tc>
          <w:tcPr>
            <w:tcW w:w="1143" w:type="dxa"/>
            <w:tcBorders>
              <w:top w:val="nil"/>
              <w:left w:val="nil"/>
              <w:bottom w:val="single" w:sz="4" w:space="0" w:color="auto"/>
              <w:right w:val="single" w:sz="4" w:space="0" w:color="auto"/>
            </w:tcBorders>
            <w:shd w:val="clear" w:color="auto" w:fill="auto"/>
            <w:noWrap/>
            <w:vAlign w:val="bottom"/>
            <w:hideMark/>
          </w:tcPr>
          <w:p w14:paraId="2BA67CE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668</w:t>
            </w:r>
          </w:p>
        </w:tc>
        <w:tc>
          <w:tcPr>
            <w:tcW w:w="1491" w:type="dxa"/>
            <w:tcBorders>
              <w:top w:val="nil"/>
              <w:left w:val="nil"/>
              <w:bottom w:val="single" w:sz="4" w:space="0" w:color="auto"/>
              <w:right w:val="single" w:sz="4" w:space="0" w:color="auto"/>
            </w:tcBorders>
            <w:shd w:val="clear" w:color="auto" w:fill="auto"/>
            <w:noWrap/>
            <w:vAlign w:val="bottom"/>
            <w:hideMark/>
          </w:tcPr>
          <w:p w14:paraId="2D121D1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2110023319</w:t>
            </w:r>
          </w:p>
        </w:tc>
        <w:tc>
          <w:tcPr>
            <w:tcW w:w="1134" w:type="dxa"/>
            <w:tcBorders>
              <w:top w:val="nil"/>
              <w:left w:val="nil"/>
              <w:bottom w:val="single" w:sz="4" w:space="0" w:color="auto"/>
              <w:right w:val="single" w:sz="4" w:space="0" w:color="auto"/>
            </w:tcBorders>
            <w:shd w:val="clear" w:color="auto" w:fill="auto"/>
            <w:noWrap/>
            <w:vAlign w:val="bottom"/>
            <w:hideMark/>
          </w:tcPr>
          <w:p w14:paraId="2AF36C5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2110023</w:t>
            </w:r>
          </w:p>
        </w:tc>
      </w:tr>
      <w:tr w:rsidR="00AA7873" w:rsidRPr="0013645F" w14:paraId="693EFCC6"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8FA289A"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FF45E8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CDC59C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7C6D329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6.797966</w:t>
            </w:r>
          </w:p>
        </w:tc>
        <w:tc>
          <w:tcPr>
            <w:tcW w:w="1143" w:type="dxa"/>
            <w:tcBorders>
              <w:top w:val="nil"/>
              <w:left w:val="nil"/>
              <w:bottom w:val="single" w:sz="4" w:space="0" w:color="auto"/>
              <w:right w:val="single" w:sz="4" w:space="0" w:color="auto"/>
            </w:tcBorders>
            <w:shd w:val="clear" w:color="auto" w:fill="auto"/>
            <w:noWrap/>
            <w:vAlign w:val="bottom"/>
            <w:hideMark/>
          </w:tcPr>
          <w:p w14:paraId="043A71A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679</w:t>
            </w:r>
          </w:p>
        </w:tc>
        <w:tc>
          <w:tcPr>
            <w:tcW w:w="1491" w:type="dxa"/>
            <w:tcBorders>
              <w:top w:val="nil"/>
              <w:left w:val="nil"/>
              <w:bottom w:val="single" w:sz="4" w:space="0" w:color="auto"/>
              <w:right w:val="single" w:sz="4" w:space="0" w:color="auto"/>
            </w:tcBorders>
            <w:shd w:val="clear" w:color="auto" w:fill="auto"/>
            <w:noWrap/>
            <w:vAlign w:val="bottom"/>
            <w:hideMark/>
          </w:tcPr>
          <w:p w14:paraId="51278A8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21451122492</w:t>
            </w:r>
          </w:p>
        </w:tc>
        <w:tc>
          <w:tcPr>
            <w:tcW w:w="1134" w:type="dxa"/>
            <w:tcBorders>
              <w:top w:val="nil"/>
              <w:left w:val="nil"/>
              <w:bottom w:val="single" w:sz="4" w:space="0" w:color="auto"/>
              <w:right w:val="single" w:sz="4" w:space="0" w:color="auto"/>
            </w:tcBorders>
            <w:shd w:val="clear" w:color="auto" w:fill="auto"/>
            <w:noWrap/>
            <w:vAlign w:val="bottom"/>
            <w:hideMark/>
          </w:tcPr>
          <w:p w14:paraId="74FB56D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2145112</w:t>
            </w:r>
          </w:p>
        </w:tc>
      </w:tr>
      <w:tr w:rsidR="00AA7873" w:rsidRPr="0013645F" w14:paraId="2EE3301B"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074183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0D1B91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8B7842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73556DF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67.543571</w:t>
            </w:r>
          </w:p>
        </w:tc>
        <w:tc>
          <w:tcPr>
            <w:tcW w:w="1143" w:type="dxa"/>
            <w:tcBorders>
              <w:top w:val="nil"/>
              <w:left w:val="nil"/>
              <w:bottom w:val="single" w:sz="4" w:space="0" w:color="auto"/>
              <w:right w:val="single" w:sz="4" w:space="0" w:color="auto"/>
            </w:tcBorders>
            <w:shd w:val="clear" w:color="auto" w:fill="auto"/>
            <w:noWrap/>
            <w:vAlign w:val="bottom"/>
            <w:hideMark/>
          </w:tcPr>
          <w:p w14:paraId="2F684D2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675</w:t>
            </w:r>
          </w:p>
        </w:tc>
        <w:tc>
          <w:tcPr>
            <w:tcW w:w="1491" w:type="dxa"/>
            <w:tcBorders>
              <w:top w:val="nil"/>
              <w:left w:val="nil"/>
              <w:bottom w:val="single" w:sz="4" w:space="0" w:color="auto"/>
              <w:right w:val="single" w:sz="4" w:space="0" w:color="auto"/>
            </w:tcBorders>
            <w:shd w:val="clear" w:color="auto" w:fill="auto"/>
            <w:noWrap/>
            <w:vAlign w:val="bottom"/>
            <w:hideMark/>
          </w:tcPr>
          <w:p w14:paraId="4F63F86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2.14086E+11</w:t>
            </w:r>
          </w:p>
        </w:tc>
        <w:tc>
          <w:tcPr>
            <w:tcW w:w="1134" w:type="dxa"/>
            <w:tcBorders>
              <w:top w:val="nil"/>
              <w:left w:val="nil"/>
              <w:bottom w:val="single" w:sz="4" w:space="0" w:color="auto"/>
              <w:right w:val="single" w:sz="4" w:space="0" w:color="auto"/>
            </w:tcBorders>
            <w:shd w:val="clear" w:color="auto" w:fill="auto"/>
            <w:noWrap/>
            <w:vAlign w:val="bottom"/>
            <w:hideMark/>
          </w:tcPr>
          <w:p w14:paraId="493C71B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2140863</w:t>
            </w:r>
          </w:p>
        </w:tc>
      </w:tr>
      <w:tr w:rsidR="00AA7873" w:rsidRPr="0013645F" w14:paraId="64437603"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CB93F3E"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49BC19A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030ACE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7665EB3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0.000701</w:t>
            </w:r>
          </w:p>
        </w:tc>
        <w:tc>
          <w:tcPr>
            <w:tcW w:w="1143" w:type="dxa"/>
            <w:tcBorders>
              <w:top w:val="nil"/>
              <w:left w:val="nil"/>
              <w:bottom w:val="single" w:sz="4" w:space="0" w:color="auto"/>
              <w:right w:val="single" w:sz="4" w:space="0" w:color="auto"/>
            </w:tcBorders>
            <w:shd w:val="clear" w:color="auto" w:fill="auto"/>
            <w:noWrap/>
            <w:vAlign w:val="bottom"/>
            <w:hideMark/>
          </w:tcPr>
          <w:p w14:paraId="3EFD79E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701</w:t>
            </w:r>
          </w:p>
        </w:tc>
        <w:tc>
          <w:tcPr>
            <w:tcW w:w="1491" w:type="dxa"/>
            <w:tcBorders>
              <w:top w:val="nil"/>
              <w:left w:val="nil"/>
              <w:bottom w:val="single" w:sz="4" w:space="0" w:color="auto"/>
              <w:right w:val="single" w:sz="4" w:space="0" w:color="auto"/>
            </w:tcBorders>
            <w:shd w:val="clear" w:color="auto" w:fill="auto"/>
            <w:noWrap/>
            <w:vAlign w:val="bottom"/>
            <w:hideMark/>
          </w:tcPr>
          <w:p w14:paraId="1D3A02A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2378959</w:t>
            </w:r>
          </w:p>
        </w:tc>
        <w:tc>
          <w:tcPr>
            <w:tcW w:w="1134" w:type="dxa"/>
            <w:tcBorders>
              <w:top w:val="nil"/>
              <w:left w:val="nil"/>
              <w:bottom w:val="single" w:sz="4" w:space="0" w:color="auto"/>
              <w:right w:val="single" w:sz="4" w:space="0" w:color="auto"/>
            </w:tcBorders>
            <w:shd w:val="clear" w:color="auto" w:fill="auto"/>
            <w:noWrap/>
            <w:vAlign w:val="bottom"/>
            <w:hideMark/>
          </w:tcPr>
          <w:p w14:paraId="5584D74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2378959</w:t>
            </w:r>
          </w:p>
        </w:tc>
      </w:tr>
      <w:tr w:rsidR="00AA7873" w:rsidRPr="0013645F" w14:paraId="49436A73"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B134C4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E61E49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C8B091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4CE86CA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0.00661</w:t>
            </w:r>
          </w:p>
        </w:tc>
        <w:tc>
          <w:tcPr>
            <w:tcW w:w="1143" w:type="dxa"/>
            <w:tcBorders>
              <w:top w:val="nil"/>
              <w:left w:val="nil"/>
              <w:bottom w:val="single" w:sz="4" w:space="0" w:color="auto"/>
              <w:right w:val="single" w:sz="4" w:space="0" w:color="auto"/>
            </w:tcBorders>
            <w:shd w:val="clear" w:color="auto" w:fill="auto"/>
            <w:noWrap/>
            <w:vAlign w:val="bottom"/>
            <w:hideMark/>
          </w:tcPr>
          <w:p w14:paraId="0B9C3BF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661</w:t>
            </w:r>
          </w:p>
        </w:tc>
        <w:tc>
          <w:tcPr>
            <w:tcW w:w="1491" w:type="dxa"/>
            <w:tcBorders>
              <w:top w:val="nil"/>
              <w:left w:val="nil"/>
              <w:bottom w:val="single" w:sz="4" w:space="0" w:color="auto"/>
              <w:right w:val="single" w:sz="4" w:space="0" w:color="auto"/>
            </w:tcBorders>
            <w:shd w:val="clear" w:color="auto" w:fill="auto"/>
            <w:noWrap/>
            <w:vAlign w:val="bottom"/>
            <w:hideMark/>
          </w:tcPr>
          <w:p w14:paraId="03B49C7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20914160</w:t>
            </w:r>
          </w:p>
        </w:tc>
        <w:tc>
          <w:tcPr>
            <w:tcW w:w="1134" w:type="dxa"/>
            <w:tcBorders>
              <w:top w:val="nil"/>
              <w:left w:val="nil"/>
              <w:bottom w:val="single" w:sz="4" w:space="0" w:color="auto"/>
              <w:right w:val="single" w:sz="4" w:space="0" w:color="auto"/>
            </w:tcBorders>
            <w:shd w:val="clear" w:color="auto" w:fill="auto"/>
            <w:noWrap/>
            <w:vAlign w:val="bottom"/>
            <w:hideMark/>
          </w:tcPr>
          <w:p w14:paraId="42E43EA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2091416</w:t>
            </w:r>
          </w:p>
        </w:tc>
      </w:tr>
      <w:tr w:rsidR="00AA7873" w:rsidRPr="0013645F" w14:paraId="784F8C7C"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A578DF4"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4BED8AC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72F0E20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1E1C378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0.069191</w:t>
            </w:r>
          </w:p>
        </w:tc>
        <w:tc>
          <w:tcPr>
            <w:tcW w:w="1143" w:type="dxa"/>
            <w:tcBorders>
              <w:top w:val="nil"/>
              <w:left w:val="nil"/>
              <w:bottom w:val="single" w:sz="4" w:space="0" w:color="auto"/>
              <w:right w:val="single" w:sz="4" w:space="0" w:color="auto"/>
            </w:tcBorders>
            <w:shd w:val="clear" w:color="auto" w:fill="auto"/>
            <w:noWrap/>
            <w:vAlign w:val="bottom"/>
            <w:hideMark/>
          </w:tcPr>
          <w:p w14:paraId="3B8B222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691</w:t>
            </w:r>
          </w:p>
        </w:tc>
        <w:tc>
          <w:tcPr>
            <w:tcW w:w="1491" w:type="dxa"/>
            <w:tcBorders>
              <w:top w:val="nil"/>
              <w:left w:val="nil"/>
              <w:bottom w:val="single" w:sz="4" w:space="0" w:color="auto"/>
              <w:right w:val="single" w:sz="4" w:space="0" w:color="auto"/>
            </w:tcBorders>
            <w:shd w:val="clear" w:color="auto" w:fill="auto"/>
            <w:noWrap/>
            <w:vAlign w:val="bottom"/>
            <w:hideMark/>
          </w:tcPr>
          <w:p w14:paraId="63AA833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203490516</w:t>
            </w:r>
          </w:p>
        </w:tc>
        <w:tc>
          <w:tcPr>
            <w:tcW w:w="1134" w:type="dxa"/>
            <w:tcBorders>
              <w:top w:val="nil"/>
              <w:left w:val="nil"/>
              <w:bottom w:val="single" w:sz="4" w:space="0" w:color="auto"/>
              <w:right w:val="single" w:sz="4" w:space="0" w:color="auto"/>
            </w:tcBorders>
            <w:shd w:val="clear" w:color="auto" w:fill="auto"/>
            <w:noWrap/>
            <w:vAlign w:val="bottom"/>
            <w:hideMark/>
          </w:tcPr>
          <w:p w14:paraId="1F78CCA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2034905</w:t>
            </w:r>
          </w:p>
        </w:tc>
      </w:tr>
      <w:tr w:rsidR="00AA7873" w:rsidRPr="0013645F" w14:paraId="512B06BB"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ECD7A3E"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4BD7667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21833AE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4276741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0.672623</w:t>
            </w:r>
          </w:p>
        </w:tc>
        <w:tc>
          <w:tcPr>
            <w:tcW w:w="1143" w:type="dxa"/>
            <w:tcBorders>
              <w:top w:val="nil"/>
              <w:left w:val="nil"/>
              <w:bottom w:val="single" w:sz="4" w:space="0" w:color="auto"/>
              <w:right w:val="single" w:sz="4" w:space="0" w:color="auto"/>
            </w:tcBorders>
            <w:shd w:val="clear" w:color="auto" w:fill="auto"/>
            <w:noWrap/>
            <w:vAlign w:val="bottom"/>
            <w:hideMark/>
          </w:tcPr>
          <w:p w14:paraId="554FC86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672</w:t>
            </w:r>
          </w:p>
        </w:tc>
        <w:tc>
          <w:tcPr>
            <w:tcW w:w="1491" w:type="dxa"/>
            <w:tcBorders>
              <w:top w:val="nil"/>
              <w:left w:val="nil"/>
              <w:bottom w:val="single" w:sz="4" w:space="0" w:color="auto"/>
              <w:right w:val="single" w:sz="4" w:space="0" w:color="auto"/>
            </w:tcBorders>
            <w:shd w:val="clear" w:color="auto" w:fill="auto"/>
            <w:noWrap/>
            <w:vAlign w:val="bottom"/>
            <w:hideMark/>
          </w:tcPr>
          <w:p w14:paraId="70C9016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2144549721</w:t>
            </w:r>
          </w:p>
        </w:tc>
        <w:tc>
          <w:tcPr>
            <w:tcW w:w="1134" w:type="dxa"/>
            <w:tcBorders>
              <w:top w:val="nil"/>
              <w:left w:val="nil"/>
              <w:bottom w:val="single" w:sz="4" w:space="0" w:color="auto"/>
              <w:right w:val="single" w:sz="4" w:space="0" w:color="auto"/>
            </w:tcBorders>
            <w:shd w:val="clear" w:color="auto" w:fill="auto"/>
            <w:noWrap/>
            <w:vAlign w:val="bottom"/>
            <w:hideMark/>
          </w:tcPr>
          <w:p w14:paraId="6A476CE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2144549</w:t>
            </w:r>
          </w:p>
        </w:tc>
      </w:tr>
      <w:tr w:rsidR="00AA7873" w:rsidRPr="0013645F" w14:paraId="777B7974"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AAE2213"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055E338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9ECA3C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5653F74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6.774581</w:t>
            </w:r>
          </w:p>
        </w:tc>
        <w:tc>
          <w:tcPr>
            <w:tcW w:w="1143" w:type="dxa"/>
            <w:tcBorders>
              <w:top w:val="nil"/>
              <w:left w:val="nil"/>
              <w:bottom w:val="single" w:sz="4" w:space="0" w:color="auto"/>
              <w:right w:val="single" w:sz="4" w:space="0" w:color="auto"/>
            </w:tcBorders>
            <w:shd w:val="clear" w:color="auto" w:fill="auto"/>
            <w:noWrap/>
            <w:vAlign w:val="bottom"/>
            <w:hideMark/>
          </w:tcPr>
          <w:p w14:paraId="6E429E3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677</w:t>
            </w:r>
          </w:p>
        </w:tc>
        <w:tc>
          <w:tcPr>
            <w:tcW w:w="1491" w:type="dxa"/>
            <w:tcBorders>
              <w:top w:val="nil"/>
              <w:left w:val="nil"/>
              <w:bottom w:val="single" w:sz="4" w:space="0" w:color="auto"/>
              <w:right w:val="single" w:sz="4" w:space="0" w:color="auto"/>
            </w:tcBorders>
            <w:shd w:val="clear" w:color="auto" w:fill="auto"/>
            <w:noWrap/>
            <w:vAlign w:val="bottom"/>
            <w:hideMark/>
          </w:tcPr>
          <w:p w14:paraId="0CBD412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21365170515</w:t>
            </w:r>
          </w:p>
        </w:tc>
        <w:tc>
          <w:tcPr>
            <w:tcW w:w="1134" w:type="dxa"/>
            <w:tcBorders>
              <w:top w:val="nil"/>
              <w:left w:val="nil"/>
              <w:bottom w:val="single" w:sz="4" w:space="0" w:color="auto"/>
              <w:right w:val="single" w:sz="4" w:space="0" w:color="auto"/>
            </w:tcBorders>
            <w:shd w:val="clear" w:color="auto" w:fill="auto"/>
            <w:noWrap/>
            <w:vAlign w:val="bottom"/>
            <w:hideMark/>
          </w:tcPr>
          <w:p w14:paraId="537981F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2136517</w:t>
            </w:r>
          </w:p>
        </w:tc>
      </w:tr>
      <w:tr w:rsidR="00AA7873" w:rsidRPr="0013645F" w14:paraId="4AC7DBF5"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6EF5518"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36A0609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41A6901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2DF3B42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67.345276</w:t>
            </w:r>
          </w:p>
        </w:tc>
        <w:tc>
          <w:tcPr>
            <w:tcW w:w="1143" w:type="dxa"/>
            <w:tcBorders>
              <w:top w:val="nil"/>
              <w:left w:val="nil"/>
              <w:bottom w:val="single" w:sz="4" w:space="0" w:color="auto"/>
              <w:right w:val="single" w:sz="4" w:space="0" w:color="auto"/>
            </w:tcBorders>
            <w:shd w:val="clear" w:color="auto" w:fill="auto"/>
            <w:noWrap/>
            <w:vAlign w:val="bottom"/>
            <w:hideMark/>
          </w:tcPr>
          <w:p w14:paraId="795218A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673</w:t>
            </w:r>
          </w:p>
        </w:tc>
        <w:tc>
          <w:tcPr>
            <w:tcW w:w="1491" w:type="dxa"/>
            <w:tcBorders>
              <w:top w:val="nil"/>
              <w:left w:val="nil"/>
              <w:bottom w:val="single" w:sz="4" w:space="0" w:color="auto"/>
              <w:right w:val="single" w:sz="4" w:space="0" w:color="auto"/>
            </w:tcBorders>
            <w:shd w:val="clear" w:color="auto" w:fill="auto"/>
            <w:noWrap/>
            <w:vAlign w:val="bottom"/>
            <w:hideMark/>
          </w:tcPr>
          <w:p w14:paraId="5D8971A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2.15272E+11</w:t>
            </w:r>
          </w:p>
        </w:tc>
        <w:tc>
          <w:tcPr>
            <w:tcW w:w="1134" w:type="dxa"/>
            <w:tcBorders>
              <w:top w:val="nil"/>
              <w:left w:val="nil"/>
              <w:bottom w:val="single" w:sz="4" w:space="0" w:color="auto"/>
              <w:right w:val="single" w:sz="4" w:space="0" w:color="auto"/>
            </w:tcBorders>
            <w:shd w:val="clear" w:color="auto" w:fill="auto"/>
            <w:noWrap/>
            <w:vAlign w:val="bottom"/>
            <w:hideMark/>
          </w:tcPr>
          <w:p w14:paraId="7CD9CE2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2152720</w:t>
            </w:r>
          </w:p>
        </w:tc>
      </w:tr>
      <w:tr w:rsidR="00AA7873" w:rsidRPr="0013645F" w14:paraId="5C2BFB9C"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04E1BA5"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F877A6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0B6EDBB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36F0CF4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0.000699</w:t>
            </w:r>
          </w:p>
        </w:tc>
        <w:tc>
          <w:tcPr>
            <w:tcW w:w="1143" w:type="dxa"/>
            <w:tcBorders>
              <w:top w:val="nil"/>
              <w:left w:val="nil"/>
              <w:bottom w:val="single" w:sz="4" w:space="0" w:color="auto"/>
              <w:right w:val="single" w:sz="4" w:space="0" w:color="auto"/>
            </w:tcBorders>
            <w:shd w:val="clear" w:color="auto" w:fill="auto"/>
            <w:noWrap/>
            <w:vAlign w:val="bottom"/>
            <w:hideMark/>
          </w:tcPr>
          <w:p w14:paraId="4F4CCD0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699</w:t>
            </w:r>
          </w:p>
        </w:tc>
        <w:tc>
          <w:tcPr>
            <w:tcW w:w="1491" w:type="dxa"/>
            <w:tcBorders>
              <w:top w:val="nil"/>
              <w:left w:val="nil"/>
              <w:bottom w:val="single" w:sz="4" w:space="0" w:color="auto"/>
              <w:right w:val="single" w:sz="4" w:space="0" w:color="auto"/>
            </w:tcBorders>
            <w:shd w:val="clear" w:color="auto" w:fill="auto"/>
            <w:noWrap/>
            <w:vAlign w:val="bottom"/>
            <w:hideMark/>
          </w:tcPr>
          <w:p w14:paraId="5062778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2130700</w:t>
            </w:r>
          </w:p>
        </w:tc>
        <w:tc>
          <w:tcPr>
            <w:tcW w:w="1134" w:type="dxa"/>
            <w:tcBorders>
              <w:top w:val="nil"/>
              <w:left w:val="nil"/>
              <w:bottom w:val="single" w:sz="4" w:space="0" w:color="auto"/>
              <w:right w:val="single" w:sz="4" w:space="0" w:color="auto"/>
            </w:tcBorders>
            <w:shd w:val="clear" w:color="auto" w:fill="auto"/>
            <w:noWrap/>
            <w:vAlign w:val="bottom"/>
            <w:hideMark/>
          </w:tcPr>
          <w:p w14:paraId="6C8F9AA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2130700</w:t>
            </w:r>
          </w:p>
        </w:tc>
      </w:tr>
      <w:tr w:rsidR="00AA7873" w:rsidRPr="0013645F" w14:paraId="05FCE84E"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E6089E2"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7896606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3BFCCC7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6C3DFAD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0.007409</w:t>
            </w:r>
          </w:p>
        </w:tc>
        <w:tc>
          <w:tcPr>
            <w:tcW w:w="1143" w:type="dxa"/>
            <w:tcBorders>
              <w:top w:val="nil"/>
              <w:left w:val="nil"/>
              <w:bottom w:val="single" w:sz="4" w:space="0" w:color="auto"/>
              <w:right w:val="single" w:sz="4" w:space="0" w:color="auto"/>
            </w:tcBorders>
            <w:shd w:val="clear" w:color="auto" w:fill="auto"/>
            <w:noWrap/>
            <w:vAlign w:val="bottom"/>
            <w:hideMark/>
          </w:tcPr>
          <w:p w14:paraId="20CC76E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740</w:t>
            </w:r>
          </w:p>
        </w:tc>
        <w:tc>
          <w:tcPr>
            <w:tcW w:w="1491" w:type="dxa"/>
            <w:tcBorders>
              <w:top w:val="nil"/>
              <w:left w:val="nil"/>
              <w:bottom w:val="single" w:sz="4" w:space="0" w:color="auto"/>
              <w:right w:val="single" w:sz="4" w:space="0" w:color="auto"/>
            </w:tcBorders>
            <w:shd w:val="clear" w:color="auto" w:fill="auto"/>
            <w:noWrap/>
            <w:vAlign w:val="bottom"/>
            <w:hideMark/>
          </w:tcPr>
          <w:p w14:paraId="5EFB28C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26801180</w:t>
            </w:r>
          </w:p>
        </w:tc>
        <w:tc>
          <w:tcPr>
            <w:tcW w:w="1134" w:type="dxa"/>
            <w:tcBorders>
              <w:top w:val="nil"/>
              <w:left w:val="nil"/>
              <w:bottom w:val="single" w:sz="4" w:space="0" w:color="auto"/>
              <w:right w:val="single" w:sz="4" w:space="0" w:color="auto"/>
            </w:tcBorders>
            <w:shd w:val="clear" w:color="auto" w:fill="auto"/>
            <w:noWrap/>
            <w:vAlign w:val="bottom"/>
            <w:hideMark/>
          </w:tcPr>
          <w:p w14:paraId="645758F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2680118</w:t>
            </w:r>
          </w:p>
        </w:tc>
      </w:tr>
      <w:tr w:rsidR="00AA7873" w:rsidRPr="0013645F" w14:paraId="3EBAAEB4"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268B361"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15B66F2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12D3CA2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61FEBB2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0.063336</w:t>
            </w:r>
          </w:p>
        </w:tc>
        <w:tc>
          <w:tcPr>
            <w:tcW w:w="1143" w:type="dxa"/>
            <w:tcBorders>
              <w:top w:val="nil"/>
              <w:left w:val="nil"/>
              <w:bottom w:val="single" w:sz="4" w:space="0" w:color="auto"/>
              <w:right w:val="single" w:sz="4" w:space="0" w:color="auto"/>
            </w:tcBorders>
            <w:shd w:val="clear" w:color="auto" w:fill="auto"/>
            <w:noWrap/>
            <w:vAlign w:val="bottom"/>
            <w:hideMark/>
          </w:tcPr>
          <w:p w14:paraId="045E3BC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633</w:t>
            </w:r>
          </w:p>
        </w:tc>
        <w:tc>
          <w:tcPr>
            <w:tcW w:w="1491" w:type="dxa"/>
            <w:tcBorders>
              <w:top w:val="nil"/>
              <w:left w:val="nil"/>
              <w:bottom w:val="single" w:sz="4" w:space="0" w:color="auto"/>
              <w:right w:val="single" w:sz="4" w:space="0" w:color="auto"/>
            </w:tcBorders>
            <w:shd w:val="clear" w:color="auto" w:fill="auto"/>
            <w:noWrap/>
            <w:vAlign w:val="bottom"/>
            <w:hideMark/>
          </w:tcPr>
          <w:p w14:paraId="2E282A1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204160274</w:t>
            </w:r>
          </w:p>
        </w:tc>
        <w:tc>
          <w:tcPr>
            <w:tcW w:w="1134" w:type="dxa"/>
            <w:tcBorders>
              <w:top w:val="nil"/>
              <w:left w:val="nil"/>
              <w:bottom w:val="single" w:sz="4" w:space="0" w:color="auto"/>
              <w:right w:val="single" w:sz="4" w:space="0" w:color="auto"/>
            </w:tcBorders>
            <w:shd w:val="clear" w:color="auto" w:fill="auto"/>
            <w:noWrap/>
            <w:vAlign w:val="bottom"/>
            <w:hideMark/>
          </w:tcPr>
          <w:p w14:paraId="55E49F2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2041602</w:t>
            </w:r>
          </w:p>
        </w:tc>
      </w:tr>
      <w:tr w:rsidR="00AA7873" w:rsidRPr="0013645F" w14:paraId="67253B02"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ACCFBD2"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44E5654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2F6A50C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1CA96D7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0.693217</w:t>
            </w:r>
          </w:p>
        </w:tc>
        <w:tc>
          <w:tcPr>
            <w:tcW w:w="1143" w:type="dxa"/>
            <w:tcBorders>
              <w:top w:val="nil"/>
              <w:left w:val="nil"/>
              <w:bottom w:val="single" w:sz="4" w:space="0" w:color="auto"/>
              <w:right w:val="single" w:sz="4" w:space="0" w:color="auto"/>
            </w:tcBorders>
            <w:shd w:val="clear" w:color="auto" w:fill="auto"/>
            <w:noWrap/>
            <w:vAlign w:val="bottom"/>
            <w:hideMark/>
          </w:tcPr>
          <w:p w14:paraId="2AD8FDD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693</w:t>
            </w:r>
          </w:p>
        </w:tc>
        <w:tc>
          <w:tcPr>
            <w:tcW w:w="1491" w:type="dxa"/>
            <w:tcBorders>
              <w:top w:val="nil"/>
              <w:left w:val="nil"/>
              <w:bottom w:val="single" w:sz="4" w:space="0" w:color="auto"/>
              <w:right w:val="single" w:sz="4" w:space="0" w:color="auto"/>
            </w:tcBorders>
            <w:shd w:val="clear" w:color="auto" w:fill="auto"/>
            <w:noWrap/>
            <w:vAlign w:val="bottom"/>
            <w:hideMark/>
          </w:tcPr>
          <w:p w14:paraId="618E0C5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2100315968</w:t>
            </w:r>
          </w:p>
        </w:tc>
        <w:tc>
          <w:tcPr>
            <w:tcW w:w="1134" w:type="dxa"/>
            <w:tcBorders>
              <w:top w:val="nil"/>
              <w:left w:val="nil"/>
              <w:bottom w:val="single" w:sz="4" w:space="0" w:color="auto"/>
              <w:right w:val="single" w:sz="4" w:space="0" w:color="auto"/>
            </w:tcBorders>
            <w:shd w:val="clear" w:color="auto" w:fill="auto"/>
            <w:noWrap/>
            <w:vAlign w:val="bottom"/>
            <w:hideMark/>
          </w:tcPr>
          <w:p w14:paraId="217D835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2100315</w:t>
            </w:r>
          </w:p>
        </w:tc>
      </w:tr>
      <w:tr w:rsidR="00AA7873" w:rsidRPr="0013645F" w14:paraId="0788EAB1"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A55ACB9"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3CFE56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399FD8F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44523E1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6.827001</w:t>
            </w:r>
          </w:p>
        </w:tc>
        <w:tc>
          <w:tcPr>
            <w:tcW w:w="1143" w:type="dxa"/>
            <w:tcBorders>
              <w:top w:val="nil"/>
              <w:left w:val="nil"/>
              <w:bottom w:val="single" w:sz="4" w:space="0" w:color="auto"/>
              <w:right w:val="single" w:sz="4" w:space="0" w:color="auto"/>
            </w:tcBorders>
            <w:shd w:val="clear" w:color="auto" w:fill="auto"/>
            <w:noWrap/>
            <w:vAlign w:val="bottom"/>
            <w:hideMark/>
          </w:tcPr>
          <w:p w14:paraId="2224B61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682</w:t>
            </w:r>
          </w:p>
        </w:tc>
        <w:tc>
          <w:tcPr>
            <w:tcW w:w="1491" w:type="dxa"/>
            <w:tcBorders>
              <w:top w:val="nil"/>
              <w:left w:val="nil"/>
              <w:bottom w:val="single" w:sz="4" w:space="0" w:color="auto"/>
              <w:right w:val="single" w:sz="4" w:space="0" w:color="auto"/>
            </w:tcBorders>
            <w:shd w:val="clear" w:color="auto" w:fill="auto"/>
            <w:noWrap/>
            <w:vAlign w:val="bottom"/>
            <w:hideMark/>
          </w:tcPr>
          <w:p w14:paraId="756AAA5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21445341615</w:t>
            </w:r>
          </w:p>
        </w:tc>
        <w:tc>
          <w:tcPr>
            <w:tcW w:w="1134" w:type="dxa"/>
            <w:tcBorders>
              <w:top w:val="nil"/>
              <w:left w:val="nil"/>
              <w:bottom w:val="single" w:sz="4" w:space="0" w:color="auto"/>
              <w:right w:val="single" w:sz="4" w:space="0" w:color="auto"/>
            </w:tcBorders>
            <w:shd w:val="clear" w:color="auto" w:fill="auto"/>
            <w:noWrap/>
            <w:vAlign w:val="bottom"/>
            <w:hideMark/>
          </w:tcPr>
          <w:p w14:paraId="1815632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2144534</w:t>
            </w:r>
          </w:p>
        </w:tc>
      </w:tr>
      <w:tr w:rsidR="00AA7873" w:rsidRPr="0013645F" w14:paraId="18349825"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AA04BE3"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28C172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3361559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381E3A1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67.785346</w:t>
            </w:r>
          </w:p>
        </w:tc>
        <w:tc>
          <w:tcPr>
            <w:tcW w:w="1143" w:type="dxa"/>
            <w:tcBorders>
              <w:top w:val="nil"/>
              <w:left w:val="nil"/>
              <w:bottom w:val="single" w:sz="4" w:space="0" w:color="auto"/>
              <w:right w:val="single" w:sz="4" w:space="0" w:color="auto"/>
            </w:tcBorders>
            <w:shd w:val="clear" w:color="auto" w:fill="auto"/>
            <w:noWrap/>
            <w:vAlign w:val="bottom"/>
            <w:hideMark/>
          </w:tcPr>
          <w:p w14:paraId="7AA70D7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677</w:t>
            </w:r>
          </w:p>
        </w:tc>
        <w:tc>
          <w:tcPr>
            <w:tcW w:w="1491" w:type="dxa"/>
            <w:tcBorders>
              <w:top w:val="nil"/>
              <w:left w:val="nil"/>
              <w:bottom w:val="single" w:sz="4" w:space="0" w:color="auto"/>
              <w:right w:val="single" w:sz="4" w:space="0" w:color="auto"/>
            </w:tcBorders>
            <w:shd w:val="clear" w:color="auto" w:fill="auto"/>
            <w:noWrap/>
            <w:vAlign w:val="bottom"/>
            <w:hideMark/>
          </w:tcPr>
          <w:p w14:paraId="75BDA11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2.14871E+11</w:t>
            </w:r>
          </w:p>
        </w:tc>
        <w:tc>
          <w:tcPr>
            <w:tcW w:w="1134" w:type="dxa"/>
            <w:tcBorders>
              <w:top w:val="nil"/>
              <w:left w:val="nil"/>
              <w:bottom w:val="single" w:sz="4" w:space="0" w:color="auto"/>
              <w:right w:val="single" w:sz="4" w:space="0" w:color="auto"/>
            </w:tcBorders>
            <w:shd w:val="clear" w:color="auto" w:fill="auto"/>
            <w:noWrap/>
            <w:vAlign w:val="bottom"/>
            <w:hideMark/>
          </w:tcPr>
          <w:p w14:paraId="06DAEFF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2148710</w:t>
            </w:r>
          </w:p>
        </w:tc>
      </w:tr>
      <w:tr w:rsidR="00AA7873" w:rsidRPr="0013645F" w14:paraId="269E5E28"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4BD8CDF"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6D2212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264E9C5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30D0F19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0.000723</w:t>
            </w:r>
          </w:p>
        </w:tc>
        <w:tc>
          <w:tcPr>
            <w:tcW w:w="1143" w:type="dxa"/>
            <w:tcBorders>
              <w:top w:val="nil"/>
              <w:left w:val="nil"/>
              <w:bottom w:val="single" w:sz="4" w:space="0" w:color="auto"/>
              <w:right w:val="single" w:sz="4" w:space="0" w:color="auto"/>
            </w:tcBorders>
            <w:shd w:val="clear" w:color="auto" w:fill="auto"/>
            <w:noWrap/>
            <w:vAlign w:val="bottom"/>
            <w:hideMark/>
          </w:tcPr>
          <w:p w14:paraId="5AD170A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723</w:t>
            </w:r>
          </w:p>
        </w:tc>
        <w:tc>
          <w:tcPr>
            <w:tcW w:w="1491" w:type="dxa"/>
            <w:tcBorders>
              <w:top w:val="nil"/>
              <w:left w:val="nil"/>
              <w:bottom w:val="single" w:sz="4" w:space="0" w:color="auto"/>
              <w:right w:val="single" w:sz="4" w:space="0" w:color="auto"/>
            </w:tcBorders>
            <w:shd w:val="clear" w:color="auto" w:fill="auto"/>
            <w:noWrap/>
            <w:vAlign w:val="bottom"/>
            <w:hideMark/>
          </w:tcPr>
          <w:p w14:paraId="2FDC342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2621408</w:t>
            </w:r>
          </w:p>
        </w:tc>
        <w:tc>
          <w:tcPr>
            <w:tcW w:w="1134" w:type="dxa"/>
            <w:tcBorders>
              <w:top w:val="nil"/>
              <w:left w:val="nil"/>
              <w:bottom w:val="single" w:sz="4" w:space="0" w:color="auto"/>
              <w:right w:val="single" w:sz="4" w:space="0" w:color="auto"/>
            </w:tcBorders>
            <w:shd w:val="clear" w:color="auto" w:fill="auto"/>
            <w:noWrap/>
            <w:vAlign w:val="bottom"/>
            <w:hideMark/>
          </w:tcPr>
          <w:p w14:paraId="2DC9827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2621408</w:t>
            </w:r>
          </w:p>
        </w:tc>
      </w:tr>
      <w:tr w:rsidR="00AA7873" w:rsidRPr="0013645F" w14:paraId="111F2B72"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48ED8FC"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1726F4B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4C87010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723F164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0.007681</w:t>
            </w:r>
          </w:p>
        </w:tc>
        <w:tc>
          <w:tcPr>
            <w:tcW w:w="1143" w:type="dxa"/>
            <w:tcBorders>
              <w:top w:val="nil"/>
              <w:left w:val="nil"/>
              <w:bottom w:val="single" w:sz="4" w:space="0" w:color="auto"/>
              <w:right w:val="single" w:sz="4" w:space="0" w:color="auto"/>
            </w:tcBorders>
            <w:shd w:val="clear" w:color="auto" w:fill="auto"/>
            <w:noWrap/>
            <w:vAlign w:val="bottom"/>
            <w:hideMark/>
          </w:tcPr>
          <w:p w14:paraId="7946662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768</w:t>
            </w:r>
          </w:p>
        </w:tc>
        <w:tc>
          <w:tcPr>
            <w:tcW w:w="1491" w:type="dxa"/>
            <w:tcBorders>
              <w:top w:val="nil"/>
              <w:left w:val="nil"/>
              <w:bottom w:val="single" w:sz="4" w:space="0" w:color="auto"/>
              <w:right w:val="single" w:sz="4" w:space="0" w:color="auto"/>
            </w:tcBorders>
            <w:shd w:val="clear" w:color="auto" w:fill="auto"/>
            <w:noWrap/>
            <w:vAlign w:val="bottom"/>
            <w:hideMark/>
          </w:tcPr>
          <w:p w14:paraId="1CC8CCA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23754388</w:t>
            </w:r>
          </w:p>
        </w:tc>
        <w:tc>
          <w:tcPr>
            <w:tcW w:w="1134" w:type="dxa"/>
            <w:tcBorders>
              <w:top w:val="nil"/>
              <w:left w:val="nil"/>
              <w:bottom w:val="single" w:sz="4" w:space="0" w:color="auto"/>
              <w:right w:val="single" w:sz="4" w:space="0" w:color="auto"/>
            </w:tcBorders>
            <w:shd w:val="clear" w:color="auto" w:fill="auto"/>
            <w:noWrap/>
            <w:vAlign w:val="bottom"/>
            <w:hideMark/>
          </w:tcPr>
          <w:p w14:paraId="5E5F828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2375438</w:t>
            </w:r>
          </w:p>
        </w:tc>
      </w:tr>
      <w:tr w:rsidR="00AA7873" w:rsidRPr="0013645F" w14:paraId="5280C405"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3D262F1"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692AB00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25B0261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71B2B5A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0.070904</w:t>
            </w:r>
          </w:p>
        </w:tc>
        <w:tc>
          <w:tcPr>
            <w:tcW w:w="1143" w:type="dxa"/>
            <w:tcBorders>
              <w:top w:val="nil"/>
              <w:left w:val="nil"/>
              <w:bottom w:val="single" w:sz="4" w:space="0" w:color="auto"/>
              <w:right w:val="single" w:sz="4" w:space="0" w:color="auto"/>
            </w:tcBorders>
            <w:shd w:val="clear" w:color="auto" w:fill="auto"/>
            <w:noWrap/>
            <w:vAlign w:val="bottom"/>
            <w:hideMark/>
          </w:tcPr>
          <w:p w14:paraId="6FF0557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709</w:t>
            </w:r>
          </w:p>
        </w:tc>
        <w:tc>
          <w:tcPr>
            <w:tcW w:w="1491" w:type="dxa"/>
            <w:tcBorders>
              <w:top w:val="nil"/>
              <w:left w:val="nil"/>
              <w:bottom w:val="single" w:sz="4" w:space="0" w:color="auto"/>
              <w:right w:val="single" w:sz="4" w:space="0" w:color="auto"/>
            </w:tcBorders>
            <w:shd w:val="clear" w:color="auto" w:fill="auto"/>
            <w:noWrap/>
            <w:vAlign w:val="bottom"/>
            <w:hideMark/>
          </w:tcPr>
          <w:p w14:paraId="720C535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214952873</w:t>
            </w:r>
          </w:p>
        </w:tc>
        <w:tc>
          <w:tcPr>
            <w:tcW w:w="1134" w:type="dxa"/>
            <w:tcBorders>
              <w:top w:val="nil"/>
              <w:left w:val="nil"/>
              <w:bottom w:val="single" w:sz="4" w:space="0" w:color="auto"/>
              <w:right w:val="single" w:sz="4" w:space="0" w:color="auto"/>
            </w:tcBorders>
            <w:shd w:val="clear" w:color="auto" w:fill="auto"/>
            <w:noWrap/>
            <w:vAlign w:val="bottom"/>
            <w:hideMark/>
          </w:tcPr>
          <w:p w14:paraId="5DE5C34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2149528</w:t>
            </w:r>
          </w:p>
        </w:tc>
      </w:tr>
      <w:tr w:rsidR="00AA7873" w:rsidRPr="0013645F" w14:paraId="520B88C6"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0ECD620"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08DF491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7903CB6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219FE6C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0.668944</w:t>
            </w:r>
          </w:p>
        </w:tc>
        <w:tc>
          <w:tcPr>
            <w:tcW w:w="1143" w:type="dxa"/>
            <w:tcBorders>
              <w:top w:val="nil"/>
              <w:left w:val="nil"/>
              <w:bottom w:val="single" w:sz="4" w:space="0" w:color="auto"/>
              <w:right w:val="single" w:sz="4" w:space="0" w:color="auto"/>
            </w:tcBorders>
            <w:shd w:val="clear" w:color="auto" w:fill="auto"/>
            <w:noWrap/>
            <w:vAlign w:val="bottom"/>
            <w:hideMark/>
          </w:tcPr>
          <w:p w14:paraId="0E65DDA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668</w:t>
            </w:r>
          </w:p>
        </w:tc>
        <w:tc>
          <w:tcPr>
            <w:tcW w:w="1491" w:type="dxa"/>
            <w:tcBorders>
              <w:top w:val="nil"/>
              <w:left w:val="nil"/>
              <w:bottom w:val="single" w:sz="4" w:space="0" w:color="auto"/>
              <w:right w:val="single" w:sz="4" w:space="0" w:color="auto"/>
            </w:tcBorders>
            <w:shd w:val="clear" w:color="auto" w:fill="auto"/>
            <w:noWrap/>
            <w:vAlign w:val="bottom"/>
            <w:hideMark/>
          </w:tcPr>
          <w:p w14:paraId="74F421D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2164701191</w:t>
            </w:r>
          </w:p>
        </w:tc>
        <w:tc>
          <w:tcPr>
            <w:tcW w:w="1134" w:type="dxa"/>
            <w:tcBorders>
              <w:top w:val="nil"/>
              <w:left w:val="nil"/>
              <w:bottom w:val="single" w:sz="4" w:space="0" w:color="auto"/>
              <w:right w:val="single" w:sz="4" w:space="0" w:color="auto"/>
            </w:tcBorders>
            <w:shd w:val="clear" w:color="auto" w:fill="auto"/>
            <w:noWrap/>
            <w:vAlign w:val="bottom"/>
            <w:hideMark/>
          </w:tcPr>
          <w:p w14:paraId="54C2D8F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2164701</w:t>
            </w:r>
          </w:p>
        </w:tc>
      </w:tr>
      <w:tr w:rsidR="00AA7873" w:rsidRPr="0013645F" w14:paraId="5C502057"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F8B017A"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32C46E3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34C576C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166B2DC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6.803453</w:t>
            </w:r>
          </w:p>
        </w:tc>
        <w:tc>
          <w:tcPr>
            <w:tcW w:w="1143" w:type="dxa"/>
            <w:tcBorders>
              <w:top w:val="nil"/>
              <w:left w:val="nil"/>
              <w:bottom w:val="single" w:sz="4" w:space="0" w:color="auto"/>
              <w:right w:val="single" w:sz="4" w:space="0" w:color="auto"/>
            </w:tcBorders>
            <w:shd w:val="clear" w:color="auto" w:fill="auto"/>
            <w:noWrap/>
            <w:vAlign w:val="bottom"/>
            <w:hideMark/>
          </w:tcPr>
          <w:p w14:paraId="28C7F19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680</w:t>
            </w:r>
          </w:p>
        </w:tc>
        <w:tc>
          <w:tcPr>
            <w:tcW w:w="1491" w:type="dxa"/>
            <w:tcBorders>
              <w:top w:val="nil"/>
              <w:left w:val="nil"/>
              <w:bottom w:val="single" w:sz="4" w:space="0" w:color="auto"/>
              <w:right w:val="single" w:sz="4" w:space="0" w:color="auto"/>
            </w:tcBorders>
            <w:shd w:val="clear" w:color="auto" w:fill="auto"/>
            <w:noWrap/>
            <w:vAlign w:val="bottom"/>
            <w:hideMark/>
          </w:tcPr>
          <w:p w14:paraId="198B7CC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21791814644</w:t>
            </w:r>
          </w:p>
        </w:tc>
        <w:tc>
          <w:tcPr>
            <w:tcW w:w="1134" w:type="dxa"/>
            <w:tcBorders>
              <w:top w:val="nil"/>
              <w:left w:val="nil"/>
              <w:bottom w:val="single" w:sz="4" w:space="0" w:color="auto"/>
              <w:right w:val="single" w:sz="4" w:space="0" w:color="auto"/>
            </w:tcBorders>
            <w:shd w:val="clear" w:color="auto" w:fill="auto"/>
            <w:noWrap/>
            <w:vAlign w:val="bottom"/>
            <w:hideMark/>
          </w:tcPr>
          <w:p w14:paraId="173EB91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2179181</w:t>
            </w:r>
          </w:p>
        </w:tc>
      </w:tr>
      <w:tr w:rsidR="00AA7873" w:rsidRPr="0013645F" w14:paraId="2F7E1FBD"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8F59A2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签名</w:t>
            </w:r>
          </w:p>
        </w:tc>
        <w:tc>
          <w:tcPr>
            <w:tcW w:w="851" w:type="dxa"/>
            <w:tcBorders>
              <w:top w:val="nil"/>
              <w:left w:val="nil"/>
              <w:bottom w:val="single" w:sz="4" w:space="0" w:color="auto"/>
              <w:right w:val="single" w:sz="4" w:space="0" w:color="auto"/>
            </w:tcBorders>
            <w:shd w:val="clear" w:color="auto" w:fill="auto"/>
            <w:noWrap/>
            <w:vAlign w:val="bottom"/>
            <w:hideMark/>
          </w:tcPr>
          <w:p w14:paraId="512776E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7209404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67F2CA4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67.844783</w:t>
            </w:r>
          </w:p>
        </w:tc>
        <w:tc>
          <w:tcPr>
            <w:tcW w:w="1143" w:type="dxa"/>
            <w:tcBorders>
              <w:top w:val="nil"/>
              <w:left w:val="nil"/>
              <w:bottom w:val="single" w:sz="4" w:space="0" w:color="auto"/>
              <w:right w:val="single" w:sz="4" w:space="0" w:color="auto"/>
            </w:tcBorders>
            <w:shd w:val="clear" w:color="auto" w:fill="auto"/>
            <w:noWrap/>
            <w:vAlign w:val="bottom"/>
            <w:hideMark/>
          </w:tcPr>
          <w:p w14:paraId="684665A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678</w:t>
            </w:r>
          </w:p>
        </w:tc>
        <w:tc>
          <w:tcPr>
            <w:tcW w:w="1491" w:type="dxa"/>
            <w:tcBorders>
              <w:top w:val="nil"/>
              <w:left w:val="nil"/>
              <w:bottom w:val="single" w:sz="4" w:space="0" w:color="auto"/>
              <w:right w:val="single" w:sz="4" w:space="0" w:color="auto"/>
            </w:tcBorders>
            <w:shd w:val="clear" w:color="auto" w:fill="auto"/>
            <w:noWrap/>
            <w:vAlign w:val="bottom"/>
            <w:hideMark/>
          </w:tcPr>
          <w:p w14:paraId="6FB66E1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2.16875E+11</w:t>
            </w:r>
          </w:p>
        </w:tc>
        <w:tc>
          <w:tcPr>
            <w:tcW w:w="1134" w:type="dxa"/>
            <w:tcBorders>
              <w:top w:val="nil"/>
              <w:left w:val="nil"/>
              <w:bottom w:val="single" w:sz="4" w:space="0" w:color="auto"/>
              <w:right w:val="single" w:sz="4" w:space="0" w:color="auto"/>
            </w:tcBorders>
            <w:shd w:val="clear" w:color="auto" w:fill="auto"/>
            <w:noWrap/>
            <w:vAlign w:val="bottom"/>
            <w:hideMark/>
          </w:tcPr>
          <w:p w14:paraId="44A9571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2168749</w:t>
            </w:r>
          </w:p>
        </w:tc>
      </w:tr>
      <w:tr w:rsidR="00AA7873" w:rsidRPr="0013645F" w14:paraId="36C1CD7C"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494531B"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1944E43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2F2D3D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38B4AC4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0.000631</w:t>
            </w:r>
          </w:p>
        </w:tc>
        <w:tc>
          <w:tcPr>
            <w:tcW w:w="1143" w:type="dxa"/>
            <w:tcBorders>
              <w:top w:val="nil"/>
              <w:left w:val="nil"/>
              <w:bottom w:val="single" w:sz="4" w:space="0" w:color="auto"/>
              <w:right w:val="single" w:sz="4" w:space="0" w:color="auto"/>
            </w:tcBorders>
            <w:shd w:val="clear" w:color="auto" w:fill="auto"/>
            <w:noWrap/>
            <w:vAlign w:val="bottom"/>
            <w:hideMark/>
          </w:tcPr>
          <w:p w14:paraId="0640FD5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631</w:t>
            </w:r>
          </w:p>
        </w:tc>
        <w:tc>
          <w:tcPr>
            <w:tcW w:w="1491" w:type="dxa"/>
            <w:tcBorders>
              <w:top w:val="nil"/>
              <w:left w:val="nil"/>
              <w:bottom w:val="single" w:sz="4" w:space="0" w:color="auto"/>
              <w:right w:val="single" w:sz="4" w:space="0" w:color="auto"/>
            </w:tcBorders>
            <w:shd w:val="clear" w:color="auto" w:fill="auto"/>
            <w:noWrap/>
            <w:vAlign w:val="bottom"/>
            <w:hideMark/>
          </w:tcPr>
          <w:p w14:paraId="064437F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437215</w:t>
            </w:r>
          </w:p>
        </w:tc>
        <w:tc>
          <w:tcPr>
            <w:tcW w:w="1134" w:type="dxa"/>
            <w:tcBorders>
              <w:top w:val="nil"/>
              <w:left w:val="nil"/>
              <w:bottom w:val="single" w:sz="4" w:space="0" w:color="auto"/>
              <w:right w:val="single" w:sz="4" w:space="0" w:color="auto"/>
            </w:tcBorders>
            <w:shd w:val="clear" w:color="auto" w:fill="auto"/>
            <w:noWrap/>
            <w:vAlign w:val="bottom"/>
            <w:hideMark/>
          </w:tcPr>
          <w:p w14:paraId="0223E98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437215</w:t>
            </w:r>
          </w:p>
        </w:tc>
      </w:tr>
      <w:tr w:rsidR="00AA7873" w:rsidRPr="0013645F" w14:paraId="01EB96C7"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3F4DCC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lastRenderedPageBreak/>
              <w:t>验签</w:t>
            </w:r>
          </w:p>
        </w:tc>
        <w:tc>
          <w:tcPr>
            <w:tcW w:w="851" w:type="dxa"/>
            <w:tcBorders>
              <w:top w:val="nil"/>
              <w:left w:val="nil"/>
              <w:bottom w:val="single" w:sz="4" w:space="0" w:color="auto"/>
              <w:right w:val="single" w:sz="4" w:space="0" w:color="auto"/>
            </w:tcBorders>
            <w:shd w:val="clear" w:color="auto" w:fill="auto"/>
            <w:noWrap/>
            <w:vAlign w:val="bottom"/>
            <w:hideMark/>
          </w:tcPr>
          <w:p w14:paraId="23C76B4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46B759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198AB97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0.001371</w:t>
            </w:r>
          </w:p>
        </w:tc>
        <w:tc>
          <w:tcPr>
            <w:tcW w:w="1143" w:type="dxa"/>
            <w:tcBorders>
              <w:top w:val="nil"/>
              <w:left w:val="nil"/>
              <w:bottom w:val="single" w:sz="4" w:space="0" w:color="auto"/>
              <w:right w:val="single" w:sz="4" w:space="0" w:color="auto"/>
            </w:tcBorders>
            <w:shd w:val="clear" w:color="auto" w:fill="auto"/>
            <w:noWrap/>
            <w:vAlign w:val="bottom"/>
            <w:hideMark/>
          </w:tcPr>
          <w:p w14:paraId="79F99FA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786EEE4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4474470</w:t>
            </w:r>
          </w:p>
        </w:tc>
        <w:tc>
          <w:tcPr>
            <w:tcW w:w="1134" w:type="dxa"/>
            <w:tcBorders>
              <w:top w:val="nil"/>
              <w:left w:val="nil"/>
              <w:bottom w:val="single" w:sz="4" w:space="0" w:color="auto"/>
              <w:right w:val="single" w:sz="4" w:space="0" w:color="auto"/>
            </w:tcBorders>
            <w:shd w:val="clear" w:color="auto" w:fill="auto"/>
            <w:noWrap/>
            <w:vAlign w:val="bottom"/>
            <w:hideMark/>
          </w:tcPr>
          <w:p w14:paraId="52B842E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447447</w:t>
            </w:r>
          </w:p>
        </w:tc>
      </w:tr>
      <w:tr w:rsidR="00AA7873" w:rsidRPr="0013645F" w14:paraId="2B70ABD7"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603F143"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204B6E3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8CEDF9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03634CA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0.014038</w:t>
            </w:r>
          </w:p>
        </w:tc>
        <w:tc>
          <w:tcPr>
            <w:tcW w:w="1143" w:type="dxa"/>
            <w:tcBorders>
              <w:top w:val="nil"/>
              <w:left w:val="nil"/>
              <w:bottom w:val="single" w:sz="4" w:space="0" w:color="auto"/>
              <w:right w:val="single" w:sz="4" w:space="0" w:color="auto"/>
            </w:tcBorders>
            <w:shd w:val="clear" w:color="auto" w:fill="auto"/>
            <w:noWrap/>
            <w:vAlign w:val="bottom"/>
            <w:hideMark/>
          </w:tcPr>
          <w:p w14:paraId="1380D5D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140</w:t>
            </w:r>
          </w:p>
        </w:tc>
        <w:tc>
          <w:tcPr>
            <w:tcW w:w="1491" w:type="dxa"/>
            <w:tcBorders>
              <w:top w:val="nil"/>
              <w:left w:val="nil"/>
              <w:bottom w:val="single" w:sz="4" w:space="0" w:color="auto"/>
              <w:right w:val="single" w:sz="4" w:space="0" w:color="auto"/>
            </w:tcBorders>
            <w:shd w:val="clear" w:color="auto" w:fill="auto"/>
            <w:noWrap/>
            <w:vAlign w:val="bottom"/>
            <w:hideMark/>
          </w:tcPr>
          <w:p w14:paraId="5097BEB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43773866</w:t>
            </w:r>
          </w:p>
        </w:tc>
        <w:tc>
          <w:tcPr>
            <w:tcW w:w="1134" w:type="dxa"/>
            <w:tcBorders>
              <w:top w:val="nil"/>
              <w:left w:val="nil"/>
              <w:bottom w:val="single" w:sz="4" w:space="0" w:color="auto"/>
              <w:right w:val="single" w:sz="4" w:space="0" w:color="auto"/>
            </w:tcBorders>
            <w:shd w:val="clear" w:color="auto" w:fill="auto"/>
            <w:noWrap/>
            <w:vAlign w:val="bottom"/>
            <w:hideMark/>
          </w:tcPr>
          <w:p w14:paraId="687D569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437738</w:t>
            </w:r>
          </w:p>
        </w:tc>
      </w:tr>
      <w:tr w:rsidR="00AA7873" w:rsidRPr="0013645F" w14:paraId="1892FA54"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C7D12A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054239D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58B1890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2DE3AE6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0.140245</w:t>
            </w:r>
          </w:p>
        </w:tc>
        <w:tc>
          <w:tcPr>
            <w:tcW w:w="1143" w:type="dxa"/>
            <w:tcBorders>
              <w:top w:val="nil"/>
              <w:left w:val="nil"/>
              <w:bottom w:val="single" w:sz="4" w:space="0" w:color="auto"/>
              <w:right w:val="single" w:sz="4" w:space="0" w:color="auto"/>
            </w:tcBorders>
            <w:shd w:val="clear" w:color="auto" w:fill="auto"/>
            <w:noWrap/>
            <w:vAlign w:val="bottom"/>
            <w:hideMark/>
          </w:tcPr>
          <w:p w14:paraId="12A6C13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140</w:t>
            </w:r>
          </w:p>
        </w:tc>
        <w:tc>
          <w:tcPr>
            <w:tcW w:w="1491" w:type="dxa"/>
            <w:tcBorders>
              <w:top w:val="nil"/>
              <w:left w:val="nil"/>
              <w:bottom w:val="single" w:sz="4" w:space="0" w:color="auto"/>
              <w:right w:val="single" w:sz="4" w:space="0" w:color="auto"/>
            </w:tcBorders>
            <w:shd w:val="clear" w:color="auto" w:fill="auto"/>
            <w:noWrap/>
            <w:vAlign w:val="bottom"/>
            <w:hideMark/>
          </w:tcPr>
          <w:p w14:paraId="224E66D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437726784</w:t>
            </w:r>
          </w:p>
        </w:tc>
        <w:tc>
          <w:tcPr>
            <w:tcW w:w="1134" w:type="dxa"/>
            <w:tcBorders>
              <w:top w:val="nil"/>
              <w:left w:val="nil"/>
              <w:bottom w:val="single" w:sz="4" w:space="0" w:color="auto"/>
              <w:right w:val="single" w:sz="4" w:space="0" w:color="auto"/>
            </w:tcBorders>
            <w:shd w:val="clear" w:color="auto" w:fill="auto"/>
            <w:noWrap/>
            <w:vAlign w:val="bottom"/>
            <w:hideMark/>
          </w:tcPr>
          <w:p w14:paraId="34CC317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437726</w:t>
            </w:r>
          </w:p>
        </w:tc>
      </w:tr>
      <w:tr w:rsidR="00AA7873" w:rsidRPr="0013645F" w14:paraId="14D6EEFB"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99A164C"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07563AC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12199D9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7BC0682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1.382208</w:t>
            </w:r>
          </w:p>
        </w:tc>
        <w:tc>
          <w:tcPr>
            <w:tcW w:w="1143" w:type="dxa"/>
            <w:tcBorders>
              <w:top w:val="nil"/>
              <w:left w:val="nil"/>
              <w:bottom w:val="single" w:sz="4" w:space="0" w:color="auto"/>
              <w:right w:val="single" w:sz="4" w:space="0" w:color="auto"/>
            </w:tcBorders>
            <w:shd w:val="clear" w:color="auto" w:fill="auto"/>
            <w:noWrap/>
            <w:vAlign w:val="bottom"/>
            <w:hideMark/>
          </w:tcPr>
          <w:p w14:paraId="1F686B0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03DE8A5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4377485720</w:t>
            </w:r>
          </w:p>
        </w:tc>
        <w:tc>
          <w:tcPr>
            <w:tcW w:w="1134" w:type="dxa"/>
            <w:tcBorders>
              <w:top w:val="nil"/>
              <w:left w:val="nil"/>
              <w:bottom w:val="single" w:sz="4" w:space="0" w:color="auto"/>
              <w:right w:val="single" w:sz="4" w:space="0" w:color="auto"/>
            </w:tcBorders>
            <w:shd w:val="clear" w:color="auto" w:fill="auto"/>
            <w:noWrap/>
            <w:vAlign w:val="bottom"/>
            <w:hideMark/>
          </w:tcPr>
          <w:p w14:paraId="0B6DF83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437748</w:t>
            </w:r>
          </w:p>
        </w:tc>
      </w:tr>
      <w:tr w:rsidR="00AA7873" w:rsidRPr="0013645F" w14:paraId="7E804D30"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49AC6B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10C6F2F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B62B67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54FE751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13.758139</w:t>
            </w:r>
          </w:p>
        </w:tc>
        <w:tc>
          <w:tcPr>
            <w:tcW w:w="1143" w:type="dxa"/>
            <w:tcBorders>
              <w:top w:val="nil"/>
              <w:left w:val="nil"/>
              <w:bottom w:val="single" w:sz="4" w:space="0" w:color="auto"/>
              <w:right w:val="single" w:sz="4" w:space="0" w:color="auto"/>
            </w:tcBorders>
            <w:shd w:val="clear" w:color="auto" w:fill="auto"/>
            <w:noWrap/>
            <w:vAlign w:val="bottom"/>
            <w:hideMark/>
          </w:tcPr>
          <w:p w14:paraId="40DF550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52CE3E5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43799338027</w:t>
            </w:r>
          </w:p>
        </w:tc>
        <w:tc>
          <w:tcPr>
            <w:tcW w:w="1134" w:type="dxa"/>
            <w:tcBorders>
              <w:top w:val="nil"/>
              <w:left w:val="nil"/>
              <w:bottom w:val="single" w:sz="4" w:space="0" w:color="auto"/>
              <w:right w:val="single" w:sz="4" w:space="0" w:color="auto"/>
            </w:tcBorders>
            <w:shd w:val="clear" w:color="auto" w:fill="auto"/>
            <w:noWrap/>
            <w:vAlign w:val="bottom"/>
            <w:hideMark/>
          </w:tcPr>
          <w:p w14:paraId="4D3B7EE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437993</w:t>
            </w:r>
          </w:p>
        </w:tc>
      </w:tr>
      <w:tr w:rsidR="00AA7873" w:rsidRPr="0013645F" w14:paraId="4F41E486"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B1E3283"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08479A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253C8A2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1E8D163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0.000137</w:t>
            </w:r>
          </w:p>
        </w:tc>
        <w:tc>
          <w:tcPr>
            <w:tcW w:w="1143" w:type="dxa"/>
            <w:tcBorders>
              <w:top w:val="nil"/>
              <w:left w:val="nil"/>
              <w:bottom w:val="single" w:sz="4" w:space="0" w:color="auto"/>
              <w:right w:val="single" w:sz="4" w:space="0" w:color="auto"/>
            </w:tcBorders>
            <w:shd w:val="clear" w:color="auto" w:fill="auto"/>
            <w:noWrap/>
            <w:vAlign w:val="bottom"/>
            <w:hideMark/>
          </w:tcPr>
          <w:p w14:paraId="259B301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4D9023C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438511</w:t>
            </w:r>
          </w:p>
        </w:tc>
        <w:tc>
          <w:tcPr>
            <w:tcW w:w="1134" w:type="dxa"/>
            <w:tcBorders>
              <w:top w:val="nil"/>
              <w:left w:val="nil"/>
              <w:bottom w:val="single" w:sz="4" w:space="0" w:color="auto"/>
              <w:right w:val="single" w:sz="4" w:space="0" w:color="auto"/>
            </w:tcBorders>
            <w:shd w:val="clear" w:color="auto" w:fill="auto"/>
            <w:noWrap/>
            <w:vAlign w:val="bottom"/>
            <w:hideMark/>
          </w:tcPr>
          <w:p w14:paraId="2DB9E2E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438511</w:t>
            </w:r>
          </w:p>
        </w:tc>
      </w:tr>
      <w:tr w:rsidR="00AA7873" w:rsidRPr="0013645F" w14:paraId="155AC2DB"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DE8BC2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5486E4F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560B4F9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0AF94EF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0.001372</w:t>
            </w:r>
          </w:p>
        </w:tc>
        <w:tc>
          <w:tcPr>
            <w:tcW w:w="1143" w:type="dxa"/>
            <w:tcBorders>
              <w:top w:val="nil"/>
              <w:left w:val="nil"/>
              <w:bottom w:val="single" w:sz="4" w:space="0" w:color="auto"/>
              <w:right w:val="single" w:sz="4" w:space="0" w:color="auto"/>
            </w:tcBorders>
            <w:shd w:val="clear" w:color="auto" w:fill="auto"/>
            <w:noWrap/>
            <w:vAlign w:val="bottom"/>
            <w:hideMark/>
          </w:tcPr>
          <w:p w14:paraId="19571DE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3E237F1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4372110</w:t>
            </w:r>
          </w:p>
        </w:tc>
        <w:tc>
          <w:tcPr>
            <w:tcW w:w="1134" w:type="dxa"/>
            <w:tcBorders>
              <w:top w:val="nil"/>
              <w:left w:val="nil"/>
              <w:bottom w:val="single" w:sz="4" w:space="0" w:color="auto"/>
              <w:right w:val="single" w:sz="4" w:space="0" w:color="auto"/>
            </w:tcBorders>
            <w:shd w:val="clear" w:color="auto" w:fill="auto"/>
            <w:noWrap/>
            <w:vAlign w:val="bottom"/>
            <w:hideMark/>
          </w:tcPr>
          <w:p w14:paraId="72CF4A1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437211</w:t>
            </w:r>
          </w:p>
        </w:tc>
      </w:tr>
      <w:tr w:rsidR="00AA7873" w:rsidRPr="0013645F" w14:paraId="2B229DB0"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5F20554"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40C3431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DF12EC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489B8FC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0.01371</w:t>
            </w:r>
          </w:p>
        </w:tc>
        <w:tc>
          <w:tcPr>
            <w:tcW w:w="1143" w:type="dxa"/>
            <w:tcBorders>
              <w:top w:val="nil"/>
              <w:left w:val="nil"/>
              <w:bottom w:val="single" w:sz="4" w:space="0" w:color="auto"/>
              <w:right w:val="single" w:sz="4" w:space="0" w:color="auto"/>
            </w:tcBorders>
            <w:shd w:val="clear" w:color="auto" w:fill="auto"/>
            <w:noWrap/>
            <w:vAlign w:val="bottom"/>
            <w:hideMark/>
          </w:tcPr>
          <w:p w14:paraId="12E8CF0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085BA07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43842489</w:t>
            </w:r>
          </w:p>
        </w:tc>
        <w:tc>
          <w:tcPr>
            <w:tcW w:w="1134" w:type="dxa"/>
            <w:tcBorders>
              <w:top w:val="nil"/>
              <w:left w:val="nil"/>
              <w:bottom w:val="single" w:sz="4" w:space="0" w:color="auto"/>
              <w:right w:val="single" w:sz="4" w:space="0" w:color="auto"/>
            </w:tcBorders>
            <w:shd w:val="clear" w:color="auto" w:fill="auto"/>
            <w:noWrap/>
            <w:vAlign w:val="bottom"/>
            <w:hideMark/>
          </w:tcPr>
          <w:p w14:paraId="3E284D1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438424</w:t>
            </w:r>
          </w:p>
        </w:tc>
      </w:tr>
      <w:tr w:rsidR="00AA7873" w:rsidRPr="0013645F" w14:paraId="79EC981A"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A08281A"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55F74C0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0B2BA50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2467794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0.137047</w:t>
            </w:r>
          </w:p>
        </w:tc>
        <w:tc>
          <w:tcPr>
            <w:tcW w:w="1143" w:type="dxa"/>
            <w:tcBorders>
              <w:top w:val="nil"/>
              <w:left w:val="nil"/>
              <w:bottom w:val="single" w:sz="4" w:space="0" w:color="auto"/>
              <w:right w:val="single" w:sz="4" w:space="0" w:color="auto"/>
            </w:tcBorders>
            <w:shd w:val="clear" w:color="auto" w:fill="auto"/>
            <w:noWrap/>
            <w:vAlign w:val="bottom"/>
            <w:hideMark/>
          </w:tcPr>
          <w:p w14:paraId="30A564C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5418E08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437860188</w:t>
            </w:r>
          </w:p>
        </w:tc>
        <w:tc>
          <w:tcPr>
            <w:tcW w:w="1134" w:type="dxa"/>
            <w:tcBorders>
              <w:top w:val="nil"/>
              <w:left w:val="nil"/>
              <w:bottom w:val="single" w:sz="4" w:space="0" w:color="auto"/>
              <w:right w:val="single" w:sz="4" w:space="0" w:color="auto"/>
            </w:tcBorders>
            <w:shd w:val="clear" w:color="auto" w:fill="auto"/>
            <w:noWrap/>
            <w:vAlign w:val="bottom"/>
            <w:hideMark/>
          </w:tcPr>
          <w:p w14:paraId="596B06B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437860</w:t>
            </w:r>
          </w:p>
        </w:tc>
      </w:tr>
      <w:tr w:rsidR="00AA7873" w:rsidRPr="0013645F" w14:paraId="1D9AAC55"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4941B8E"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40F1BEA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152CAD2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6DFB240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1.37713</w:t>
            </w:r>
          </w:p>
        </w:tc>
        <w:tc>
          <w:tcPr>
            <w:tcW w:w="1143" w:type="dxa"/>
            <w:tcBorders>
              <w:top w:val="nil"/>
              <w:left w:val="nil"/>
              <w:bottom w:val="single" w:sz="4" w:space="0" w:color="auto"/>
              <w:right w:val="single" w:sz="4" w:space="0" w:color="auto"/>
            </w:tcBorders>
            <w:shd w:val="clear" w:color="auto" w:fill="auto"/>
            <w:noWrap/>
            <w:vAlign w:val="bottom"/>
            <w:hideMark/>
          </w:tcPr>
          <w:p w14:paraId="56A30F1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4886D5A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4377383993</w:t>
            </w:r>
          </w:p>
        </w:tc>
        <w:tc>
          <w:tcPr>
            <w:tcW w:w="1134" w:type="dxa"/>
            <w:tcBorders>
              <w:top w:val="nil"/>
              <w:left w:val="nil"/>
              <w:bottom w:val="single" w:sz="4" w:space="0" w:color="auto"/>
              <w:right w:val="single" w:sz="4" w:space="0" w:color="auto"/>
            </w:tcBorders>
            <w:shd w:val="clear" w:color="auto" w:fill="auto"/>
            <w:noWrap/>
            <w:vAlign w:val="bottom"/>
            <w:hideMark/>
          </w:tcPr>
          <w:p w14:paraId="77C00C0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437738</w:t>
            </w:r>
          </w:p>
        </w:tc>
      </w:tr>
      <w:tr w:rsidR="00AA7873" w:rsidRPr="0013645F" w14:paraId="7AEEF600"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1D2047B"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0102C71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59</w:t>
            </w:r>
          </w:p>
        </w:tc>
        <w:tc>
          <w:tcPr>
            <w:tcW w:w="1134" w:type="dxa"/>
            <w:tcBorders>
              <w:top w:val="nil"/>
              <w:left w:val="nil"/>
              <w:bottom w:val="single" w:sz="4" w:space="0" w:color="auto"/>
              <w:right w:val="single" w:sz="4" w:space="0" w:color="auto"/>
            </w:tcBorders>
            <w:shd w:val="clear" w:color="auto" w:fill="auto"/>
            <w:noWrap/>
            <w:vAlign w:val="bottom"/>
            <w:hideMark/>
          </w:tcPr>
          <w:p w14:paraId="629C801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28EBD2A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13.730173</w:t>
            </w:r>
          </w:p>
        </w:tc>
        <w:tc>
          <w:tcPr>
            <w:tcW w:w="1143" w:type="dxa"/>
            <w:tcBorders>
              <w:top w:val="nil"/>
              <w:left w:val="nil"/>
              <w:bottom w:val="single" w:sz="4" w:space="0" w:color="auto"/>
              <w:right w:val="single" w:sz="4" w:space="0" w:color="auto"/>
            </w:tcBorders>
            <w:shd w:val="clear" w:color="auto" w:fill="auto"/>
            <w:noWrap/>
            <w:vAlign w:val="bottom"/>
            <w:hideMark/>
          </w:tcPr>
          <w:p w14:paraId="79FDD24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137</w:t>
            </w:r>
          </w:p>
        </w:tc>
        <w:tc>
          <w:tcPr>
            <w:tcW w:w="1491" w:type="dxa"/>
            <w:tcBorders>
              <w:top w:val="nil"/>
              <w:left w:val="nil"/>
              <w:bottom w:val="single" w:sz="4" w:space="0" w:color="auto"/>
              <w:right w:val="single" w:sz="4" w:space="0" w:color="auto"/>
            </w:tcBorders>
            <w:shd w:val="clear" w:color="auto" w:fill="auto"/>
            <w:noWrap/>
            <w:vAlign w:val="bottom"/>
            <w:hideMark/>
          </w:tcPr>
          <w:p w14:paraId="19788D5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43785951760</w:t>
            </w:r>
          </w:p>
        </w:tc>
        <w:tc>
          <w:tcPr>
            <w:tcW w:w="1134" w:type="dxa"/>
            <w:tcBorders>
              <w:top w:val="nil"/>
              <w:left w:val="nil"/>
              <w:bottom w:val="single" w:sz="4" w:space="0" w:color="auto"/>
              <w:right w:val="single" w:sz="4" w:space="0" w:color="auto"/>
            </w:tcBorders>
            <w:shd w:val="clear" w:color="auto" w:fill="auto"/>
            <w:noWrap/>
            <w:vAlign w:val="bottom"/>
            <w:hideMark/>
          </w:tcPr>
          <w:p w14:paraId="40D3083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437859</w:t>
            </w:r>
          </w:p>
        </w:tc>
      </w:tr>
      <w:tr w:rsidR="00AA7873" w:rsidRPr="0013645F" w14:paraId="4B0C5056"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C605DE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57FF432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76C0200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4398DBB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0.000139</w:t>
            </w:r>
          </w:p>
        </w:tc>
        <w:tc>
          <w:tcPr>
            <w:tcW w:w="1143" w:type="dxa"/>
            <w:tcBorders>
              <w:top w:val="nil"/>
              <w:left w:val="nil"/>
              <w:bottom w:val="single" w:sz="4" w:space="0" w:color="auto"/>
              <w:right w:val="single" w:sz="4" w:space="0" w:color="auto"/>
            </w:tcBorders>
            <w:shd w:val="clear" w:color="auto" w:fill="auto"/>
            <w:noWrap/>
            <w:vAlign w:val="bottom"/>
            <w:hideMark/>
          </w:tcPr>
          <w:p w14:paraId="5A3115F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139</w:t>
            </w:r>
          </w:p>
        </w:tc>
        <w:tc>
          <w:tcPr>
            <w:tcW w:w="1491" w:type="dxa"/>
            <w:tcBorders>
              <w:top w:val="nil"/>
              <w:left w:val="nil"/>
              <w:bottom w:val="single" w:sz="4" w:space="0" w:color="auto"/>
              <w:right w:val="single" w:sz="4" w:space="0" w:color="auto"/>
            </w:tcBorders>
            <w:shd w:val="clear" w:color="auto" w:fill="auto"/>
            <w:noWrap/>
            <w:vAlign w:val="bottom"/>
            <w:hideMark/>
          </w:tcPr>
          <w:p w14:paraId="282406C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441429</w:t>
            </w:r>
          </w:p>
        </w:tc>
        <w:tc>
          <w:tcPr>
            <w:tcW w:w="1134" w:type="dxa"/>
            <w:tcBorders>
              <w:top w:val="nil"/>
              <w:left w:val="nil"/>
              <w:bottom w:val="single" w:sz="4" w:space="0" w:color="auto"/>
              <w:right w:val="single" w:sz="4" w:space="0" w:color="auto"/>
            </w:tcBorders>
            <w:shd w:val="clear" w:color="auto" w:fill="auto"/>
            <w:noWrap/>
            <w:vAlign w:val="bottom"/>
            <w:hideMark/>
          </w:tcPr>
          <w:p w14:paraId="0924278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441429</w:t>
            </w:r>
          </w:p>
        </w:tc>
      </w:tr>
      <w:tr w:rsidR="00AA7873" w:rsidRPr="0013645F" w14:paraId="2957B145"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272D03B"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9AB2AD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369872C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1177CD9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0.001411</w:t>
            </w:r>
          </w:p>
        </w:tc>
        <w:tc>
          <w:tcPr>
            <w:tcW w:w="1143" w:type="dxa"/>
            <w:tcBorders>
              <w:top w:val="nil"/>
              <w:left w:val="nil"/>
              <w:bottom w:val="single" w:sz="4" w:space="0" w:color="auto"/>
              <w:right w:val="single" w:sz="4" w:space="0" w:color="auto"/>
            </w:tcBorders>
            <w:shd w:val="clear" w:color="auto" w:fill="auto"/>
            <w:noWrap/>
            <w:vAlign w:val="bottom"/>
            <w:hideMark/>
          </w:tcPr>
          <w:p w14:paraId="3C17653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141</w:t>
            </w:r>
          </w:p>
        </w:tc>
        <w:tc>
          <w:tcPr>
            <w:tcW w:w="1491" w:type="dxa"/>
            <w:tcBorders>
              <w:top w:val="nil"/>
              <w:left w:val="nil"/>
              <w:bottom w:val="single" w:sz="4" w:space="0" w:color="auto"/>
              <w:right w:val="single" w:sz="4" w:space="0" w:color="auto"/>
            </w:tcBorders>
            <w:shd w:val="clear" w:color="auto" w:fill="auto"/>
            <w:noWrap/>
            <w:vAlign w:val="bottom"/>
            <w:hideMark/>
          </w:tcPr>
          <w:p w14:paraId="6892A16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4512608</w:t>
            </w:r>
          </w:p>
        </w:tc>
        <w:tc>
          <w:tcPr>
            <w:tcW w:w="1134" w:type="dxa"/>
            <w:tcBorders>
              <w:top w:val="nil"/>
              <w:left w:val="nil"/>
              <w:bottom w:val="single" w:sz="4" w:space="0" w:color="auto"/>
              <w:right w:val="single" w:sz="4" w:space="0" w:color="auto"/>
            </w:tcBorders>
            <w:shd w:val="clear" w:color="auto" w:fill="auto"/>
            <w:noWrap/>
            <w:vAlign w:val="bottom"/>
            <w:hideMark/>
          </w:tcPr>
          <w:p w14:paraId="5C46F5F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451260</w:t>
            </w:r>
          </w:p>
        </w:tc>
      </w:tr>
      <w:tr w:rsidR="00AA7873" w:rsidRPr="0013645F" w14:paraId="4132F185"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4386D0C"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23BC3C0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07589EA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6DCA738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0.013865</w:t>
            </w:r>
          </w:p>
        </w:tc>
        <w:tc>
          <w:tcPr>
            <w:tcW w:w="1143" w:type="dxa"/>
            <w:tcBorders>
              <w:top w:val="nil"/>
              <w:left w:val="nil"/>
              <w:bottom w:val="single" w:sz="4" w:space="0" w:color="auto"/>
              <w:right w:val="single" w:sz="4" w:space="0" w:color="auto"/>
            </w:tcBorders>
            <w:shd w:val="clear" w:color="auto" w:fill="auto"/>
            <w:noWrap/>
            <w:vAlign w:val="bottom"/>
            <w:hideMark/>
          </w:tcPr>
          <w:p w14:paraId="0ABE271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3BEE16F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44517140</w:t>
            </w:r>
          </w:p>
        </w:tc>
        <w:tc>
          <w:tcPr>
            <w:tcW w:w="1134" w:type="dxa"/>
            <w:tcBorders>
              <w:top w:val="nil"/>
              <w:left w:val="nil"/>
              <w:bottom w:val="single" w:sz="4" w:space="0" w:color="auto"/>
              <w:right w:val="single" w:sz="4" w:space="0" w:color="auto"/>
            </w:tcBorders>
            <w:shd w:val="clear" w:color="auto" w:fill="auto"/>
            <w:noWrap/>
            <w:vAlign w:val="bottom"/>
            <w:hideMark/>
          </w:tcPr>
          <w:p w14:paraId="37F4B0E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445171</w:t>
            </w:r>
          </w:p>
        </w:tc>
      </w:tr>
      <w:tr w:rsidR="00AA7873" w:rsidRPr="0013645F" w14:paraId="4000C724"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A685B39"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08086B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0DBD726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37DB85F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0.138341</w:t>
            </w:r>
          </w:p>
        </w:tc>
        <w:tc>
          <w:tcPr>
            <w:tcW w:w="1143" w:type="dxa"/>
            <w:tcBorders>
              <w:top w:val="nil"/>
              <w:left w:val="nil"/>
              <w:bottom w:val="single" w:sz="4" w:space="0" w:color="auto"/>
              <w:right w:val="single" w:sz="4" w:space="0" w:color="auto"/>
            </w:tcBorders>
            <w:shd w:val="clear" w:color="auto" w:fill="auto"/>
            <w:noWrap/>
            <w:vAlign w:val="bottom"/>
            <w:hideMark/>
          </w:tcPr>
          <w:p w14:paraId="7BAED0FB"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7C942A3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442531247</w:t>
            </w:r>
          </w:p>
        </w:tc>
        <w:tc>
          <w:tcPr>
            <w:tcW w:w="1134" w:type="dxa"/>
            <w:tcBorders>
              <w:top w:val="nil"/>
              <w:left w:val="nil"/>
              <w:bottom w:val="single" w:sz="4" w:space="0" w:color="auto"/>
              <w:right w:val="single" w:sz="4" w:space="0" w:color="auto"/>
            </w:tcBorders>
            <w:shd w:val="clear" w:color="auto" w:fill="auto"/>
            <w:noWrap/>
            <w:vAlign w:val="bottom"/>
            <w:hideMark/>
          </w:tcPr>
          <w:p w14:paraId="5B25462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442531</w:t>
            </w:r>
          </w:p>
        </w:tc>
      </w:tr>
      <w:tr w:rsidR="00AA7873" w:rsidRPr="0013645F" w14:paraId="711A13BB"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8E497C7"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749F961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294EDB3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513D5AA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1.388285</w:t>
            </w:r>
          </w:p>
        </w:tc>
        <w:tc>
          <w:tcPr>
            <w:tcW w:w="1143" w:type="dxa"/>
            <w:tcBorders>
              <w:top w:val="nil"/>
              <w:left w:val="nil"/>
              <w:bottom w:val="single" w:sz="4" w:space="0" w:color="auto"/>
              <w:right w:val="single" w:sz="4" w:space="0" w:color="auto"/>
            </w:tcBorders>
            <w:shd w:val="clear" w:color="auto" w:fill="auto"/>
            <w:noWrap/>
            <w:vAlign w:val="bottom"/>
            <w:hideMark/>
          </w:tcPr>
          <w:p w14:paraId="39CB619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4A6B4B59"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4420384402</w:t>
            </w:r>
          </w:p>
        </w:tc>
        <w:tc>
          <w:tcPr>
            <w:tcW w:w="1134" w:type="dxa"/>
            <w:tcBorders>
              <w:top w:val="nil"/>
              <w:left w:val="nil"/>
              <w:bottom w:val="single" w:sz="4" w:space="0" w:color="auto"/>
              <w:right w:val="single" w:sz="4" w:space="0" w:color="auto"/>
            </w:tcBorders>
            <w:shd w:val="clear" w:color="auto" w:fill="auto"/>
            <w:noWrap/>
            <w:vAlign w:val="bottom"/>
            <w:hideMark/>
          </w:tcPr>
          <w:p w14:paraId="11367458"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442038</w:t>
            </w:r>
          </w:p>
        </w:tc>
      </w:tr>
      <w:tr w:rsidR="00AA7873" w:rsidRPr="0013645F" w14:paraId="7F4CAA8C"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073DCE1"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47ED659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512</w:t>
            </w:r>
          </w:p>
        </w:tc>
        <w:tc>
          <w:tcPr>
            <w:tcW w:w="1134" w:type="dxa"/>
            <w:tcBorders>
              <w:top w:val="nil"/>
              <w:left w:val="nil"/>
              <w:bottom w:val="single" w:sz="4" w:space="0" w:color="auto"/>
              <w:right w:val="single" w:sz="4" w:space="0" w:color="auto"/>
            </w:tcBorders>
            <w:shd w:val="clear" w:color="auto" w:fill="auto"/>
            <w:noWrap/>
            <w:vAlign w:val="bottom"/>
            <w:hideMark/>
          </w:tcPr>
          <w:p w14:paraId="795F91D2"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626A0D1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13.869151</w:t>
            </w:r>
          </w:p>
        </w:tc>
        <w:tc>
          <w:tcPr>
            <w:tcW w:w="1143" w:type="dxa"/>
            <w:tcBorders>
              <w:top w:val="nil"/>
              <w:left w:val="nil"/>
              <w:bottom w:val="single" w:sz="4" w:space="0" w:color="auto"/>
              <w:right w:val="single" w:sz="4" w:space="0" w:color="auto"/>
            </w:tcBorders>
            <w:shd w:val="clear" w:color="auto" w:fill="auto"/>
            <w:noWrap/>
            <w:vAlign w:val="bottom"/>
            <w:hideMark/>
          </w:tcPr>
          <w:p w14:paraId="19840EA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138</w:t>
            </w:r>
          </w:p>
        </w:tc>
        <w:tc>
          <w:tcPr>
            <w:tcW w:w="1491" w:type="dxa"/>
            <w:tcBorders>
              <w:top w:val="nil"/>
              <w:left w:val="nil"/>
              <w:bottom w:val="single" w:sz="4" w:space="0" w:color="auto"/>
              <w:right w:val="single" w:sz="4" w:space="0" w:color="auto"/>
            </w:tcBorders>
            <w:shd w:val="clear" w:color="auto" w:fill="auto"/>
            <w:noWrap/>
            <w:vAlign w:val="bottom"/>
            <w:hideMark/>
          </w:tcPr>
          <w:p w14:paraId="7A340A5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44201148248</w:t>
            </w:r>
          </w:p>
        </w:tc>
        <w:tc>
          <w:tcPr>
            <w:tcW w:w="1134" w:type="dxa"/>
            <w:tcBorders>
              <w:top w:val="nil"/>
              <w:left w:val="nil"/>
              <w:bottom w:val="single" w:sz="4" w:space="0" w:color="auto"/>
              <w:right w:val="single" w:sz="4" w:space="0" w:color="auto"/>
            </w:tcBorders>
            <w:shd w:val="clear" w:color="auto" w:fill="auto"/>
            <w:noWrap/>
            <w:vAlign w:val="bottom"/>
            <w:hideMark/>
          </w:tcPr>
          <w:p w14:paraId="397CAED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442011</w:t>
            </w:r>
          </w:p>
        </w:tc>
      </w:tr>
      <w:tr w:rsidR="00AA7873" w:rsidRPr="0013645F" w14:paraId="5E9101DF"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B37B665"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635D0C2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03A7BDEA"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w:t>
            </w:r>
          </w:p>
        </w:tc>
        <w:tc>
          <w:tcPr>
            <w:tcW w:w="1559" w:type="dxa"/>
            <w:tcBorders>
              <w:top w:val="nil"/>
              <w:left w:val="nil"/>
              <w:bottom w:val="single" w:sz="4" w:space="0" w:color="auto"/>
              <w:right w:val="single" w:sz="4" w:space="0" w:color="auto"/>
            </w:tcBorders>
            <w:shd w:val="clear" w:color="auto" w:fill="auto"/>
            <w:noWrap/>
            <w:vAlign w:val="bottom"/>
            <w:hideMark/>
          </w:tcPr>
          <w:p w14:paraId="552D5EA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0.000145</w:t>
            </w:r>
          </w:p>
        </w:tc>
        <w:tc>
          <w:tcPr>
            <w:tcW w:w="1143" w:type="dxa"/>
            <w:tcBorders>
              <w:top w:val="nil"/>
              <w:left w:val="nil"/>
              <w:bottom w:val="single" w:sz="4" w:space="0" w:color="auto"/>
              <w:right w:val="single" w:sz="4" w:space="0" w:color="auto"/>
            </w:tcBorders>
            <w:shd w:val="clear" w:color="auto" w:fill="auto"/>
            <w:noWrap/>
            <w:vAlign w:val="bottom"/>
            <w:hideMark/>
          </w:tcPr>
          <w:p w14:paraId="4894D95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145</w:t>
            </w:r>
          </w:p>
        </w:tc>
        <w:tc>
          <w:tcPr>
            <w:tcW w:w="1491" w:type="dxa"/>
            <w:tcBorders>
              <w:top w:val="nil"/>
              <w:left w:val="nil"/>
              <w:bottom w:val="single" w:sz="4" w:space="0" w:color="auto"/>
              <w:right w:val="single" w:sz="4" w:space="0" w:color="auto"/>
            </w:tcBorders>
            <w:shd w:val="clear" w:color="auto" w:fill="auto"/>
            <w:noWrap/>
            <w:vAlign w:val="bottom"/>
            <w:hideMark/>
          </w:tcPr>
          <w:p w14:paraId="116228E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462245</w:t>
            </w:r>
          </w:p>
        </w:tc>
        <w:tc>
          <w:tcPr>
            <w:tcW w:w="1134" w:type="dxa"/>
            <w:tcBorders>
              <w:top w:val="nil"/>
              <w:left w:val="nil"/>
              <w:bottom w:val="single" w:sz="4" w:space="0" w:color="auto"/>
              <w:right w:val="single" w:sz="4" w:space="0" w:color="auto"/>
            </w:tcBorders>
            <w:shd w:val="clear" w:color="auto" w:fill="auto"/>
            <w:noWrap/>
            <w:vAlign w:val="bottom"/>
            <w:hideMark/>
          </w:tcPr>
          <w:p w14:paraId="7DC736D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462245</w:t>
            </w:r>
          </w:p>
        </w:tc>
      </w:tr>
      <w:tr w:rsidR="00AA7873" w:rsidRPr="0013645F" w14:paraId="1BA6ACC1"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C01A166"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6599BAA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559A17B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w:t>
            </w:r>
          </w:p>
        </w:tc>
        <w:tc>
          <w:tcPr>
            <w:tcW w:w="1559" w:type="dxa"/>
            <w:tcBorders>
              <w:top w:val="nil"/>
              <w:left w:val="nil"/>
              <w:bottom w:val="single" w:sz="4" w:space="0" w:color="auto"/>
              <w:right w:val="single" w:sz="4" w:space="0" w:color="auto"/>
            </w:tcBorders>
            <w:shd w:val="clear" w:color="auto" w:fill="auto"/>
            <w:noWrap/>
            <w:vAlign w:val="bottom"/>
            <w:hideMark/>
          </w:tcPr>
          <w:p w14:paraId="138BD3A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0.001509</w:t>
            </w:r>
          </w:p>
        </w:tc>
        <w:tc>
          <w:tcPr>
            <w:tcW w:w="1143" w:type="dxa"/>
            <w:tcBorders>
              <w:top w:val="nil"/>
              <w:left w:val="nil"/>
              <w:bottom w:val="single" w:sz="4" w:space="0" w:color="auto"/>
              <w:right w:val="single" w:sz="4" w:space="0" w:color="auto"/>
            </w:tcBorders>
            <w:shd w:val="clear" w:color="auto" w:fill="auto"/>
            <w:noWrap/>
            <w:vAlign w:val="bottom"/>
            <w:hideMark/>
          </w:tcPr>
          <w:p w14:paraId="76431B7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150</w:t>
            </w:r>
          </w:p>
        </w:tc>
        <w:tc>
          <w:tcPr>
            <w:tcW w:w="1491" w:type="dxa"/>
            <w:tcBorders>
              <w:top w:val="nil"/>
              <w:left w:val="nil"/>
              <w:bottom w:val="single" w:sz="4" w:space="0" w:color="auto"/>
              <w:right w:val="single" w:sz="4" w:space="0" w:color="auto"/>
            </w:tcBorders>
            <w:shd w:val="clear" w:color="auto" w:fill="auto"/>
            <w:noWrap/>
            <w:vAlign w:val="bottom"/>
            <w:hideMark/>
          </w:tcPr>
          <w:p w14:paraId="0781526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4648704</w:t>
            </w:r>
          </w:p>
        </w:tc>
        <w:tc>
          <w:tcPr>
            <w:tcW w:w="1134" w:type="dxa"/>
            <w:tcBorders>
              <w:top w:val="nil"/>
              <w:left w:val="nil"/>
              <w:bottom w:val="single" w:sz="4" w:space="0" w:color="auto"/>
              <w:right w:val="single" w:sz="4" w:space="0" w:color="auto"/>
            </w:tcBorders>
            <w:shd w:val="clear" w:color="auto" w:fill="auto"/>
            <w:noWrap/>
            <w:vAlign w:val="bottom"/>
            <w:hideMark/>
          </w:tcPr>
          <w:p w14:paraId="0742759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464870</w:t>
            </w:r>
          </w:p>
        </w:tc>
      </w:tr>
      <w:tr w:rsidR="00AA7873" w:rsidRPr="0013645F" w14:paraId="4E2B63B7"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43E1BBD"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DBB014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4A2C853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w:t>
            </w:r>
          </w:p>
        </w:tc>
        <w:tc>
          <w:tcPr>
            <w:tcW w:w="1559" w:type="dxa"/>
            <w:tcBorders>
              <w:top w:val="nil"/>
              <w:left w:val="nil"/>
              <w:bottom w:val="single" w:sz="4" w:space="0" w:color="auto"/>
              <w:right w:val="single" w:sz="4" w:space="0" w:color="auto"/>
            </w:tcBorders>
            <w:shd w:val="clear" w:color="auto" w:fill="auto"/>
            <w:noWrap/>
            <w:vAlign w:val="bottom"/>
            <w:hideMark/>
          </w:tcPr>
          <w:p w14:paraId="28FF5DF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0.014432</w:t>
            </w:r>
          </w:p>
        </w:tc>
        <w:tc>
          <w:tcPr>
            <w:tcW w:w="1143" w:type="dxa"/>
            <w:tcBorders>
              <w:top w:val="nil"/>
              <w:left w:val="nil"/>
              <w:bottom w:val="single" w:sz="4" w:space="0" w:color="auto"/>
              <w:right w:val="single" w:sz="4" w:space="0" w:color="auto"/>
            </w:tcBorders>
            <w:shd w:val="clear" w:color="auto" w:fill="auto"/>
            <w:noWrap/>
            <w:vAlign w:val="bottom"/>
            <w:hideMark/>
          </w:tcPr>
          <w:p w14:paraId="67C444B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6F8CE99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46102587</w:t>
            </w:r>
          </w:p>
        </w:tc>
        <w:tc>
          <w:tcPr>
            <w:tcW w:w="1134" w:type="dxa"/>
            <w:tcBorders>
              <w:top w:val="nil"/>
              <w:left w:val="nil"/>
              <w:bottom w:val="single" w:sz="4" w:space="0" w:color="auto"/>
              <w:right w:val="single" w:sz="4" w:space="0" w:color="auto"/>
            </w:tcBorders>
            <w:shd w:val="clear" w:color="auto" w:fill="auto"/>
            <w:noWrap/>
            <w:vAlign w:val="bottom"/>
            <w:hideMark/>
          </w:tcPr>
          <w:p w14:paraId="0BEAEA4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461025</w:t>
            </w:r>
          </w:p>
        </w:tc>
      </w:tr>
      <w:tr w:rsidR="00AA7873" w:rsidRPr="0013645F" w14:paraId="68CA6CCD"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19D31DA"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68E784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12A7F31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w:t>
            </w:r>
          </w:p>
        </w:tc>
        <w:tc>
          <w:tcPr>
            <w:tcW w:w="1559" w:type="dxa"/>
            <w:tcBorders>
              <w:top w:val="nil"/>
              <w:left w:val="nil"/>
              <w:bottom w:val="single" w:sz="4" w:space="0" w:color="auto"/>
              <w:right w:val="single" w:sz="4" w:space="0" w:color="auto"/>
            </w:tcBorders>
            <w:shd w:val="clear" w:color="auto" w:fill="auto"/>
            <w:noWrap/>
            <w:vAlign w:val="bottom"/>
            <w:hideMark/>
          </w:tcPr>
          <w:p w14:paraId="50246F0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0.144573</w:t>
            </w:r>
          </w:p>
        </w:tc>
        <w:tc>
          <w:tcPr>
            <w:tcW w:w="1143" w:type="dxa"/>
            <w:tcBorders>
              <w:top w:val="nil"/>
              <w:left w:val="nil"/>
              <w:bottom w:val="single" w:sz="4" w:space="0" w:color="auto"/>
              <w:right w:val="single" w:sz="4" w:space="0" w:color="auto"/>
            </w:tcBorders>
            <w:shd w:val="clear" w:color="auto" w:fill="auto"/>
            <w:noWrap/>
            <w:vAlign w:val="bottom"/>
            <w:hideMark/>
          </w:tcPr>
          <w:p w14:paraId="20C50F1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42E04570"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460863711</w:t>
            </w:r>
          </w:p>
        </w:tc>
        <w:tc>
          <w:tcPr>
            <w:tcW w:w="1134" w:type="dxa"/>
            <w:tcBorders>
              <w:top w:val="nil"/>
              <w:left w:val="nil"/>
              <w:bottom w:val="single" w:sz="4" w:space="0" w:color="auto"/>
              <w:right w:val="single" w:sz="4" w:space="0" w:color="auto"/>
            </w:tcBorders>
            <w:shd w:val="clear" w:color="auto" w:fill="auto"/>
            <w:noWrap/>
            <w:vAlign w:val="bottom"/>
            <w:hideMark/>
          </w:tcPr>
          <w:p w14:paraId="30D4A4FE"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460863</w:t>
            </w:r>
          </w:p>
        </w:tc>
      </w:tr>
      <w:tr w:rsidR="00AA7873" w:rsidRPr="0013645F" w14:paraId="0F0E3171"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8BCEE15"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43066DE6"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68B2FB5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w:t>
            </w:r>
          </w:p>
        </w:tc>
        <w:tc>
          <w:tcPr>
            <w:tcW w:w="1559" w:type="dxa"/>
            <w:tcBorders>
              <w:top w:val="nil"/>
              <w:left w:val="nil"/>
              <w:bottom w:val="single" w:sz="4" w:space="0" w:color="auto"/>
              <w:right w:val="single" w:sz="4" w:space="0" w:color="auto"/>
            </w:tcBorders>
            <w:shd w:val="clear" w:color="auto" w:fill="auto"/>
            <w:noWrap/>
            <w:vAlign w:val="bottom"/>
            <w:hideMark/>
          </w:tcPr>
          <w:p w14:paraId="35609923"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1.444685</w:t>
            </w:r>
          </w:p>
        </w:tc>
        <w:tc>
          <w:tcPr>
            <w:tcW w:w="1143" w:type="dxa"/>
            <w:tcBorders>
              <w:top w:val="nil"/>
              <w:left w:val="nil"/>
              <w:bottom w:val="single" w:sz="4" w:space="0" w:color="auto"/>
              <w:right w:val="single" w:sz="4" w:space="0" w:color="auto"/>
            </w:tcBorders>
            <w:shd w:val="clear" w:color="auto" w:fill="auto"/>
            <w:noWrap/>
            <w:vAlign w:val="bottom"/>
            <w:hideMark/>
          </w:tcPr>
          <w:p w14:paraId="55DFA277"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7F688565"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4610295412</w:t>
            </w:r>
          </w:p>
        </w:tc>
        <w:tc>
          <w:tcPr>
            <w:tcW w:w="1134" w:type="dxa"/>
            <w:tcBorders>
              <w:top w:val="nil"/>
              <w:left w:val="nil"/>
              <w:bottom w:val="single" w:sz="4" w:space="0" w:color="auto"/>
              <w:right w:val="single" w:sz="4" w:space="0" w:color="auto"/>
            </w:tcBorders>
            <w:shd w:val="clear" w:color="auto" w:fill="auto"/>
            <w:noWrap/>
            <w:vAlign w:val="bottom"/>
            <w:hideMark/>
          </w:tcPr>
          <w:p w14:paraId="67D26F8C"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461029</w:t>
            </w:r>
          </w:p>
        </w:tc>
      </w:tr>
      <w:tr w:rsidR="00AA7873" w:rsidRPr="0013645F" w14:paraId="3424C5EC" w14:textId="77777777" w:rsidTr="00AA7873">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E8B7EE3" w14:textId="77777777" w:rsidR="0013645F" w:rsidRPr="0013645F" w:rsidRDefault="0013645F" w:rsidP="0013645F">
            <w:pPr>
              <w:widowControl/>
              <w:jc w:val="lef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验签</w:t>
            </w:r>
          </w:p>
        </w:tc>
        <w:tc>
          <w:tcPr>
            <w:tcW w:w="851" w:type="dxa"/>
            <w:tcBorders>
              <w:top w:val="nil"/>
              <w:left w:val="nil"/>
              <w:bottom w:val="single" w:sz="4" w:space="0" w:color="auto"/>
              <w:right w:val="single" w:sz="4" w:space="0" w:color="auto"/>
            </w:tcBorders>
            <w:shd w:val="clear" w:color="auto" w:fill="auto"/>
            <w:noWrap/>
            <w:vAlign w:val="bottom"/>
            <w:hideMark/>
          </w:tcPr>
          <w:p w14:paraId="388FA53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3300</w:t>
            </w:r>
          </w:p>
        </w:tc>
        <w:tc>
          <w:tcPr>
            <w:tcW w:w="1134" w:type="dxa"/>
            <w:tcBorders>
              <w:top w:val="nil"/>
              <w:left w:val="nil"/>
              <w:bottom w:val="single" w:sz="4" w:space="0" w:color="auto"/>
              <w:right w:val="single" w:sz="4" w:space="0" w:color="auto"/>
            </w:tcBorders>
            <w:shd w:val="clear" w:color="auto" w:fill="auto"/>
            <w:noWrap/>
            <w:vAlign w:val="bottom"/>
            <w:hideMark/>
          </w:tcPr>
          <w:p w14:paraId="79C19474"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100000</w:t>
            </w:r>
          </w:p>
        </w:tc>
        <w:tc>
          <w:tcPr>
            <w:tcW w:w="1559" w:type="dxa"/>
            <w:tcBorders>
              <w:top w:val="nil"/>
              <w:left w:val="nil"/>
              <w:bottom w:val="single" w:sz="4" w:space="0" w:color="auto"/>
              <w:right w:val="single" w:sz="4" w:space="0" w:color="auto"/>
            </w:tcBorders>
            <w:shd w:val="clear" w:color="auto" w:fill="auto"/>
            <w:noWrap/>
            <w:vAlign w:val="bottom"/>
            <w:hideMark/>
          </w:tcPr>
          <w:p w14:paraId="12691ACF"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14.464075</w:t>
            </w:r>
          </w:p>
        </w:tc>
        <w:tc>
          <w:tcPr>
            <w:tcW w:w="1143" w:type="dxa"/>
            <w:tcBorders>
              <w:top w:val="nil"/>
              <w:left w:val="nil"/>
              <w:bottom w:val="single" w:sz="4" w:space="0" w:color="auto"/>
              <w:right w:val="single" w:sz="4" w:space="0" w:color="auto"/>
            </w:tcBorders>
            <w:shd w:val="clear" w:color="auto" w:fill="auto"/>
            <w:noWrap/>
            <w:vAlign w:val="bottom"/>
            <w:hideMark/>
          </w:tcPr>
          <w:p w14:paraId="653623A1"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144</w:t>
            </w:r>
          </w:p>
        </w:tc>
        <w:tc>
          <w:tcPr>
            <w:tcW w:w="1491" w:type="dxa"/>
            <w:tcBorders>
              <w:top w:val="nil"/>
              <w:left w:val="nil"/>
              <w:bottom w:val="single" w:sz="4" w:space="0" w:color="auto"/>
              <w:right w:val="single" w:sz="4" w:space="0" w:color="auto"/>
            </w:tcBorders>
            <w:shd w:val="clear" w:color="auto" w:fill="auto"/>
            <w:noWrap/>
            <w:vAlign w:val="bottom"/>
            <w:hideMark/>
          </w:tcPr>
          <w:p w14:paraId="6901CCA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46118080958</w:t>
            </w:r>
          </w:p>
        </w:tc>
        <w:tc>
          <w:tcPr>
            <w:tcW w:w="1134" w:type="dxa"/>
            <w:tcBorders>
              <w:top w:val="nil"/>
              <w:left w:val="nil"/>
              <w:bottom w:val="single" w:sz="4" w:space="0" w:color="auto"/>
              <w:right w:val="single" w:sz="4" w:space="0" w:color="auto"/>
            </w:tcBorders>
            <w:shd w:val="clear" w:color="auto" w:fill="auto"/>
            <w:noWrap/>
            <w:vAlign w:val="bottom"/>
            <w:hideMark/>
          </w:tcPr>
          <w:p w14:paraId="0515E5FD" w14:textId="77777777" w:rsidR="0013645F" w:rsidRPr="0013645F" w:rsidRDefault="0013645F" w:rsidP="0013645F">
            <w:pPr>
              <w:widowControl/>
              <w:jc w:val="right"/>
              <w:rPr>
                <w:rFonts w:ascii="等线" w:eastAsia="等线" w:hAnsi="等线" w:cs="宋体"/>
                <w:color w:val="000000"/>
                <w:kern w:val="0"/>
                <w:sz w:val="22"/>
                <w:szCs w:val="22"/>
              </w:rPr>
            </w:pPr>
            <w:r w:rsidRPr="0013645F">
              <w:rPr>
                <w:rFonts w:ascii="等线" w:eastAsia="等线" w:hAnsi="等线" w:cs="宋体" w:hint="eastAsia"/>
                <w:color w:val="000000"/>
                <w:kern w:val="0"/>
                <w:sz w:val="22"/>
                <w:szCs w:val="22"/>
              </w:rPr>
              <w:t>461180</w:t>
            </w:r>
          </w:p>
        </w:tc>
      </w:tr>
    </w:tbl>
    <w:p w14:paraId="3589B0E4" w14:textId="5683147C" w:rsidR="00243201" w:rsidRPr="004A219E" w:rsidRDefault="00243201" w:rsidP="004C5630">
      <w:pPr>
        <w:pStyle w:val="11"/>
        <w:ind w:firstLineChars="0" w:firstLine="0"/>
      </w:pPr>
    </w:p>
    <w:p w14:paraId="7DB5B3C8" w14:textId="77777777" w:rsidR="004A219E" w:rsidRDefault="004A219E" w:rsidP="004C5630">
      <w:pPr>
        <w:pStyle w:val="11"/>
        <w:ind w:firstLineChars="0" w:firstLine="0"/>
      </w:pPr>
    </w:p>
    <w:p w14:paraId="7E53F497" w14:textId="77777777" w:rsidR="00243201" w:rsidRDefault="00243201">
      <w:pPr>
        <w:pStyle w:val="11"/>
        <w:ind w:firstLineChars="0" w:firstLine="0"/>
      </w:pPr>
    </w:p>
    <w:sectPr w:rsidR="00243201">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D085D" w14:textId="77777777" w:rsidR="00E40478" w:rsidRDefault="00E40478">
      <w:r>
        <w:separator/>
      </w:r>
    </w:p>
  </w:endnote>
  <w:endnote w:type="continuationSeparator" w:id="0">
    <w:p w14:paraId="0889C6D7" w14:textId="77777777" w:rsidR="00E40478" w:rsidRDefault="00E4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3C46ED" w:rsidRDefault="003C46ED">
    <w:pPr>
      <w:pStyle w:val="af5"/>
      <w:framePr w:wrap="around" w:vAnchor="text" w:hAnchor="margin" w:xAlign="center" w:y="1"/>
    </w:pPr>
    <w:r>
      <w:fldChar w:fldCharType="begin"/>
    </w:r>
    <w:r>
      <w:instrText xml:space="preserve">PAGE  </w:instrText>
    </w:r>
    <w:r>
      <w:fldChar w:fldCharType="end"/>
    </w:r>
  </w:p>
  <w:p w14:paraId="367B4F1F" w14:textId="77777777" w:rsidR="003C46ED" w:rsidRDefault="003C46ED">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E366" w14:textId="77777777" w:rsidR="003C46ED" w:rsidRDefault="003C46ED">
    <w:pPr>
      <w:pStyle w:val="af5"/>
      <w:jc w:val="center"/>
    </w:pPr>
    <w:r>
      <w:fldChar w:fldCharType="begin"/>
    </w:r>
    <w:r>
      <w:instrText>PAGE   \* MERGEFORMAT</w:instrText>
    </w:r>
    <w:r>
      <w:fldChar w:fldCharType="separate"/>
    </w:r>
    <w:r>
      <w:rPr>
        <w:lang w:val="zh-CN"/>
      </w:rPr>
      <w:t>2</w:t>
    </w:r>
    <w:r>
      <w:fldChar w:fldCharType="end"/>
    </w:r>
  </w:p>
  <w:p w14:paraId="529DC89D" w14:textId="65FA330E" w:rsidR="003C46ED" w:rsidRDefault="003C46E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4F47F" w14:textId="77777777" w:rsidR="00E40478" w:rsidRDefault="00E40478">
      <w:r>
        <w:separator/>
      </w:r>
    </w:p>
  </w:footnote>
  <w:footnote w:type="continuationSeparator" w:id="0">
    <w:p w14:paraId="760A18EA" w14:textId="77777777" w:rsidR="00E40478" w:rsidRDefault="00E4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3C46ED" w:rsidRDefault="003C46ED"/>
  <w:p w14:paraId="3980EA3E" w14:textId="77777777" w:rsidR="003C46ED" w:rsidRDefault="003C46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3C46ED" w:rsidRDefault="003C46ED">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7B60E87"/>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0D09D9"/>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ED750D0"/>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5" w15:restartNumberingAfterBreak="0">
    <w:nsid w:val="287963DD"/>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7" w15:restartNumberingAfterBreak="0">
    <w:nsid w:val="2FD072F2"/>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AF547D"/>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D3445E5"/>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42421B"/>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1"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A59061A"/>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3" w15:restartNumberingAfterBreak="0">
    <w:nsid w:val="4F610252"/>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0A5292"/>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5A031B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DE15284"/>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8" w15:restartNumberingAfterBreak="0">
    <w:nsid w:val="5FE0727B"/>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9" w15:restartNumberingAfterBreak="0">
    <w:nsid w:val="62564588"/>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1C9782A"/>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5"/>
  </w:num>
  <w:num w:numId="13">
    <w:abstractNumId w:val="22"/>
  </w:num>
  <w:num w:numId="14">
    <w:abstractNumId w:val="32"/>
  </w:num>
  <w:num w:numId="15">
    <w:abstractNumId w:val="16"/>
  </w:num>
  <w:num w:numId="16">
    <w:abstractNumId w:val="26"/>
  </w:num>
  <w:num w:numId="17">
    <w:abstractNumId w:val="14"/>
  </w:num>
  <w:num w:numId="18">
    <w:abstractNumId w:val="24"/>
  </w:num>
  <w:num w:numId="19">
    <w:abstractNumId w:val="11"/>
  </w:num>
  <w:num w:numId="20">
    <w:abstractNumId w:val="21"/>
  </w:num>
  <w:num w:numId="21">
    <w:abstractNumId w:val="30"/>
  </w:num>
  <w:num w:numId="22">
    <w:abstractNumId w:val="29"/>
  </w:num>
  <w:num w:numId="23">
    <w:abstractNumId w:val="13"/>
  </w:num>
  <w:num w:numId="24">
    <w:abstractNumId w:val="33"/>
  </w:num>
  <w:num w:numId="25">
    <w:abstractNumId w:val="28"/>
  </w:num>
  <w:num w:numId="26">
    <w:abstractNumId w:val="15"/>
  </w:num>
  <w:num w:numId="27">
    <w:abstractNumId w:val="27"/>
  </w:num>
  <w:num w:numId="28">
    <w:abstractNumId w:val="23"/>
  </w:num>
  <w:num w:numId="29">
    <w:abstractNumId w:val="20"/>
  </w:num>
  <w:num w:numId="30">
    <w:abstractNumId w:val="19"/>
  </w:num>
  <w:num w:numId="31">
    <w:abstractNumId w:val="17"/>
  </w:num>
  <w:num w:numId="32">
    <w:abstractNumId w:val="18"/>
  </w:num>
  <w:num w:numId="33">
    <w:abstractNumId w:val="12"/>
  </w:num>
  <w:num w:numId="34">
    <w:abstractNumId w:val="31"/>
  </w:num>
  <w:num w:numId="35">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708"/>
    <w:rsid w:val="00001CB3"/>
    <w:rsid w:val="00002501"/>
    <w:rsid w:val="000030F8"/>
    <w:rsid w:val="00003D5A"/>
    <w:rsid w:val="00004438"/>
    <w:rsid w:val="00005758"/>
    <w:rsid w:val="00005773"/>
    <w:rsid w:val="00006362"/>
    <w:rsid w:val="00006BF8"/>
    <w:rsid w:val="00006C36"/>
    <w:rsid w:val="00006E06"/>
    <w:rsid w:val="00010199"/>
    <w:rsid w:val="000101DD"/>
    <w:rsid w:val="00010337"/>
    <w:rsid w:val="00010421"/>
    <w:rsid w:val="00010630"/>
    <w:rsid w:val="0001201A"/>
    <w:rsid w:val="00012182"/>
    <w:rsid w:val="0001293B"/>
    <w:rsid w:val="0001373F"/>
    <w:rsid w:val="00013969"/>
    <w:rsid w:val="00013AE1"/>
    <w:rsid w:val="00013D78"/>
    <w:rsid w:val="000148DF"/>
    <w:rsid w:val="000160BB"/>
    <w:rsid w:val="00021C15"/>
    <w:rsid w:val="000227F4"/>
    <w:rsid w:val="0002348C"/>
    <w:rsid w:val="00024FD5"/>
    <w:rsid w:val="00034917"/>
    <w:rsid w:val="00034AB2"/>
    <w:rsid w:val="00034C11"/>
    <w:rsid w:val="000358DE"/>
    <w:rsid w:val="00035CFD"/>
    <w:rsid w:val="00035F95"/>
    <w:rsid w:val="000401A7"/>
    <w:rsid w:val="00040549"/>
    <w:rsid w:val="00043278"/>
    <w:rsid w:val="00043916"/>
    <w:rsid w:val="00043A0C"/>
    <w:rsid w:val="00044B57"/>
    <w:rsid w:val="0004539A"/>
    <w:rsid w:val="00045F4F"/>
    <w:rsid w:val="00046A56"/>
    <w:rsid w:val="000473E0"/>
    <w:rsid w:val="00047760"/>
    <w:rsid w:val="00047961"/>
    <w:rsid w:val="000506DD"/>
    <w:rsid w:val="000510F7"/>
    <w:rsid w:val="00051FB1"/>
    <w:rsid w:val="00051FC7"/>
    <w:rsid w:val="00052F19"/>
    <w:rsid w:val="00053AAD"/>
    <w:rsid w:val="00054047"/>
    <w:rsid w:val="00056ADF"/>
    <w:rsid w:val="000575C4"/>
    <w:rsid w:val="00060CB5"/>
    <w:rsid w:val="00062F92"/>
    <w:rsid w:val="00063128"/>
    <w:rsid w:val="0006384B"/>
    <w:rsid w:val="00063CD8"/>
    <w:rsid w:val="000640D3"/>
    <w:rsid w:val="00064581"/>
    <w:rsid w:val="00065C6E"/>
    <w:rsid w:val="00066052"/>
    <w:rsid w:val="00070B9E"/>
    <w:rsid w:val="000732B8"/>
    <w:rsid w:val="00073F6C"/>
    <w:rsid w:val="00074258"/>
    <w:rsid w:val="00075877"/>
    <w:rsid w:val="00077339"/>
    <w:rsid w:val="000801D4"/>
    <w:rsid w:val="000805A8"/>
    <w:rsid w:val="00083256"/>
    <w:rsid w:val="00083DD1"/>
    <w:rsid w:val="00084CA7"/>
    <w:rsid w:val="00085104"/>
    <w:rsid w:val="0008602C"/>
    <w:rsid w:val="000863A7"/>
    <w:rsid w:val="00086A12"/>
    <w:rsid w:val="000903F8"/>
    <w:rsid w:val="00094181"/>
    <w:rsid w:val="000954B4"/>
    <w:rsid w:val="0009572E"/>
    <w:rsid w:val="00095DF2"/>
    <w:rsid w:val="00096FE3"/>
    <w:rsid w:val="00097411"/>
    <w:rsid w:val="000A0D86"/>
    <w:rsid w:val="000A342C"/>
    <w:rsid w:val="000A347A"/>
    <w:rsid w:val="000A3772"/>
    <w:rsid w:val="000A4573"/>
    <w:rsid w:val="000A46C2"/>
    <w:rsid w:val="000A4BCE"/>
    <w:rsid w:val="000A5200"/>
    <w:rsid w:val="000A54E4"/>
    <w:rsid w:val="000A5578"/>
    <w:rsid w:val="000A7959"/>
    <w:rsid w:val="000B0CB6"/>
    <w:rsid w:val="000B197D"/>
    <w:rsid w:val="000B444B"/>
    <w:rsid w:val="000B4EFD"/>
    <w:rsid w:val="000C2FC2"/>
    <w:rsid w:val="000C340B"/>
    <w:rsid w:val="000C3FDC"/>
    <w:rsid w:val="000C4464"/>
    <w:rsid w:val="000C4CFF"/>
    <w:rsid w:val="000C55BF"/>
    <w:rsid w:val="000C77B6"/>
    <w:rsid w:val="000D020F"/>
    <w:rsid w:val="000D19AE"/>
    <w:rsid w:val="000D1B31"/>
    <w:rsid w:val="000D3A6F"/>
    <w:rsid w:val="000D4AAA"/>
    <w:rsid w:val="000D709D"/>
    <w:rsid w:val="000D79BA"/>
    <w:rsid w:val="000E0AA6"/>
    <w:rsid w:val="000E0CE1"/>
    <w:rsid w:val="000E1074"/>
    <w:rsid w:val="000E1D6A"/>
    <w:rsid w:val="000E3F8A"/>
    <w:rsid w:val="000E440D"/>
    <w:rsid w:val="000E551F"/>
    <w:rsid w:val="000E5943"/>
    <w:rsid w:val="000E5BA6"/>
    <w:rsid w:val="000E73C1"/>
    <w:rsid w:val="000E76B8"/>
    <w:rsid w:val="000E7FBD"/>
    <w:rsid w:val="000F158A"/>
    <w:rsid w:val="000F18D9"/>
    <w:rsid w:val="000F27CE"/>
    <w:rsid w:val="000F570B"/>
    <w:rsid w:val="000F632E"/>
    <w:rsid w:val="000F76FD"/>
    <w:rsid w:val="000F7A47"/>
    <w:rsid w:val="001007A2"/>
    <w:rsid w:val="00100924"/>
    <w:rsid w:val="00100B4A"/>
    <w:rsid w:val="00100CF8"/>
    <w:rsid w:val="00102E68"/>
    <w:rsid w:val="0010309D"/>
    <w:rsid w:val="001034BD"/>
    <w:rsid w:val="00103F31"/>
    <w:rsid w:val="00104242"/>
    <w:rsid w:val="001068CE"/>
    <w:rsid w:val="0010735A"/>
    <w:rsid w:val="0010757D"/>
    <w:rsid w:val="0011008E"/>
    <w:rsid w:val="00113A4F"/>
    <w:rsid w:val="00114952"/>
    <w:rsid w:val="00121A4D"/>
    <w:rsid w:val="00122982"/>
    <w:rsid w:val="001230EE"/>
    <w:rsid w:val="001234FE"/>
    <w:rsid w:val="001246F3"/>
    <w:rsid w:val="00124F71"/>
    <w:rsid w:val="00125E45"/>
    <w:rsid w:val="00127B8A"/>
    <w:rsid w:val="00127F8B"/>
    <w:rsid w:val="00130344"/>
    <w:rsid w:val="00130E29"/>
    <w:rsid w:val="00130F3F"/>
    <w:rsid w:val="00133C45"/>
    <w:rsid w:val="00134508"/>
    <w:rsid w:val="0013645F"/>
    <w:rsid w:val="00136681"/>
    <w:rsid w:val="00136BDB"/>
    <w:rsid w:val="00136D3C"/>
    <w:rsid w:val="0014229F"/>
    <w:rsid w:val="00142C52"/>
    <w:rsid w:val="00142F70"/>
    <w:rsid w:val="0014330C"/>
    <w:rsid w:val="00143C4F"/>
    <w:rsid w:val="00145A03"/>
    <w:rsid w:val="00147793"/>
    <w:rsid w:val="00147E03"/>
    <w:rsid w:val="00150FAF"/>
    <w:rsid w:val="001515F8"/>
    <w:rsid w:val="00151DF4"/>
    <w:rsid w:val="00152974"/>
    <w:rsid w:val="00152B84"/>
    <w:rsid w:val="0015474C"/>
    <w:rsid w:val="00155B0E"/>
    <w:rsid w:val="00155DA9"/>
    <w:rsid w:val="00160CE2"/>
    <w:rsid w:val="00162906"/>
    <w:rsid w:val="00163821"/>
    <w:rsid w:val="001643C5"/>
    <w:rsid w:val="00164616"/>
    <w:rsid w:val="00164940"/>
    <w:rsid w:val="00164E3B"/>
    <w:rsid w:val="00165B41"/>
    <w:rsid w:val="00167F7A"/>
    <w:rsid w:val="0017052C"/>
    <w:rsid w:val="00172149"/>
    <w:rsid w:val="00172A19"/>
    <w:rsid w:val="00172A27"/>
    <w:rsid w:val="00175983"/>
    <w:rsid w:val="00176741"/>
    <w:rsid w:val="00180868"/>
    <w:rsid w:val="00181760"/>
    <w:rsid w:val="001819C7"/>
    <w:rsid w:val="0018309E"/>
    <w:rsid w:val="001834C3"/>
    <w:rsid w:val="0018560E"/>
    <w:rsid w:val="00185BF2"/>
    <w:rsid w:val="001864C8"/>
    <w:rsid w:val="0018689D"/>
    <w:rsid w:val="00186FA9"/>
    <w:rsid w:val="00187D5A"/>
    <w:rsid w:val="00192EF3"/>
    <w:rsid w:val="00193A7F"/>
    <w:rsid w:val="0019546C"/>
    <w:rsid w:val="001955E0"/>
    <w:rsid w:val="0019745C"/>
    <w:rsid w:val="0019795C"/>
    <w:rsid w:val="001A10DF"/>
    <w:rsid w:val="001A1292"/>
    <w:rsid w:val="001A1CBE"/>
    <w:rsid w:val="001A24CE"/>
    <w:rsid w:val="001A2747"/>
    <w:rsid w:val="001A3989"/>
    <w:rsid w:val="001A5558"/>
    <w:rsid w:val="001A6B20"/>
    <w:rsid w:val="001B00ED"/>
    <w:rsid w:val="001B0C2F"/>
    <w:rsid w:val="001B0E42"/>
    <w:rsid w:val="001B1043"/>
    <w:rsid w:val="001B3B4A"/>
    <w:rsid w:val="001B5960"/>
    <w:rsid w:val="001B6D4B"/>
    <w:rsid w:val="001C18DA"/>
    <w:rsid w:val="001C2226"/>
    <w:rsid w:val="001C3F06"/>
    <w:rsid w:val="001C4252"/>
    <w:rsid w:val="001C5408"/>
    <w:rsid w:val="001C66C3"/>
    <w:rsid w:val="001D37B0"/>
    <w:rsid w:val="001D3818"/>
    <w:rsid w:val="001D3B79"/>
    <w:rsid w:val="001D45FD"/>
    <w:rsid w:val="001D5BE1"/>
    <w:rsid w:val="001D6E20"/>
    <w:rsid w:val="001E0847"/>
    <w:rsid w:val="001E207F"/>
    <w:rsid w:val="001E3D70"/>
    <w:rsid w:val="001E5095"/>
    <w:rsid w:val="001E6710"/>
    <w:rsid w:val="001E6ABD"/>
    <w:rsid w:val="001E7088"/>
    <w:rsid w:val="001E7375"/>
    <w:rsid w:val="001F002A"/>
    <w:rsid w:val="001F0290"/>
    <w:rsid w:val="001F0FEB"/>
    <w:rsid w:val="001F1050"/>
    <w:rsid w:val="001F1DBD"/>
    <w:rsid w:val="001F2A6F"/>
    <w:rsid w:val="001F331E"/>
    <w:rsid w:val="001F624F"/>
    <w:rsid w:val="001F69F9"/>
    <w:rsid w:val="001F7F6B"/>
    <w:rsid w:val="0020005E"/>
    <w:rsid w:val="00200301"/>
    <w:rsid w:val="002008E0"/>
    <w:rsid w:val="002008E4"/>
    <w:rsid w:val="00202F28"/>
    <w:rsid w:val="00202FA2"/>
    <w:rsid w:val="0020338B"/>
    <w:rsid w:val="00203AE6"/>
    <w:rsid w:val="00204A66"/>
    <w:rsid w:val="00210D8E"/>
    <w:rsid w:val="002118E8"/>
    <w:rsid w:val="00212251"/>
    <w:rsid w:val="00212E3C"/>
    <w:rsid w:val="00213231"/>
    <w:rsid w:val="00213F0E"/>
    <w:rsid w:val="00215071"/>
    <w:rsid w:val="00215664"/>
    <w:rsid w:val="0021699D"/>
    <w:rsid w:val="00216A4D"/>
    <w:rsid w:val="00221624"/>
    <w:rsid w:val="0022176D"/>
    <w:rsid w:val="0022374B"/>
    <w:rsid w:val="002237F9"/>
    <w:rsid w:val="0022446C"/>
    <w:rsid w:val="00225F2A"/>
    <w:rsid w:val="0023228A"/>
    <w:rsid w:val="002328D4"/>
    <w:rsid w:val="002330FE"/>
    <w:rsid w:val="00234791"/>
    <w:rsid w:val="00235BE2"/>
    <w:rsid w:val="0023682E"/>
    <w:rsid w:val="00236B43"/>
    <w:rsid w:val="00237301"/>
    <w:rsid w:val="00243201"/>
    <w:rsid w:val="00243711"/>
    <w:rsid w:val="00245830"/>
    <w:rsid w:val="00245C95"/>
    <w:rsid w:val="00245E03"/>
    <w:rsid w:val="002463F7"/>
    <w:rsid w:val="00246D55"/>
    <w:rsid w:val="00246F11"/>
    <w:rsid w:val="00246F9F"/>
    <w:rsid w:val="0024713B"/>
    <w:rsid w:val="00250987"/>
    <w:rsid w:val="00251E9D"/>
    <w:rsid w:val="00251EF4"/>
    <w:rsid w:val="00253731"/>
    <w:rsid w:val="002538AB"/>
    <w:rsid w:val="00253EC8"/>
    <w:rsid w:val="00253F45"/>
    <w:rsid w:val="00255029"/>
    <w:rsid w:val="0025685F"/>
    <w:rsid w:val="00257F46"/>
    <w:rsid w:val="00260332"/>
    <w:rsid w:val="002621CC"/>
    <w:rsid w:val="00263B2D"/>
    <w:rsid w:val="00264965"/>
    <w:rsid w:val="0026496E"/>
    <w:rsid w:val="00265BE7"/>
    <w:rsid w:val="00266AC0"/>
    <w:rsid w:val="00273B33"/>
    <w:rsid w:val="00275EC4"/>
    <w:rsid w:val="002812AE"/>
    <w:rsid w:val="00281AC9"/>
    <w:rsid w:val="00281C6D"/>
    <w:rsid w:val="00282CF2"/>
    <w:rsid w:val="00284EE3"/>
    <w:rsid w:val="00285420"/>
    <w:rsid w:val="00285B3D"/>
    <w:rsid w:val="00287E75"/>
    <w:rsid w:val="002918A7"/>
    <w:rsid w:val="00292382"/>
    <w:rsid w:val="0029626F"/>
    <w:rsid w:val="00297599"/>
    <w:rsid w:val="00297D65"/>
    <w:rsid w:val="002A01E6"/>
    <w:rsid w:val="002A0383"/>
    <w:rsid w:val="002A044C"/>
    <w:rsid w:val="002A0FE4"/>
    <w:rsid w:val="002A24FE"/>
    <w:rsid w:val="002A34C8"/>
    <w:rsid w:val="002A3E71"/>
    <w:rsid w:val="002A5F0E"/>
    <w:rsid w:val="002A6499"/>
    <w:rsid w:val="002A69FD"/>
    <w:rsid w:val="002A763B"/>
    <w:rsid w:val="002B02CD"/>
    <w:rsid w:val="002B0945"/>
    <w:rsid w:val="002B1170"/>
    <w:rsid w:val="002B3512"/>
    <w:rsid w:val="002B4296"/>
    <w:rsid w:val="002B47BC"/>
    <w:rsid w:val="002B4FAB"/>
    <w:rsid w:val="002B5895"/>
    <w:rsid w:val="002B61D6"/>
    <w:rsid w:val="002B731B"/>
    <w:rsid w:val="002C1066"/>
    <w:rsid w:val="002C1E8A"/>
    <w:rsid w:val="002C3F56"/>
    <w:rsid w:val="002C5906"/>
    <w:rsid w:val="002C5E91"/>
    <w:rsid w:val="002C6226"/>
    <w:rsid w:val="002D0860"/>
    <w:rsid w:val="002D0EEB"/>
    <w:rsid w:val="002D22A6"/>
    <w:rsid w:val="002D2F80"/>
    <w:rsid w:val="002D325A"/>
    <w:rsid w:val="002D5FE3"/>
    <w:rsid w:val="002D7518"/>
    <w:rsid w:val="002E001A"/>
    <w:rsid w:val="002E1310"/>
    <w:rsid w:val="002E21FA"/>
    <w:rsid w:val="002E30A9"/>
    <w:rsid w:val="002E3148"/>
    <w:rsid w:val="002E70E2"/>
    <w:rsid w:val="002E7611"/>
    <w:rsid w:val="002F04BC"/>
    <w:rsid w:val="002F249C"/>
    <w:rsid w:val="002F37D8"/>
    <w:rsid w:val="002F7020"/>
    <w:rsid w:val="00302BD6"/>
    <w:rsid w:val="0030436C"/>
    <w:rsid w:val="00305BCB"/>
    <w:rsid w:val="00305F14"/>
    <w:rsid w:val="00310A08"/>
    <w:rsid w:val="00310F19"/>
    <w:rsid w:val="00312B99"/>
    <w:rsid w:val="00312FBC"/>
    <w:rsid w:val="003135D5"/>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3A82"/>
    <w:rsid w:val="00333C43"/>
    <w:rsid w:val="003362C8"/>
    <w:rsid w:val="00336717"/>
    <w:rsid w:val="00336832"/>
    <w:rsid w:val="00337847"/>
    <w:rsid w:val="00340D44"/>
    <w:rsid w:val="00341161"/>
    <w:rsid w:val="0034339E"/>
    <w:rsid w:val="0034360F"/>
    <w:rsid w:val="00344388"/>
    <w:rsid w:val="00344768"/>
    <w:rsid w:val="003452A1"/>
    <w:rsid w:val="00350342"/>
    <w:rsid w:val="003516EF"/>
    <w:rsid w:val="00351F4A"/>
    <w:rsid w:val="003522C9"/>
    <w:rsid w:val="003528BF"/>
    <w:rsid w:val="0035713B"/>
    <w:rsid w:val="00362744"/>
    <w:rsid w:val="00362C7D"/>
    <w:rsid w:val="00364ACC"/>
    <w:rsid w:val="00365392"/>
    <w:rsid w:val="00367EB3"/>
    <w:rsid w:val="00370FAF"/>
    <w:rsid w:val="003713FF"/>
    <w:rsid w:val="003720BD"/>
    <w:rsid w:val="0037377C"/>
    <w:rsid w:val="003749E6"/>
    <w:rsid w:val="00377076"/>
    <w:rsid w:val="003833B9"/>
    <w:rsid w:val="003836E6"/>
    <w:rsid w:val="00383731"/>
    <w:rsid w:val="00383A0F"/>
    <w:rsid w:val="00383DB1"/>
    <w:rsid w:val="00386E7A"/>
    <w:rsid w:val="0039049B"/>
    <w:rsid w:val="00390562"/>
    <w:rsid w:val="00390687"/>
    <w:rsid w:val="00390C83"/>
    <w:rsid w:val="00392566"/>
    <w:rsid w:val="00396593"/>
    <w:rsid w:val="003978A2"/>
    <w:rsid w:val="003A42ED"/>
    <w:rsid w:val="003A4AAB"/>
    <w:rsid w:val="003A4CF6"/>
    <w:rsid w:val="003A4FE2"/>
    <w:rsid w:val="003A5732"/>
    <w:rsid w:val="003A6120"/>
    <w:rsid w:val="003A7293"/>
    <w:rsid w:val="003A7819"/>
    <w:rsid w:val="003A7F3C"/>
    <w:rsid w:val="003B054E"/>
    <w:rsid w:val="003B077D"/>
    <w:rsid w:val="003B100F"/>
    <w:rsid w:val="003B2C49"/>
    <w:rsid w:val="003B4264"/>
    <w:rsid w:val="003B71B5"/>
    <w:rsid w:val="003C2A29"/>
    <w:rsid w:val="003C3101"/>
    <w:rsid w:val="003C3157"/>
    <w:rsid w:val="003C40BE"/>
    <w:rsid w:val="003C4436"/>
    <w:rsid w:val="003C4485"/>
    <w:rsid w:val="003C46ED"/>
    <w:rsid w:val="003C481E"/>
    <w:rsid w:val="003C5879"/>
    <w:rsid w:val="003C6B5A"/>
    <w:rsid w:val="003C6B5E"/>
    <w:rsid w:val="003C7708"/>
    <w:rsid w:val="003D1E66"/>
    <w:rsid w:val="003D2231"/>
    <w:rsid w:val="003D47DD"/>
    <w:rsid w:val="003D600B"/>
    <w:rsid w:val="003D68A6"/>
    <w:rsid w:val="003D7F06"/>
    <w:rsid w:val="003E03B5"/>
    <w:rsid w:val="003E089B"/>
    <w:rsid w:val="003E28B4"/>
    <w:rsid w:val="003E3A20"/>
    <w:rsid w:val="003E4B6E"/>
    <w:rsid w:val="003E5649"/>
    <w:rsid w:val="003E5C74"/>
    <w:rsid w:val="003E630E"/>
    <w:rsid w:val="003E78E6"/>
    <w:rsid w:val="003F0274"/>
    <w:rsid w:val="003F07CC"/>
    <w:rsid w:val="003F0913"/>
    <w:rsid w:val="003F158B"/>
    <w:rsid w:val="003F4770"/>
    <w:rsid w:val="003F4F34"/>
    <w:rsid w:val="003F6A0C"/>
    <w:rsid w:val="00401DAF"/>
    <w:rsid w:val="00402AA6"/>
    <w:rsid w:val="004037BE"/>
    <w:rsid w:val="004043D2"/>
    <w:rsid w:val="0040448A"/>
    <w:rsid w:val="0040493C"/>
    <w:rsid w:val="00404E61"/>
    <w:rsid w:val="004051B4"/>
    <w:rsid w:val="00405B3E"/>
    <w:rsid w:val="00406116"/>
    <w:rsid w:val="00410D01"/>
    <w:rsid w:val="00411C3F"/>
    <w:rsid w:val="00411CBA"/>
    <w:rsid w:val="00411E08"/>
    <w:rsid w:val="0041227C"/>
    <w:rsid w:val="00413E19"/>
    <w:rsid w:val="00415EAC"/>
    <w:rsid w:val="0041629B"/>
    <w:rsid w:val="00416472"/>
    <w:rsid w:val="00417184"/>
    <w:rsid w:val="004206C4"/>
    <w:rsid w:val="00420DE8"/>
    <w:rsid w:val="0042244A"/>
    <w:rsid w:val="00422E82"/>
    <w:rsid w:val="004239E4"/>
    <w:rsid w:val="00423A2B"/>
    <w:rsid w:val="0042528B"/>
    <w:rsid w:val="00427B56"/>
    <w:rsid w:val="0043223A"/>
    <w:rsid w:val="00432492"/>
    <w:rsid w:val="00433738"/>
    <w:rsid w:val="00434561"/>
    <w:rsid w:val="004357A2"/>
    <w:rsid w:val="00435CF2"/>
    <w:rsid w:val="00436240"/>
    <w:rsid w:val="004365AA"/>
    <w:rsid w:val="004372B2"/>
    <w:rsid w:val="00440210"/>
    <w:rsid w:val="004403F6"/>
    <w:rsid w:val="00440B14"/>
    <w:rsid w:val="00440DC0"/>
    <w:rsid w:val="00441223"/>
    <w:rsid w:val="00442444"/>
    <w:rsid w:val="004465AB"/>
    <w:rsid w:val="0044660D"/>
    <w:rsid w:val="00447573"/>
    <w:rsid w:val="00447B3B"/>
    <w:rsid w:val="00447C2A"/>
    <w:rsid w:val="00451EA0"/>
    <w:rsid w:val="00452FBE"/>
    <w:rsid w:val="00455D4B"/>
    <w:rsid w:val="004560E3"/>
    <w:rsid w:val="00456283"/>
    <w:rsid w:val="00456FF6"/>
    <w:rsid w:val="00460653"/>
    <w:rsid w:val="00463401"/>
    <w:rsid w:val="0046460A"/>
    <w:rsid w:val="00464D3D"/>
    <w:rsid w:val="004671BF"/>
    <w:rsid w:val="00467E47"/>
    <w:rsid w:val="0047008C"/>
    <w:rsid w:val="00470C35"/>
    <w:rsid w:val="004711D5"/>
    <w:rsid w:val="0047226C"/>
    <w:rsid w:val="00472762"/>
    <w:rsid w:val="004728A3"/>
    <w:rsid w:val="00473163"/>
    <w:rsid w:val="0047345F"/>
    <w:rsid w:val="004738DA"/>
    <w:rsid w:val="004762A8"/>
    <w:rsid w:val="00477528"/>
    <w:rsid w:val="0048174E"/>
    <w:rsid w:val="00482DD7"/>
    <w:rsid w:val="00482E7A"/>
    <w:rsid w:val="00483D28"/>
    <w:rsid w:val="004841C6"/>
    <w:rsid w:val="004843EB"/>
    <w:rsid w:val="00484A2D"/>
    <w:rsid w:val="004852A4"/>
    <w:rsid w:val="00485429"/>
    <w:rsid w:val="00486162"/>
    <w:rsid w:val="00487164"/>
    <w:rsid w:val="004877A9"/>
    <w:rsid w:val="00490EA9"/>
    <w:rsid w:val="004910CA"/>
    <w:rsid w:val="00492F94"/>
    <w:rsid w:val="00493241"/>
    <w:rsid w:val="00493611"/>
    <w:rsid w:val="00495BBB"/>
    <w:rsid w:val="00496214"/>
    <w:rsid w:val="00497D7B"/>
    <w:rsid w:val="004A009A"/>
    <w:rsid w:val="004A0C22"/>
    <w:rsid w:val="004A101D"/>
    <w:rsid w:val="004A219E"/>
    <w:rsid w:val="004A2350"/>
    <w:rsid w:val="004A2A9E"/>
    <w:rsid w:val="004A34D9"/>
    <w:rsid w:val="004A3A6A"/>
    <w:rsid w:val="004A4558"/>
    <w:rsid w:val="004A4623"/>
    <w:rsid w:val="004A47E4"/>
    <w:rsid w:val="004A6723"/>
    <w:rsid w:val="004B4C56"/>
    <w:rsid w:val="004B4E02"/>
    <w:rsid w:val="004B559C"/>
    <w:rsid w:val="004B5669"/>
    <w:rsid w:val="004B6C38"/>
    <w:rsid w:val="004B7DD9"/>
    <w:rsid w:val="004C167A"/>
    <w:rsid w:val="004C17E8"/>
    <w:rsid w:val="004C2134"/>
    <w:rsid w:val="004C272A"/>
    <w:rsid w:val="004C4591"/>
    <w:rsid w:val="004C5630"/>
    <w:rsid w:val="004C6B78"/>
    <w:rsid w:val="004C7879"/>
    <w:rsid w:val="004D46CE"/>
    <w:rsid w:val="004D4C4F"/>
    <w:rsid w:val="004D7C5C"/>
    <w:rsid w:val="004E4C3B"/>
    <w:rsid w:val="004E4DEF"/>
    <w:rsid w:val="004E514C"/>
    <w:rsid w:val="004E554B"/>
    <w:rsid w:val="004E6455"/>
    <w:rsid w:val="004E6AAC"/>
    <w:rsid w:val="004E7304"/>
    <w:rsid w:val="004F5930"/>
    <w:rsid w:val="004F5E5C"/>
    <w:rsid w:val="004F6119"/>
    <w:rsid w:val="004F6398"/>
    <w:rsid w:val="004F6845"/>
    <w:rsid w:val="004F696B"/>
    <w:rsid w:val="004F7624"/>
    <w:rsid w:val="00500911"/>
    <w:rsid w:val="0050290C"/>
    <w:rsid w:val="00502BDD"/>
    <w:rsid w:val="00502EE1"/>
    <w:rsid w:val="00507A7A"/>
    <w:rsid w:val="00513791"/>
    <w:rsid w:val="0051429F"/>
    <w:rsid w:val="0052011E"/>
    <w:rsid w:val="005204C6"/>
    <w:rsid w:val="005205F1"/>
    <w:rsid w:val="00520F02"/>
    <w:rsid w:val="00521BAE"/>
    <w:rsid w:val="0052364B"/>
    <w:rsid w:val="00524067"/>
    <w:rsid w:val="00524555"/>
    <w:rsid w:val="00525699"/>
    <w:rsid w:val="005259BD"/>
    <w:rsid w:val="00525B57"/>
    <w:rsid w:val="0052667F"/>
    <w:rsid w:val="005267DD"/>
    <w:rsid w:val="005269A1"/>
    <w:rsid w:val="00531E15"/>
    <w:rsid w:val="00532186"/>
    <w:rsid w:val="00532A86"/>
    <w:rsid w:val="005341F1"/>
    <w:rsid w:val="005352D4"/>
    <w:rsid w:val="005354C1"/>
    <w:rsid w:val="00536169"/>
    <w:rsid w:val="00537283"/>
    <w:rsid w:val="0054047D"/>
    <w:rsid w:val="00540674"/>
    <w:rsid w:val="00541DB7"/>
    <w:rsid w:val="00542AC5"/>
    <w:rsid w:val="005431D9"/>
    <w:rsid w:val="00545AE8"/>
    <w:rsid w:val="00550D65"/>
    <w:rsid w:val="00552CC1"/>
    <w:rsid w:val="00553BAB"/>
    <w:rsid w:val="005546AB"/>
    <w:rsid w:val="0055473C"/>
    <w:rsid w:val="0055489D"/>
    <w:rsid w:val="005561E9"/>
    <w:rsid w:val="00557B3C"/>
    <w:rsid w:val="0056426D"/>
    <w:rsid w:val="00566578"/>
    <w:rsid w:val="005668B6"/>
    <w:rsid w:val="00570501"/>
    <w:rsid w:val="00571D7A"/>
    <w:rsid w:val="005720BF"/>
    <w:rsid w:val="00572394"/>
    <w:rsid w:val="00572ECE"/>
    <w:rsid w:val="00573649"/>
    <w:rsid w:val="005737E0"/>
    <w:rsid w:val="00574393"/>
    <w:rsid w:val="00574EBF"/>
    <w:rsid w:val="005761B6"/>
    <w:rsid w:val="00576501"/>
    <w:rsid w:val="00581390"/>
    <w:rsid w:val="00582096"/>
    <w:rsid w:val="00584D56"/>
    <w:rsid w:val="00586774"/>
    <w:rsid w:val="005907CF"/>
    <w:rsid w:val="005907ED"/>
    <w:rsid w:val="00590BE3"/>
    <w:rsid w:val="00592BAE"/>
    <w:rsid w:val="00593347"/>
    <w:rsid w:val="00594128"/>
    <w:rsid w:val="00596AB9"/>
    <w:rsid w:val="00597B04"/>
    <w:rsid w:val="005A01BF"/>
    <w:rsid w:val="005A0527"/>
    <w:rsid w:val="005A0A75"/>
    <w:rsid w:val="005A0D76"/>
    <w:rsid w:val="005A1C34"/>
    <w:rsid w:val="005A2034"/>
    <w:rsid w:val="005A2766"/>
    <w:rsid w:val="005A2A80"/>
    <w:rsid w:val="005A2F27"/>
    <w:rsid w:val="005A352D"/>
    <w:rsid w:val="005A4C64"/>
    <w:rsid w:val="005A5DC5"/>
    <w:rsid w:val="005A5EE7"/>
    <w:rsid w:val="005A61DE"/>
    <w:rsid w:val="005B067D"/>
    <w:rsid w:val="005B0F1F"/>
    <w:rsid w:val="005B270E"/>
    <w:rsid w:val="005B2733"/>
    <w:rsid w:val="005B2B1E"/>
    <w:rsid w:val="005B71DE"/>
    <w:rsid w:val="005B7D2F"/>
    <w:rsid w:val="005C0DAC"/>
    <w:rsid w:val="005C111E"/>
    <w:rsid w:val="005C147F"/>
    <w:rsid w:val="005C4311"/>
    <w:rsid w:val="005C6C85"/>
    <w:rsid w:val="005C7A5B"/>
    <w:rsid w:val="005D130C"/>
    <w:rsid w:val="005D257C"/>
    <w:rsid w:val="005D39F5"/>
    <w:rsid w:val="005D39F8"/>
    <w:rsid w:val="005D3EA3"/>
    <w:rsid w:val="005D4862"/>
    <w:rsid w:val="005D529C"/>
    <w:rsid w:val="005D55F2"/>
    <w:rsid w:val="005D6A59"/>
    <w:rsid w:val="005D6BF0"/>
    <w:rsid w:val="005D7887"/>
    <w:rsid w:val="005D796F"/>
    <w:rsid w:val="005E0834"/>
    <w:rsid w:val="005E1653"/>
    <w:rsid w:val="005E20D5"/>
    <w:rsid w:val="005E2A76"/>
    <w:rsid w:val="005E4A01"/>
    <w:rsid w:val="005E72B3"/>
    <w:rsid w:val="005E74BB"/>
    <w:rsid w:val="005E7B9D"/>
    <w:rsid w:val="005F0512"/>
    <w:rsid w:val="005F057A"/>
    <w:rsid w:val="005F2E3D"/>
    <w:rsid w:val="005F32B1"/>
    <w:rsid w:val="005F3B60"/>
    <w:rsid w:val="005F5032"/>
    <w:rsid w:val="005F5984"/>
    <w:rsid w:val="005F6D9E"/>
    <w:rsid w:val="0060024E"/>
    <w:rsid w:val="00601C36"/>
    <w:rsid w:val="006036FE"/>
    <w:rsid w:val="00604A7B"/>
    <w:rsid w:val="006063AC"/>
    <w:rsid w:val="006073E1"/>
    <w:rsid w:val="00610E8C"/>
    <w:rsid w:val="00611093"/>
    <w:rsid w:val="00611FE8"/>
    <w:rsid w:val="00613FD4"/>
    <w:rsid w:val="00614F46"/>
    <w:rsid w:val="00616BE7"/>
    <w:rsid w:val="0061793B"/>
    <w:rsid w:val="00620B81"/>
    <w:rsid w:val="00621A1A"/>
    <w:rsid w:val="00621FCA"/>
    <w:rsid w:val="00627797"/>
    <w:rsid w:val="006278F3"/>
    <w:rsid w:val="006301A6"/>
    <w:rsid w:val="00630782"/>
    <w:rsid w:val="00632CD9"/>
    <w:rsid w:val="006350A4"/>
    <w:rsid w:val="00637F34"/>
    <w:rsid w:val="00640E43"/>
    <w:rsid w:val="0064144D"/>
    <w:rsid w:val="00641FC0"/>
    <w:rsid w:val="00644F7A"/>
    <w:rsid w:val="006454F0"/>
    <w:rsid w:val="00645BE0"/>
    <w:rsid w:val="0064692F"/>
    <w:rsid w:val="00646B53"/>
    <w:rsid w:val="00647051"/>
    <w:rsid w:val="00650198"/>
    <w:rsid w:val="006504D9"/>
    <w:rsid w:val="00653AB3"/>
    <w:rsid w:val="00654CB4"/>
    <w:rsid w:val="0065788F"/>
    <w:rsid w:val="00657B52"/>
    <w:rsid w:val="00660882"/>
    <w:rsid w:val="00662489"/>
    <w:rsid w:val="00663316"/>
    <w:rsid w:val="00663FC2"/>
    <w:rsid w:val="00665B7B"/>
    <w:rsid w:val="006670B2"/>
    <w:rsid w:val="00667553"/>
    <w:rsid w:val="00672327"/>
    <w:rsid w:val="00672732"/>
    <w:rsid w:val="00676D7C"/>
    <w:rsid w:val="00677A7E"/>
    <w:rsid w:val="00680B33"/>
    <w:rsid w:val="006820AB"/>
    <w:rsid w:val="00682209"/>
    <w:rsid w:val="006847CF"/>
    <w:rsid w:val="00684D2E"/>
    <w:rsid w:val="0068594C"/>
    <w:rsid w:val="00685A29"/>
    <w:rsid w:val="00686650"/>
    <w:rsid w:val="006908DF"/>
    <w:rsid w:val="00691A92"/>
    <w:rsid w:val="00692205"/>
    <w:rsid w:val="006925E0"/>
    <w:rsid w:val="0069288A"/>
    <w:rsid w:val="00692D92"/>
    <w:rsid w:val="006932B0"/>
    <w:rsid w:val="006940DE"/>
    <w:rsid w:val="006944F2"/>
    <w:rsid w:val="00694701"/>
    <w:rsid w:val="00694C25"/>
    <w:rsid w:val="00695BC3"/>
    <w:rsid w:val="00696A64"/>
    <w:rsid w:val="006A2F97"/>
    <w:rsid w:val="006A3356"/>
    <w:rsid w:val="006A507E"/>
    <w:rsid w:val="006A5AC8"/>
    <w:rsid w:val="006A6052"/>
    <w:rsid w:val="006A6FAE"/>
    <w:rsid w:val="006A7757"/>
    <w:rsid w:val="006A7DB4"/>
    <w:rsid w:val="006B129D"/>
    <w:rsid w:val="006B25E0"/>
    <w:rsid w:val="006B2DC2"/>
    <w:rsid w:val="006B3C08"/>
    <w:rsid w:val="006B5037"/>
    <w:rsid w:val="006B686D"/>
    <w:rsid w:val="006C0B54"/>
    <w:rsid w:val="006C141D"/>
    <w:rsid w:val="006C1822"/>
    <w:rsid w:val="006C1ACC"/>
    <w:rsid w:val="006C22D5"/>
    <w:rsid w:val="006C24C8"/>
    <w:rsid w:val="006C2652"/>
    <w:rsid w:val="006C273C"/>
    <w:rsid w:val="006C2C92"/>
    <w:rsid w:val="006C2FAF"/>
    <w:rsid w:val="006C3578"/>
    <w:rsid w:val="006C4090"/>
    <w:rsid w:val="006C4F09"/>
    <w:rsid w:val="006C52A2"/>
    <w:rsid w:val="006C706D"/>
    <w:rsid w:val="006C74B5"/>
    <w:rsid w:val="006D1508"/>
    <w:rsid w:val="006D2465"/>
    <w:rsid w:val="006E0CA9"/>
    <w:rsid w:val="006E34D8"/>
    <w:rsid w:val="006E35D1"/>
    <w:rsid w:val="006E573A"/>
    <w:rsid w:val="006E782B"/>
    <w:rsid w:val="006F0012"/>
    <w:rsid w:val="006F0A87"/>
    <w:rsid w:val="006F11AC"/>
    <w:rsid w:val="006F1939"/>
    <w:rsid w:val="006F1D4B"/>
    <w:rsid w:val="006F2C50"/>
    <w:rsid w:val="006F361B"/>
    <w:rsid w:val="006F5157"/>
    <w:rsid w:val="006F7C44"/>
    <w:rsid w:val="00700EAD"/>
    <w:rsid w:val="00701A61"/>
    <w:rsid w:val="00701E11"/>
    <w:rsid w:val="00702B2B"/>
    <w:rsid w:val="00702D83"/>
    <w:rsid w:val="00702F85"/>
    <w:rsid w:val="00704C53"/>
    <w:rsid w:val="00706AF6"/>
    <w:rsid w:val="00707005"/>
    <w:rsid w:val="00710D41"/>
    <w:rsid w:val="007116F1"/>
    <w:rsid w:val="007116F3"/>
    <w:rsid w:val="007117CA"/>
    <w:rsid w:val="00711A95"/>
    <w:rsid w:val="00711CA7"/>
    <w:rsid w:val="00711FE0"/>
    <w:rsid w:val="00712B8F"/>
    <w:rsid w:val="00712D32"/>
    <w:rsid w:val="00713FED"/>
    <w:rsid w:val="0071560D"/>
    <w:rsid w:val="00715BC5"/>
    <w:rsid w:val="0071653D"/>
    <w:rsid w:val="00717435"/>
    <w:rsid w:val="007206FC"/>
    <w:rsid w:val="007211A9"/>
    <w:rsid w:val="00721544"/>
    <w:rsid w:val="0072293C"/>
    <w:rsid w:val="007267BB"/>
    <w:rsid w:val="00726DE0"/>
    <w:rsid w:val="00727BD1"/>
    <w:rsid w:val="00730E00"/>
    <w:rsid w:val="00734F1D"/>
    <w:rsid w:val="0073589A"/>
    <w:rsid w:val="007369B7"/>
    <w:rsid w:val="0073708E"/>
    <w:rsid w:val="007404AB"/>
    <w:rsid w:val="00740CFB"/>
    <w:rsid w:val="00743957"/>
    <w:rsid w:val="00744D47"/>
    <w:rsid w:val="00744E1F"/>
    <w:rsid w:val="007454A5"/>
    <w:rsid w:val="0074793B"/>
    <w:rsid w:val="00747C99"/>
    <w:rsid w:val="00747CB8"/>
    <w:rsid w:val="00750B68"/>
    <w:rsid w:val="0075259A"/>
    <w:rsid w:val="007532A5"/>
    <w:rsid w:val="00753993"/>
    <w:rsid w:val="00755EC7"/>
    <w:rsid w:val="0076080B"/>
    <w:rsid w:val="00763BC0"/>
    <w:rsid w:val="0076451A"/>
    <w:rsid w:val="00764BDC"/>
    <w:rsid w:val="00765052"/>
    <w:rsid w:val="00765358"/>
    <w:rsid w:val="00766557"/>
    <w:rsid w:val="00766676"/>
    <w:rsid w:val="00767171"/>
    <w:rsid w:val="007677DF"/>
    <w:rsid w:val="00773A17"/>
    <w:rsid w:val="00774462"/>
    <w:rsid w:val="0077450A"/>
    <w:rsid w:val="007751F8"/>
    <w:rsid w:val="00775876"/>
    <w:rsid w:val="00777956"/>
    <w:rsid w:val="00780EF4"/>
    <w:rsid w:val="00783072"/>
    <w:rsid w:val="00784212"/>
    <w:rsid w:val="007870F4"/>
    <w:rsid w:val="00787847"/>
    <w:rsid w:val="0079022C"/>
    <w:rsid w:val="00791F04"/>
    <w:rsid w:val="007938ED"/>
    <w:rsid w:val="007939A7"/>
    <w:rsid w:val="00793E9E"/>
    <w:rsid w:val="007952A1"/>
    <w:rsid w:val="007953AD"/>
    <w:rsid w:val="00795F67"/>
    <w:rsid w:val="00795F7A"/>
    <w:rsid w:val="00795FD4"/>
    <w:rsid w:val="00796390"/>
    <w:rsid w:val="00797954"/>
    <w:rsid w:val="00797A11"/>
    <w:rsid w:val="007A023F"/>
    <w:rsid w:val="007A1BC0"/>
    <w:rsid w:val="007A1C38"/>
    <w:rsid w:val="007A20DF"/>
    <w:rsid w:val="007A2914"/>
    <w:rsid w:val="007A362D"/>
    <w:rsid w:val="007A42DB"/>
    <w:rsid w:val="007A44DF"/>
    <w:rsid w:val="007A478C"/>
    <w:rsid w:val="007A490B"/>
    <w:rsid w:val="007A5321"/>
    <w:rsid w:val="007A5B95"/>
    <w:rsid w:val="007A5F45"/>
    <w:rsid w:val="007A6BBC"/>
    <w:rsid w:val="007A7E70"/>
    <w:rsid w:val="007B02CD"/>
    <w:rsid w:val="007B0954"/>
    <w:rsid w:val="007B182C"/>
    <w:rsid w:val="007B18EE"/>
    <w:rsid w:val="007B2437"/>
    <w:rsid w:val="007B3568"/>
    <w:rsid w:val="007B388A"/>
    <w:rsid w:val="007B4D55"/>
    <w:rsid w:val="007B79D6"/>
    <w:rsid w:val="007B7C1F"/>
    <w:rsid w:val="007C02E5"/>
    <w:rsid w:val="007C0D93"/>
    <w:rsid w:val="007C1C1C"/>
    <w:rsid w:val="007C3036"/>
    <w:rsid w:val="007C6F7A"/>
    <w:rsid w:val="007C7057"/>
    <w:rsid w:val="007D1AD8"/>
    <w:rsid w:val="007D2278"/>
    <w:rsid w:val="007D411A"/>
    <w:rsid w:val="007D4600"/>
    <w:rsid w:val="007D4E61"/>
    <w:rsid w:val="007D4F55"/>
    <w:rsid w:val="007D79E0"/>
    <w:rsid w:val="007E1B1F"/>
    <w:rsid w:val="007E4361"/>
    <w:rsid w:val="007E5951"/>
    <w:rsid w:val="007E5BAF"/>
    <w:rsid w:val="007E7621"/>
    <w:rsid w:val="007E7F74"/>
    <w:rsid w:val="007F0B43"/>
    <w:rsid w:val="007F1820"/>
    <w:rsid w:val="007F2287"/>
    <w:rsid w:val="007F371B"/>
    <w:rsid w:val="007F411C"/>
    <w:rsid w:val="007F4486"/>
    <w:rsid w:val="007F4D86"/>
    <w:rsid w:val="007F724A"/>
    <w:rsid w:val="00800B5D"/>
    <w:rsid w:val="0080200E"/>
    <w:rsid w:val="00803EB4"/>
    <w:rsid w:val="00804449"/>
    <w:rsid w:val="008045FD"/>
    <w:rsid w:val="00805440"/>
    <w:rsid w:val="00805B3F"/>
    <w:rsid w:val="0080692C"/>
    <w:rsid w:val="00810341"/>
    <w:rsid w:val="00810CBB"/>
    <w:rsid w:val="00811CEB"/>
    <w:rsid w:val="00812241"/>
    <w:rsid w:val="00813333"/>
    <w:rsid w:val="00814A61"/>
    <w:rsid w:val="0081588D"/>
    <w:rsid w:val="00815A8E"/>
    <w:rsid w:val="00816388"/>
    <w:rsid w:val="0081638C"/>
    <w:rsid w:val="008167C5"/>
    <w:rsid w:val="00816E9E"/>
    <w:rsid w:val="008175C9"/>
    <w:rsid w:val="00820348"/>
    <w:rsid w:val="00820415"/>
    <w:rsid w:val="00820677"/>
    <w:rsid w:val="008206A7"/>
    <w:rsid w:val="00820914"/>
    <w:rsid w:val="00821155"/>
    <w:rsid w:val="00821415"/>
    <w:rsid w:val="008214CC"/>
    <w:rsid w:val="00821C07"/>
    <w:rsid w:val="00821F17"/>
    <w:rsid w:val="00821F41"/>
    <w:rsid w:val="00824655"/>
    <w:rsid w:val="00833AA7"/>
    <w:rsid w:val="00834D2F"/>
    <w:rsid w:val="00836CFC"/>
    <w:rsid w:val="00842676"/>
    <w:rsid w:val="00847C20"/>
    <w:rsid w:val="00847D4B"/>
    <w:rsid w:val="0085124A"/>
    <w:rsid w:val="00853144"/>
    <w:rsid w:val="00853E55"/>
    <w:rsid w:val="00854E56"/>
    <w:rsid w:val="00855352"/>
    <w:rsid w:val="00855B28"/>
    <w:rsid w:val="00855CB2"/>
    <w:rsid w:val="00856012"/>
    <w:rsid w:val="00856068"/>
    <w:rsid w:val="008562D3"/>
    <w:rsid w:val="008562E7"/>
    <w:rsid w:val="00856C34"/>
    <w:rsid w:val="0086192F"/>
    <w:rsid w:val="0086201C"/>
    <w:rsid w:val="00862639"/>
    <w:rsid w:val="00862719"/>
    <w:rsid w:val="0086406F"/>
    <w:rsid w:val="00864742"/>
    <w:rsid w:val="00866A34"/>
    <w:rsid w:val="00866A66"/>
    <w:rsid w:val="00866BF7"/>
    <w:rsid w:val="00870C0F"/>
    <w:rsid w:val="00871781"/>
    <w:rsid w:val="0087279D"/>
    <w:rsid w:val="0087401F"/>
    <w:rsid w:val="00874A1E"/>
    <w:rsid w:val="00874A30"/>
    <w:rsid w:val="008801BB"/>
    <w:rsid w:val="00880E5A"/>
    <w:rsid w:val="00884BA4"/>
    <w:rsid w:val="00886FD7"/>
    <w:rsid w:val="00887D05"/>
    <w:rsid w:val="00887E52"/>
    <w:rsid w:val="00887EC8"/>
    <w:rsid w:val="00890017"/>
    <w:rsid w:val="00890862"/>
    <w:rsid w:val="00890EA2"/>
    <w:rsid w:val="00891777"/>
    <w:rsid w:val="008919E2"/>
    <w:rsid w:val="00891EE1"/>
    <w:rsid w:val="0089478E"/>
    <w:rsid w:val="00895196"/>
    <w:rsid w:val="00895DC1"/>
    <w:rsid w:val="00896F04"/>
    <w:rsid w:val="008A0FA9"/>
    <w:rsid w:val="008A1303"/>
    <w:rsid w:val="008A50DC"/>
    <w:rsid w:val="008A5610"/>
    <w:rsid w:val="008A6CAE"/>
    <w:rsid w:val="008A7290"/>
    <w:rsid w:val="008B0430"/>
    <w:rsid w:val="008B085E"/>
    <w:rsid w:val="008B104F"/>
    <w:rsid w:val="008B37F6"/>
    <w:rsid w:val="008B4DDE"/>
    <w:rsid w:val="008B5A19"/>
    <w:rsid w:val="008B66E0"/>
    <w:rsid w:val="008C055B"/>
    <w:rsid w:val="008C066A"/>
    <w:rsid w:val="008C0CC1"/>
    <w:rsid w:val="008C138F"/>
    <w:rsid w:val="008C2825"/>
    <w:rsid w:val="008C2A89"/>
    <w:rsid w:val="008C3A87"/>
    <w:rsid w:val="008C3C1E"/>
    <w:rsid w:val="008C751A"/>
    <w:rsid w:val="008C7E84"/>
    <w:rsid w:val="008D03B3"/>
    <w:rsid w:val="008D0876"/>
    <w:rsid w:val="008D209F"/>
    <w:rsid w:val="008D22D8"/>
    <w:rsid w:val="008D365E"/>
    <w:rsid w:val="008D3A3E"/>
    <w:rsid w:val="008D4766"/>
    <w:rsid w:val="008D5EC3"/>
    <w:rsid w:val="008D7F2B"/>
    <w:rsid w:val="008E1264"/>
    <w:rsid w:val="008E4188"/>
    <w:rsid w:val="008E4386"/>
    <w:rsid w:val="008E71C2"/>
    <w:rsid w:val="008F01C7"/>
    <w:rsid w:val="008F04D3"/>
    <w:rsid w:val="008F1310"/>
    <w:rsid w:val="008F2125"/>
    <w:rsid w:val="008F3091"/>
    <w:rsid w:val="008F568C"/>
    <w:rsid w:val="008F6E0B"/>
    <w:rsid w:val="008F6FA1"/>
    <w:rsid w:val="008F7C60"/>
    <w:rsid w:val="00902A73"/>
    <w:rsid w:val="00904161"/>
    <w:rsid w:val="00905F72"/>
    <w:rsid w:val="00906991"/>
    <w:rsid w:val="009073F4"/>
    <w:rsid w:val="00910DA4"/>
    <w:rsid w:val="00911B82"/>
    <w:rsid w:val="00914942"/>
    <w:rsid w:val="009155D7"/>
    <w:rsid w:val="009203EE"/>
    <w:rsid w:val="009236E6"/>
    <w:rsid w:val="00926E9B"/>
    <w:rsid w:val="009279DE"/>
    <w:rsid w:val="009314F7"/>
    <w:rsid w:val="0093227C"/>
    <w:rsid w:val="009322DB"/>
    <w:rsid w:val="009344EF"/>
    <w:rsid w:val="009362F8"/>
    <w:rsid w:val="00936C07"/>
    <w:rsid w:val="00937138"/>
    <w:rsid w:val="009378DB"/>
    <w:rsid w:val="00940ADF"/>
    <w:rsid w:val="0094571A"/>
    <w:rsid w:val="00945751"/>
    <w:rsid w:val="0094785C"/>
    <w:rsid w:val="00950413"/>
    <w:rsid w:val="00951F80"/>
    <w:rsid w:val="0095282B"/>
    <w:rsid w:val="0095358C"/>
    <w:rsid w:val="009535B1"/>
    <w:rsid w:val="0095596C"/>
    <w:rsid w:val="0095609C"/>
    <w:rsid w:val="009568C8"/>
    <w:rsid w:val="00956A19"/>
    <w:rsid w:val="0096086A"/>
    <w:rsid w:val="00960C78"/>
    <w:rsid w:val="00964DC2"/>
    <w:rsid w:val="009703CB"/>
    <w:rsid w:val="00970508"/>
    <w:rsid w:val="00974A14"/>
    <w:rsid w:val="009751DD"/>
    <w:rsid w:val="0097620E"/>
    <w:rsid w:val="00976617"/>
    <w:rsid w:val="00976824"/>
    <w:rsid w:val="009770E3"/>
    <w:rsid w:val="00981BBA"/>
    <w:rsid w:val="009824D5"/>
    <w:rsid w:val="00983150"/>
    <w:rsid w:val="009857FE"/>
    <w:rsid w:val="00985B29"/>
    <w:rsid w:val="009864F7"/>
    <w:rsid w:val="0098711F"/>
    <w:rsid w:val="00987E94"/>
    <w:rsid w:val="00990573"/>
    <w:rsid w:val="00990ABD"/>
    <w:rsid w:val="009926CD"/>
    <w:rsid w:val="00994648"/>
    <w:rsid w:val="009950CE"/>
    <w:rsid w:val="0099578C"/>
    <w:rsid w:val="00996673"/>
    <w:rsid w:val="009A5DCD"/>
    <w:rsid w:val="009A62A7"/>
    <w:rsid w:val="009B1092"/>
    <w:rsid w:val="009B2546"/>
    <w:rsid w:val="009B29B5"/>
    <w:rsid w:val="009B31F5"/>
    <w:rsid w:val="009B4A96"/>
    <w:rsid w:val="009B6FD3"/>
    <w:rsid w:val="009C6FD5"/>
    <w:rsid w:val="009C770A"/>
    <w:rsid w:val="009D0045"/>
    <w:rsid w:val="009D0188"/>
    <w:rsid w:val="009D0583"/>
    <w:rsid w:val="009D08B9"/>
    <w:rsid w:val="009D0B5A"/>
    <w:rsid w:val="009D2E50"/>
    <w:rsid w:val="009D3654"/>
    <w:rsid w:val="009D3A2C"/>
    <w:rsid w:val="009D5125"/>
    <w:rsid w:val="009D57D7"/>
    <w:rsid w:val="009D57F1"/>
    <w:rsid w:val="009D60CB"/>
    <w:rsid w:val="009D727F"/>
    <w:rsid w:val="009D7E8E"/>
    <w:rsid w:val="009E087A"/>
    <w:rsid w:val="009E09BF"/>
    <w:rsid w:val="009E0CB7"/>
    <w:rsid w:val="009E163F"/>
    <w:rsid w:val="009E33ED"/>
    <w:rsid w:val="009E486D"/>
    <w:rsid w:val="009E5FCD"/>
    <w:rsid w:val="009E77C4"/>
    <w:rsid w:val="009F33A6"/>
    <w:rsid w:val="009F3ADC"/>
    <w:rsid w:val="009F3E8E"/>
    <w:rsid w:val="009F49D1"/>
    <w:rsid w:val="009F4A04"/>
    <w:rsid w:val="00A01776"/>
    <w:rsid w:val="00A026AE"/>
    <w:rsid w:val="00A0288A"/>
    <w:rsid w:val="00A03468"/>
    <w:rsid w:val="00A04B90"/>
    <w:rsid w:val="00A06F6D"/>
    <w:rsid w:val="00A071AC"/>
    <w:rsid w:val="00A1020D"/>
    <w:rsid w:val="00A106E6"/>
    <w:rsid w:val="00A11260"/>
    <w:rsid w:val="00A117FE"/>
    <w:rsid w:val="00A1208C"/>
    <w:rsid w:val="00A1363C"/>
    <w:rsid w:val="00A13640"/>
    <w:rsid w:val="00A14580"/>
    <w:rsid w:val="00A15667"/>
    <w:rsid w:val="00A21976"/>
    <w:rsid w:val="00A21EB7"/>
    <w:rsid w:val="00A225B6"/>
    <w:rsid w:val="00A23871"/>
    <w:rsid w:val="00A2392C"/>
    <w:rsid w:val="00A23B27"/>
    <w:rsid w:val="00A2419B"/>
    <w:rsid w:val="00A2427D"/>
    <w:rsid w:val="00A248B8"/>
    <w:rsid w:val="00A24CCA"/>
    <w:rsid w:val="00A259B8"/>
    <w:rsid w:val="00A25F2A"/>
    <w:rsid w:val="00A30011"/>
    <w:rsid w:val="00A308DE"/>
    <w:rsid w:val="00A31AA1"/>
    <w:rsid w:val="00A350AD"/>
    <w:rsid w:val="00A35B27"/>
    <w:rsid w:val="00A36077"/>
    <w:rsid w:val="00A414EA"/>
    <w:rsid w:val="00A45C8C"/>
    <w:rsid w:val="00A46CC4"/>
    <w:rsid w:val="00A475C1"/>
    <w:rsid w:val="00A52CF8"/>
    <w:rsid w:val="00A52E15"/>
    <w:rsid w:val="00A53940"/>
    <w:rsid w:val="00A552B3"/>
    <w:rsid w:val="00A55B16"/>
    <w:rsid w:val="00A61A74"/>
    <w:rsid w:val="00A62B9E"/>
    <w:rsid w:val="00A62BC3"/>
    <w:rsid w:val="00A63EAE"/>
    <w:rsid w:val="00A63F8A"/>
    <w:rsid w:val="00A64483"/>
    <w:rsid w:val="00A64699"/>
    <w:rsid w:val="00A64DD2"/>
    <w:rsid w:val="00A655BC"/>
    <w:rsid w:val="00A65833"/>
    <w:rsid w:val="00A65CB3"/>
    <w:rsid w:val="00A746EC"/>
    <w:rsid w:val="00A805A0"/>
    <w:rsid w:val="00A80EB8"/>
    <w:rsid w:val="00A81051"/>
    <w:rsid w:val="00A8198E"/>
    <w:rsid w:val="00A8256B"/>
    <w:rsid w:val="00A83309"/>
    <w:rsid w:val="00A86F7C"/>
    <w:rsid w:val="00A90FFB"/>
    <w:rsid w:val="00A919D2"/>
    <w:rsid w:val="00A960EF"/>
    <w:rsid w:val="00A96818"/>
    <w:rsid w:val="00A97811"/>
    <w:rsid w:val="00AA08E8"/>
    <w:rsid w:val="00AA0D94"/>
    <w:rsid w:val="00AA628D"/>
    <w:rsid w:val="00AA6404"/>
    <w:rsid w:val="00AA67CE"/>
    <w:rsid w:val="00AA76B1"/>
    <w:rsid w:val="00AA76D4"/>
    <w:rsid w:val="00AA7873"/>
    <w:rsid w:val="00AB01B5"/>
    <w:rsid w:val="00AB24C6"/>
    <w:rsid w:val="00AB27C0"/>
    <w:rsid w:val="00AB3604"/>
    <w:rsid w:val="00AB4177"/>
    <w:rsid w:val="00AB59C9"/>
    <w:rsid w:val="00AB644F"/>
    <w:rsid w:val="00AB66C3"/>
    <w:rsid w:val="00AB69A8"/>
    <w:rsid w:val="00AB6D01"/>
    <w:rsid w:val="00AC0D0F"/>
    <w:rsid w:val="00AC0EE5"/>
    <w:rsid w:val="00AC16A3"/>
    <w:rsid w:val="00AC3A56"/>
    <w:rsid w:val="00AC5A0E"/>
    <w:rsid w:val="00AC5ECA"/>
    <w:rsid w:val="00AD12A6"/>
    <w:rsid w:val="00AD1751"/>
    <w:rsid w:val="00AD4E8B"/>
    <w:rsid w:val="00AD68CC"/>
    <w:rsid w:val="00AD6E5A"/>
    <w:rsid w:val="00AD7639"/>
    <w:rsid w:val="00AE03AE"/>
    <w:rsid w:val="00AE1A96"/>
    <w:rsid w:val="00AE370A"/>
    <w:rsid w:val="00AE38DE"/>
    <w:rsid w:val="00AE3DA5"/>
    <w:rsid w:val="00AE52D2"/>
    <w:rsid w:val="00AE5E88"/>
    <w:rsid w:val="00AE60D6"/>
    <w:rsid w:val="00AF06DA"/>
    <w:rsid w:val="00AF0B4A"/>
    <w:rsid w:val="00AF0D84"/>
    <w:rsid w:val="00AF1527"/>
    <w:rsid w:val="00AF183B"/>
    <w:rsid w:val="00AF18CA"/>
    <w:rsid w:val="00AF1FB6"/>
    <w:rsid w:val="00AF2AB2"/>
    <w:rsid w:val="00AF3391"/>
    <w:rsid w:val="00AF39D2"/>
    <w:rsid w:val="00AF4326"/>
    <w:rsid w:val="00AF7B27"/>
    <w:rsid w:val="00B02458"/>
    <w:rsid w:val="00B02CBA"/>
    <w:rsid w:val="00B02D86"/>
    <w:rsid w:val="00B0439C"/>
    <w:rsid w:val="00B04466"/>
    <w:rsid w:val="00B0604E"/>
    <w:rsid w:val="00B06D48"/>
    <w:rsid w:val="00B07661"/>
    <w:rsid w:val="00B07933"/>
    <w:rsid w:val="00B07D1D"/>
    <w:rsid w:val="00B10E0A"/>
    <w:rsid w:val="00B12881"/>
    <w:rsid w:val="00B13C9C"/>
    <w:rsid w:val="00B14467"/>
    <w:rsid w:val="00B226F4"/>
    <w:rsid w:val="00B23041"/>
    <w:rsid w:val="00B258F0"/>
    <w:rsid w:val="00B26652"/>
    <w:rsid w:val="00B27A47"/>
    <w:rsid w:val="00B302F6"/>
    <w:rsid w:val="00B330D7"/>
    <w:rsid w:val="00B342F5"/>
    <w:rsid w:val="00B3472E"/>
    <w:rsid w:val="00B36797"/>
    <w:rsid w:val="00B36810"/>
    <w:rsid w:val="00B36B34"/>
    <w:rsid w:val="00B371B3"/>
    <w:rsid w:val="00B3723F"/>
    <w:rsid w:val="00B4015F"/>
    <w:rsid w:val="00B4250B"/>
    <w:rsid w:val="00B447D6"/>
    <w:rsid w:val="00B4577F"/>
    <w:rsid w:val="00B458CB"/>
    <w:rsid w:val="00B46B2A"/>
    <w:rsid w:val="00B47E39"/>
    <w:rsid w:val="00B51723"/>
    <w:rsid w:val="00B51DCE"/>
    <w:rsid w:val="00B53EDE"/>
    <w:rsid w:val="00B53F64"/>
    <w:rsid w:val="00B54F1D"/>
    <w:rsid w:val="00B550F0"/>
    <w:rsid w:val="00B571A8"/>
    <w:rsid w:val="00B571FC"/>
    <w:rsid w:val="00B61229"/>
    <w:rsid w:val="00B616BE"/>
    <w:rsid w:val="00B65174"/>
    <w:rsid w:val="00B658D5"/>
    <w:rsid w:val="00B667CC"/>
    <w:rsid w:val="00B668F7"/>
    <w:rsid w:val="00B71579"/>
    <w:rsid w:val="00B71AF9"/>
    <w:rsid w:val="00B76D87"/>
    <w:rsid w:val="00B76E42"/>
    <w:rsid w:val="00B772D0"/>
    <w:rsid w:val="00B778D7"/>
    <w:rsid w:val="00B80223"/>
    <w:rsid w:val="00B812DC"/>
    <w:rsid w:val="00B81B42"/>
    <w:rsid w:val="00B83122"/>
    <w:rsid w:val="00B83E91"/>
    <w:rsid w:val="00B8687D"/>
    <w:rsid w:val="00B9068D"/>
    <w:rsid w:val="00B911F0"/>
    <w:rsid w:val="00B93970"/>
    <w:rsid w:val="00B93C7E"/>
    <w:rsid w:val="00B93F44"/>
    <w:rsid w:val="00B94029"/>
    <w:rsid w:val="00B965ED"/>
    <w:rsid w:val="00BA00A3"/>
    <w:rsid w:val="00BA02F9"/>
    <w:rsid w:val="00BA0424"/>
    <w:rsid w:val="00BA18FE"/>
    <w:rsid w:val="00BA1A57"/>
    <w:rsid w:val="00BA2594"/>
    <w:rsid w:val="00BA4366"/>
    <w:rsid w:val="00BA4A51"/>
    <w:rsid w:val="00BA67CE"/>
    <w:rsid w:val="00BA6B6E"/>
    <w:rsid w:val="00BA795B"/>
    <w:rsid w:val="00BA7A88"/>
    <w:rsid w:val="00BA7BBB"/>
    <w:rsid w:val="00BA7DDD"/>
    <w:rsid w:val="00BB0036"/>
    <w:rsid w:val="00BB01B6"/>
    <w:rsid w:val="00BB01EB"/>
    <w:rsid w:val="00BB0A43"/>
    <w:rsid w:val="00BB1396"/>
    <w:rsid w:val="00BB2C19"/>
    <w:rsid w:val="00BB3D66"/>
    <w:rsid w:val="00BB556B"/>
    <w:rsid w:val="00BC1F9D"/>
    <w:rsid w:val="00BC28C2"/>
    <w:rsid w:val="00BC2B61"/>
    <w:rsid w:val="00BC3519"/>
    <w:rsid w:val="00BC4677"/>
    <w:rsid w:val="00BC4E66"/>
    <w:rsid w:val="00BC5F27"/>
    <w:rsid w:val="00BC6019"/>
    <w:rsid w:val="00BC6217"/>
    <w:rsid w:val="00BC6B1E"/>
    <w:rsid w:val="00BC784A"/>
    <w:rsid w:val="00BD283B"/>
    <w:rsid w:val="00BD34A1"/>
    <w:rsid w:val="00BD378B"/>
    <w:rsid w:val="00BD3891"/>
    <w:rsid w:val="00BD45BE"/>
    <w:rsid w:val="00BD4704"/>
    <w:rsid w:val="00BD6071"/>
    <w:rsid w:val="00BD6F15"/>
    <w:rsid w:val="00BE0009"/>
    <w:rsid w:val="00BE0F9A"/>
    <w:rsid w:val="00BE12C8"/>
    <w:rsid w:val="00BE1520"/>
    <w:rsid w:val="00BE30EA"/>
    <w:rsid w:val="00BE39C8"/>
    <w:rsid w:val="00BE5520"/>
    <w:rsid w:val="00BE57FF"/>
    <w:rsid w:val="00BE703C"/>
    <w:rsid w:val="00BE7190"/>
    <w:rsid w:val="00BF05DD"/>
    <w:rsid w:val="00BF1196"/>
    <w:rsid w:val="00BF3B64"/>
    <w:rsid w:val="00BF4293"/>
    <w:rsid w:val="00C01E00"/>
    <w:rsid w:val="00C02478"/>
    <w:rsid w:val="00C048B6"/>
    <w:rsid w:val="00C053C7"/>
    <w:rsid w:val="00C0631B"/>
    <w:rsid w:val="00C0778B"/>
    <w:rsid w:val="00C10009"/>
    <w:rsid w:val="00C10D82"/>
    <w:rsid w:val="00C110DB"/>
    <w:rsid w:val="00C11174"/>
    <w:rsid w:val="00C138F9"/>
    <w:rsid w:val="00C142E2"/>
    <w:rsid w:val="00C14821"/>
    <w:rsid w:val="00C157CE"/>
    <w:rsid w:val="00C15D1A"/>
    <w:rsid w:val="00C16596"/>
    <w:rsid w:val="00C17326"/>
    <w:rsid w:val="00C1767D"/>
    <w:rsid w:val="00C21728"/>
    <w:rsid w:val="00C2180E"/>
    <w:rsid w:val="00C21971"/>
    <w:rsid w:val="00C21C8D"/>
    <w:rsid w:val="00C221A8"/>
    <w:rsid w:val="00C25077"/>
    <w:rsid w:val="00C2514A"/>
    <w:rsid w:val="00C25A79"/>
    <w:rsid w:val="00C26AC1"/>
    <w:rsid w:val="00C276CE"/>
    <w:rsid w:val="00C27E46"/>
    <w:rsid w:val="00C27EFE"/>
    <w:rsid w:val="00C304F8"/>
    <w:rsid w:val="00C31557"/>
    <w:rsid w:val="00C327B9"/>
    <w:rsid w:val="00C33E24"/>
    <w:rsid w:val="00C34066"/>
    <w:rsid w:val="00C36FDD"/>
    <w:rsid w:val="00C400A6"/>
    <w:rsid w:val="00C41299"/>
    <w:rsid w:val="00C41E6E"/>
    <w:rsid w:val="00C449F1"/>
    <w:rsid w:val="00C4578E"/>
    <w:rsid w:val="00C460D3"/>
    <w:rsid w:val="00C46A29"/>
    <w:rsid w:val="00C50DC9"/>
    <w:rsid w:val="00C50F6D"/>
    <w:rsid w:val="00C50FCA"/>
    <w:rsid w:val="00C5145D"/>
    <w:rsid w:val="00C51950"/>
    <w:rsid w:val="00C549DF"/>
    <w:rsid w:val="00C54DC4"/>
    <w:rsid w:val="00C55076"/>
    <w:rsid w:val="00C55475"/>
    <w:rsid w:val="00C55DBD"/>
    <w:rsid w:val="00C5753B"/>
    <w:rsid w:val="00C57F40"/>
    <w:rsid w:val="00C6034D"/>
    <w:rsid w:val="00C61247"/>
    <w:rsid w:val="00C61317"/>
    <w:rsid w:val="00C61ED2"/>
    <w:rsid w:val="00C633FD"/>
    <w:rsid w:val="00C63D10"/>
    <w:rsid w:val="00C65077"/>
    <w:rsid w:val="00C6574E"/>
    <w:rsid w:val="00C6585C"/>
    <w:rsid w:val="00C6708B"/>
    <w:rsid w:val="00C670E1"/>
    <w:rsid w:val="00C677D7"/>
    <w:rsid w:val="00C7036E"/>
    <w:rsid w:val="00C7089C"/>
    <w:rsid w:val="00C70BAC"/>
    <w:rsid w:val="00C71EA7"/>
    <w:rsid w:val="00C72CBB"/>
    <w:rsid w:val="00C73056"/>
    <w:rsid w:val="00C741CD"/>
    <w:rsid w:val="00C82EB6"/>
    <w:rsid w:val="00C8323C"/>
    <w:rsid w:val="00C840E1"/>
    <w:rsid w:val="00C84966"/>
    <w:rsid w:val="00C85B33"/>
    <w:rsid w:val="00C866DC"/>
    <w:rsid w:val="00C9139E"/>
    <w:rsid w:val="00C92240"/>
    <w:rsid w:val="00C925F7"/>
    <w:rsid w:val="00C9403B"/>
    <w:rsid w:val="00C94655"/>
    <w:rsid w:val="00C9532E"/>
    <w:rsid w:val="00C97677"/>
    <w:rsid w:val="00C9797A"/>
    <w:rsid w:val="00CA02C6"/>
    <w:rsid w:val="00CA0B28"/>
    <w:rsid w:val="00CA0F7E"/>
    <w:rsid w:val="00CA1C05"/>
    <w:rsid w:val="00CA268D"/>
    <w:rsid w:val="00CA26A6"/>
    <w:rsid w:val="00CA365C"/>
    <w:rsid w:val="00CA4C61"/>
    <w:rsid w:val="00CA599D"/>
    <w:rsid w:val="00CA5DB8"/>
    <w:rsid w:val="00CA5FF2"/>
    <w:rsid w:val="00CB0457"/>
    <w:rsid w:val="00CB1507"/>
    <w:rsid w:val="00CB2B66"/>
    <w:rsid w:val="00CB2D8C"/>
    <w:rsid w:val="00CB386A"/>
    <w:rsid w:val="00CB4A58"/>
    <w:rsid w:val="00CB6354"/>
    <w:rsid w:val="00CB6A17"/>
    <w:rsid w:val="00CC0072"/>
    <w:rsid w:val="00CC048E"/>
    <w:rsid w:val="00CC0560"/>
    <w:rsid w:val="00CC4346"/>
    <w:rsid w:val="00CC4466"/>
    <w:rsid w:val="00CC61C8"/>
    <w:rsid w:val="00CC6268"/>
    <w:rsid w:val="00CC6D16"/>
    <w:rsid w:val="00CC73FB"/>
    <w:rsid w:val="00CD06EF"/>
    <w:rsid w:val="00CD2154"/>
    <w:rsid w:val="00CD2C46"/>
    <w:rsid w:val="00CD396F"/>
    <w:rsid w:val="00CD59CB"/>
    <w:rsid w:val="00CD624D"/>
    <w:rsid w:val="00CD6448"/>
    <w:rsid w:val="00CD6A3F"/>
    <w:rsid w:val="00CD6BEF"/>
    <w:rsid w:val="00CE2082"/>
    <w:rsid w:val="00CE381C"/>
    <w:rsid w:val="00CE4CB9"/>
    <w:rsid w:val="00CE519C"/>
    <w:rsid w:val="00CE743E"/>
    <w:rsid w:val="00CE7574"/>
    <w:rsid w:val="00CE7973"/>
    <w:rsid w:val="00CF1705"/>
    <w:rsid w:val="00CF2738"/>
    <w:rsid w:val="00CF3A3C"/>
    <w:rsid w:val="00CF6137"/>
    <w:rsid w:val="00CF728B"/>
    <w:rsid w:val="00CF7693"/>
    <w:rsid w:val="00D037F1"/>
    <w:rsid w:val="00D0611B"/>
    <w:rsid w:val="00D06374"/>
    <w:rsid w:val="00D073C8"/>
    <w:rsid w:val="00D07CD0"/>
    <w:rsid w:val="00D13143"/>
    <w:rsid w:val="00D1361F"/>
    <w:rsid w:val="00D17095"/>
    <w:rsid w:val="00D17213"/>
    <w:rsid w:val="00D20035"/>
    <w:rsid w:val="00D20E8B"/>
    <w:rsid w:val="00D22933"/>
    <w:rsid w:val="00D22FCA"/>
    <w:rsid w:val="00D24461"/>
    <w:rsid w:val="00D24709"/>
    <w:rsid w:val="00D25607"/>
    <w:rsid w:val="00D2561C"/>
    <w:rsid w:val="00D259FA"/>
    <w:rsid w:val="00D266D5"/>
    <w:rsid w:val="00D26C16"/>
    <w:rsid w:val="00D33560"/>
    <w:rsid w:val="00D35E92"/>
    <w:rsid w:val="00D35F99"/>
    <w:rsid w:val="00D37651"/>
    <w:rsid w:val="00D3774C"/>
    <w:rsid w:val="00D41A61"/>
    <w:rsid w:val="00D425CA"/>
    <w:rsid w:val="00D428AA"/>
    <w:rsid w:val="00D45B5E"/>
    <w:rsid w:val="00D45F29"/>
    <w:rsid w:val="00D46945"/>
    <w:rsid w:val="00D50B15"/>
    <w:rsid w:val="00D5479C"/>
    <w:rsid w:val="00D549A0"/>
    <w:rsid w:val="00D5568B"/>
    <w:rsid w:val="00D56416"/>
    <w:rsid w:val="00D60977"/>
    <w:rsid w:val="00D60AD8"/>
    <w:rsid w:val="00D61AA0"/>
    <w:rsid w:val="00D6247E"/>
    <w:rsid w:val="00D63AFF"/>
    <w:rsid w:val="00D642DE"/>
    <w:rsid w:val="00D65E27"/>
    <w:rsid w:val="00D66F73"/>
    <w:rsid w:val="00D702C6"/>
    <w:rsid w:val="00D7208C"/>
    <w:rsid w:val="00D729A9"/>
    <w:rsid w:val="00D731C1"/>
    <w:rsid w:val="00D748B5"/>
    <w:rsid w:val="00D749F3"/>
    <w:rsid w:val="00D75396"/>
    <w:rsid w:val="00D80501"/>
    <w:rsid w:val="00D80611"/>
    <w:rsid w:val="00D81EA2"/>
    <w:rsid w:val="00D82BE1"/>
    <w:rsid w:val="00D831CA"/>
    <w:rsid w:val="00D832C4"/>
    <w:rsid w:val="00D83DE9"/>
    <w:rsid w:val="00D84AC8"/>
    <w:rsid w:val="00D84B41"/>
    <w:rsid w:val="00D8532A"/>
    <w:rsid w:val="00D85385"/>
    <w:rsid w:val="00D85967"/>
    <w:rsid w:val="00D8658F"/>
    <w:rsid w:val="00D86B37"/>
    <w:rsid w:val="00D87F09"/>
    <w:rsid w:val="00D90F09"/>
    <w:rsid w:val="00D91145"/>
    <w:rsid w:val="00D919D2"/>
    <w:rsid w:val="00D91A7F"/>
    <w:rsid w:val="00D92E8A"/>
    <w:rsid w:val="00D9435A"/>
    <w:rsid w:val="00D9512D"/>
    <w:rsid w:val="00D9520B"/>
    <w:rsid w:val="00D95651"/>
    <w:rsid w:val="00D958FF"/>
    <w:rsid w:val="00DA16B4"/>
    <w:rsid w:val="00DA1914"/>
    <w:rsid w:val="00DA1D94"/>
    <w:rsid w:val="00DA24DC"/>
    <w:rsid w:val="00DA2FF3"/>
    <w:rsid w:val="00DA43F3"/>
    <w:rsid w:val="00DA6794"/>
    <w:rsid w:val="00DA7EDC"/>
    <w:rsid w:val="00DB0C5E"/>
    <w:rsid w:val="00DB1BCD"/>
    <w:rsid w:val="00DB1EA0"/>
    <w:rsid w:val="00DB2B19"/>
    <w:rsid w:val="00DB414F"/>
    <w:rsid w:val="00DB5BA3"/>
    <w:rsid w:val="00DB658B"/>
    <w:rsid w:val="00DC3E5A"/>
    <w:rsid w:val="00DC6BC4"/>
    <w:rsid w:val="00DC6D7D"/>
    <w:rsid w:val="00DD0428"/>
    <w:rsid w:val="00DD061A"/>
    <w:rsid w:val="00DD0D6E"/>
    <w:rsid w:val="00DD1049"/>
    <w:rsid w:val="00DD2C18"/>
    <w:rsid w:val="00DD75E6"/>
    <w:rsid w:val="00DE0128"/>
    <w:rsid w:val="00DE0A76"/>
    <w:rsid w:val="00DE2F07"/>
    <w:rsid w:val="00DE2F58"/>
    <w:rsid w:val="00DE3555"/>
    <w:rsid w:val="00DE450C"/>
    <w:rsid w:val="00DE4A5E"/>
    <w:rsid w:val="00DE4EC7"/>
    <w:rsid w:val="00DE5127"/>
    <w:rsid w:val="00DF1D9A"/>
    <w:rsid w:val="00DF36EE"/>
    <w:rsid w:val="00DF6BC4"/>
    <w:rsid w:val="00DF6EC1"/>
    <w:rsid w:val="00DF6EEF"/>
    <w:rsid w:val="00DF714E"/>
    <w:rsid w:val="00E001BE"/>
    <w:rsid w:val="00E00DE4"/>
    <w:rsid w:val="00E00EEA"/>
    <w:rsid w:val="00E02CFC"/>
    <w:rsid w:val="00E042A1"/>
    <w:rsid w:val="00E055D5"/>
    <w:rsid w:val="00E06415"/>
    <w:rsid w:val="00E0643B"/>
    <w:rsid w:val="00E10EA1"/>
    <w:rsid w:val="00E126D9"/>
    <w:rsid w:val="00E149F4"/>
    <w:rsid w:val="00E15246"/>
    <w:rsid w:val="00E16DC5"/>
    <w:rsid w:val="00E17334"/>
    <w:rsid w:val="00E174CC"/>
    <w:rsid w:val="00E178BE"/>
    <w:rsid w:val="00E20159"/>
    <w:rsid w:val="00E2242A"/>
    <w:rsid w:val="00E23E4C"/>
    <w:rsid w:val="00E257AE"/>
    <w:rsid w:val="00E25C08"/>
    <w:rsid w:val="00E2626E"/>
    <w:rsid w:val="00E278E7"/>
    <w:rsid w:val="00E27D5F"/>
    <w:rsid w:val="00E30030"/>
    <w:rsid w:val="00E30E8F"/>
    <w:rsid w:val="00E319CE"/>
    <w:rsid w:val="00E3373C"/>
    <w:rsid w:val="00E33957"/>
    <w:rsid w:val="00E350E8"/>
    <w:rsid w:val="00E37450"/>
    <w:rsid w:val="00E402B7"/>
    <w:rsid w:val="00E4037C"/>
    <w:rsid w:val="00E40478"/>
    <w:rsid w:val="00E41D6A"/>
    <w:rsid w:val="00E41E12"/>
    <w:rsid w:val="00E42679"/>
    <w:rsid w:val="00E4315D"/>
    <w:rsid w:val="00E43AC8"/>
    <w:rsid w:val="00E44182"/>
    <w:rsid w:val="00E4652B"/>
    <w:rsid w:val="00E46FDB"/>
    <w:rsid w:val="00E47A9A"/>
    <w:rsid w:val="00E47AEB"/>
    <w:rsid w:val="00E5083D"/>
    <w:rsid w:val="00E51F4F"/>
    <w:rsid w:val="00E53A47"/>
    <w:rsid w:val="00E53BEA"/>
    <w:rsid w:val="00E55820"/>
    <w:rsid w:val="00E56A58"/>
    <w:rsid w:val="00E6051D"/>
    <w:rsid w:val="00E60B14"/>
    <w:rsid w:val="00E617E2"/>
    <w:rsid w:val="00E61AC8"/>
    <w:rsid w:val="00E6222A"/>
    <w:rsid w:val="00E63CDC"/>
    <w:rsid w:val="00E66980"/>
    <w:rsid w:val="00E66A3F"/>
    <w:rsid w:val="00E677CF"/>
    <w:rsid w:val="00E67AD9"/>
    <w:rsid w:val="00E73A6F"/>
    <w:rsid w:val="00E74600"/>
    <w:rsid w:val="00E75E39"/>
    <w:rsid w:val="00E75EC5"/>
    <w:rsid w:val="00E76066"/>
    <w:rsid w:val="00E760C1"/>
    <w:rsid w:val="00E76226"/>
    <w:rsid w:val="00E817F4"/>
    <w:rsid w:val="00E827F6"/>
    <w:rsid w:val="00E84DCF"/>
    <w:rsid w:val="00E85A36"/>
    <w:rsid w:val="00E86248"/>
    <w:rsid w:val="00E8731A"/>
    <w:rsid w:val="00E87CF5"/>
    <w:rsid w:val="00E90063"/>
    <w:rsid w:val="00E925D9"/>
    <w:rsid w:val="00E92942"/>
    <w:rsid w:val="00E932E6"/>
    <w:rsid w:val="00E93440"/>
    <w:rsid w:val="00E93DCA"/>
    <w:rsid w:val="00E9457D"/>
    <w:rsid w:val="00E9528C"/>
    <w:rsid w:val="00E953FE"/>
    <w:rsid w:val="00E967B7"/>
    <w:rsid w:val="00E96FBB"/>
    <w:rsid w:val="00EA1310"/>
    <w:rsid w:val="00EA518F"/>
    <w:rsid w:val="00EA6AD3"/>
    <w:rsid w:val="00EA7CFD"/>
    <w:rsid w:val="00EB1B26"/>
    <w:rsid w:val="00EB2686"/>
    <w:rsid w:val="00EB3064"/>
    <w:rsid w:val="00EB52BD"/>
    <w:rsid w:val="00EB59C4"/>
    <w:rsid w:val="00EB68EA"/>
    <w:rsid w:val="00EB701A"/>
    <w:rsid w:val="00EC00D2"/>
    <w:rsid w:val="00EC0106"/>
    <w:rsid w:val="00EC1225"/>
    <w:rsid w:val="00EC1431"/>
    <w:rsid w:val="00EC33C9"/>
    <w:rsid w:val="00EC3BC5"/>
    <w:rsid w:val="00EC6578"/>
    <w:rsid w:val="00EC695D"/>
    <w:rsid w:val="00EC7253"/>
    <w:rsid w:val="00ED16BB"/>
    <w:rsid w:val="00ED1DD9"/>
    <w:rsid w:val="00ED2044"/>
    <w:rsid w:val="00ED36A9"/>
    <w:rsid w:val="00ED6597"/>
    <w:rsid w:val="00EE1822"/>
    <w:rsid w:val="00EE365E"/>
    <w:rsid w:val="00EE64B4"/>
    <w:rsid w:val="00EE674B"/>
    <w:rsid w:val="00EE67DF"/>
    <w:rsid w:val="00EE753E"/>
    <w:rsid w:val="00EF04CA"/>
    <w:rsid w:val="00EF0E54"/>
    <w:rsid w:val="00EF34AC"/>
    <w:rsid w:val="00EF3C5B"/>
    <w:rsid w:val="00EF4E63"/>
    <w:rsid w:val="00EF602F"/>
    <w:rsid w:val="00EF7531"/>
    <w:rsid w:val="00EF7A4B"/>
    <w:rsid w:val="00EF7A54"/>
    <w:rsid w:val="00F00377"/>
    <w:rsid w:val="00F0140A"/>
    <w:rsid w:val="00F01549"/>
    <w:rsid w:val="00F0198D"/>
    <w:rsid w:val="00F0213D"/>
    <w:rsid w:val="00F026E8"/>
    <w:rsid w:val="00F02A61"/>
    <w:rsid w:val="00F03749"/>
    <w:rsid w:val="00F05D29"/>
    <w:rsid w:val="00F063C4"/>
    <w:rsid w:val="00F065DF"/>
    <w:rsid w:val="00F1051C"/>
    <w:rsid w:val="00F10916"/>
    <w:rsid w:val="00F11ED3"/>
    <w:rsid w:val="00F1297D"/>
    <w:rsid w:val="00F134DC"/>
    <w:rsid w:val="00F13993"/>
    <w:rsid w:val="00F14F50"/>
    <w:rsid w:val="00F16035"/>
    <w:rsid w:val="00F2149F"/>
    <w:rsid w:val="00F2439F"/>
    <w:rsid w:val="00F24441"/>
    <w:rsid w:val="00F247F1"/>
    <w:rsid w:val="00F315F8"/>
    <w:rsid w:val="00F3194E"/>
    <w:rsid w:val="00F32379"/>
    <w:rsid w:val="00F324BA"/>
    <w:rsid w:val="00F33688"/>
    <w:rsid w:val="00F344C8"/>
    <w:rsid w:val="00F34C12"/>
    <w:rsid w:val="00F34C39"/>
    <w:rsid w:val="00F37143"/>
    <w:rsid w:val="00F37AF0"/>
    <w:rsid w:val="00F41124"/>
    <w:rsid w:val="00F42E2B"/>
    <w:rsid w:val="00F436B6"/>
    <w:rsid w:val="00F44C15"/>
    <w:rsid w:val="00F44DE1"/>
    <w:rsid w:val="00F451CC"/>
    <w:rsid w:val="00F45726"/>
    <w:rsid w:val="00F464A8"/>
    <w:rsid w:val="00F46EBA"/>
    <w:rsid w:val="00F47BA1"/>
    <w:rsid w:val="00F50146"/>
    <w:rsid w:val="00F501E6"/>
    <w:rsid w:val="00F52C11"/>
    <w:rsid w:val="00F5417C"/>
    <w:rsid w:val="00F545F3"/>
    <w:rsid w:val="00F548EA"/>
    <w:rsid w:val="00F55321"/>
    <w:rsid w:val="00F55A3D"/>
    <w:rsid w:val="00F562FF"/>
    <w:rsid w:val="00F56D88"/>
    <w:rsid w:val="00F57029"/>
    <w:rsid w:val="00F57207"/>
    <w:rsid w:val="00F576DE"/>
    <w:rsid w:val="00F60384"/>
    <w:rsid w:val="00F61A9B"/>
    <w:rsid w:val="00F61FE3"/>
    <w:rsid w:val="00F62967"/>
    <w:rsid w:val="00F62B83"/>
    <w:rsid w:val="00F63A2A"/>
    <w:rsid w:val="00F6609C"/>
    <w:rsid w:val="00F6662C"/>
    <w:rsid w:val="00F67F33"/>
    <w:rsid w:val="00F71589"/>
    <w:rsid w:val="00F72B92"/>
    <w:rsid w:val="00F72E1D"/>
    <w:rsid w:val="00F73021"/>
    <w:rsid w:val="00F738FB"/>
    <w:rsid w:val="00F77A1F"/>
    <w:rsid w:val="00F77FA1"/>
    <w:rsid w:val="00F80059"/>
    <w:rsid w:val="00F80256"/>
    <w:rsid w:val="00F8361E"/>
    <w:rsid w:val="00F83896"/>
    <w:rsid w:val="00F8396E"/>
    <w:rsid w:val="00F83E14"/>
    <w:rsid w:val="00F83F95"/>
    <w:rsid w:val="00F8449A"/>
    <w:rsid w:val="00F87DCC"/>
    <w:rsid w:val="00F90686"/>
    <w:rsid w:val="00F92A21"/>
    <w:rsid w:val="00F94BFE"/>
    <w:rsid w:val="00F9506E"/>
    <w:rsid w:val="00F95A1E"/>
    <w:rsid w:val="00F96DE9"/>
    <w:rsid w:val="00FA0A36"/>
    <w:rsid w:val="00FA1D43"/>
    <w:rsid w:val="00FA23FB"/>
    <w:rsid w:val="00FA4469"/>
    <w:rsid w:val="00FA4700"/>
    <w:rsid w:val="00FA5229"/>
    <w:rsid w:val="00FA5B07"/>
    <w:rsid w:val="00FA5D1D"/>
    <w:rsid w:val="00FA6A76"/>
    <w:rsid w:val="00FA7112"/>
    <w:rsid w:val="00FB135F"/>
    <w:rsid w:val="00FB1B66"/>
    <w:rsid w:val="00FB1C3F"/>
    <w:rsid w:val="00FB274F"/>
    <w:rsid w:val="00FB35C7"/>
    <w:rsid w:val="00FB61E5"/>
    <w:rsid w:val="00FB6232"/>
    <w:rsid w:val="00FB699B"/>
    <w:rsid w:val="00FC2D5F"/>
    <w:rsid w:val="00FC30F5"/>
    <w:rsid w:val="00FC427F"/>
    <w:rsid w:val="00FC4C75"/>
    <w:rsid w:val="00FC60C7"/>
    <w:rsid w:val="00FD0CD1"/>
    <w:rsid w:val="00FD2736"/>
    <w:rsid w:val="00FD5C72"/>
    <w:rsid w:val="00FD5E54"/>
    <w:rsid w:val="00FD6248"/>
    <w:rsid w:val="00FD6413"/>
    <w:rsid w:val="00FD7F63"/>
    <w:rsid w:val="00FE0502"/>
    <w:rsid w:val="00FE0B01"/>
    <w:rsid w:val="00FE1BE2"/>
    <w:rsid w:val="00FE1ECC"/>
    <w:rsid w:val="00FE22BE"/>
    <w:rsid w:val="00FE235A"/>
    <w:rsid w:val="00FE2F94"/>
    <w:rsid w:val="00FE2F99"/>
    <w:rsid w:val="00FE3896"/>
    <w:rsid w:val="00FE3E82"/>
    <w:rsid w:val="00FE5CD9"/>
    <w:rsid w:val="00FE691E"/>
    <w:rsid w:val="00FE6A2A"/>
    <w:rsid w:val="00FE7567"/>
    <w:rsid w:val="00FE7AA2"/>
    <w:rsid w:val="00FF1173"/>
    <w:rsid w:val="00FF20B7"/>
    <w:rsid w:val="00FF337A"/>
    <w:rsid w:val="00FF3933"/>
    <w:rsid w:val="00FF39CC"/>
    <w:rsid w:val="00FF549E"/>
    <w:rsid w:val="00FF5F36"/>
    <w:rsid w:val="00FF6B2E"/>
    <w:rsid w:val="00FF7402"/>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left" w:pos="1276"/>
      </w:tabs>
      <w:overflowPunct w:val="0"/>
      <w:autoSpaceDE w:val="0"/>
      <w:autoSpaceDN w:val="0"/>
      <w:adjustRightInd w:val="0"/>
      <w:spacing w:afterLines="100" w:after="312" w:line="360" w:lineRule="auto"/>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uiPriority w:val="99"/>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uiPriority w:val="99"/>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19">
    <w:name w:val="目录标题1"/>
    <w:basedOn w:val="a4"/>
    <w:pPr>
      <w:jc w:val="center"/>
    </w:pPr>
    <w:rPr>
      <w:rFonts w:cs="宋体"/>
      <w:b/>
      <w:bCs/>
      <w:sz w:val="28"/>
    </w:rPr>
  </w:style>
  <w:style w:type="paragraph" w:customStyle="1" w:styleId="aff6">
    <w:name w:val="表格头"/>
    <w:basedOn w:val="a4"/>
    <w:qFormat/>
    <w:pPr>
      <w:spacing w:before="120" w:after="120"/>
      <w:jc w:val="center"/>
    </w:pPr>
    <w:rPr>
      <w:rFonts w:eastAsia="黑体"/>
      <w:b/>
      <w:sz w:val="21"/>
      <w:szCs w:val="21"/>
    </w:rPr>
  </w:style>
  <w:style w:type="paragraph" w:customStyle="1" w:styleId="1a">
    <w:name w:val="样式1"/>
    <w:basedOn w:val="4"/>
    <w:pPr>
      <w:tabs>
        <w:tab w:val="left" w:pos="2157"/>
      </w:tabs>
    </w:pPr>
  </w:style>
  <w:style w:type="paragraph" w:customStyle="1" w:styleId="aff7">
    <w:name w:val="表格文字"/>
    <w:rPr>
      <w:sz w:val="24"/>
      <w:szCs w:val="24"/>
    </w:rPr>
  </w:style>
  <w:style w:type="paragraph" w:customStyle="1" w:styleId="3">
    <w:name w:val="项目符号3"/>
    <w:basedOn w:val="a4"/>
    <w:pPr>
      <w:numPr>
        <w:numId w:val="6"/>
      </w:numPr>
      <w:spacing w:line="360" w:lineRule="auto"/>
    </w:pPr>
  </w:style>
  <w:style w:type="paragraph" w:customStyle="1" w:styleId="aff8">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9">
    <w:name w:val="无缩进正文"/>
    <w:basedOn w:val="a4"/>
    <w:qFormat/>
    <w:pPr>
      <w:spacing w:line="360" w:lineRule="auto"/>
    </w:pPr>
  </w:style>
  <w:style w:type="paragraph" w:customStyle="1" w:styleId="affa">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b">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c">
    <w:name w:val="表格单元"/>
    <w:basedOn w:val="a4"/>
    <w:pPr>
      <w:adjustRightInd w:val="0"/>
      <w:snapToGrid w:val="0"/>
      <w:spacing w:before="45" w:after="45"/>
      <w:jc w:val="left"/>
    </w:pPr>
    <w:rPr>
      <w:rFonts w:ascii="宋体"/>
      <w:sz w:val="21"/>
      <w:szCs w:val="24"/>
    </w:rPr>
  </w:style>
  <w:style w:type="paragraph" w:customStyle="1" w:styleId="affd">
    <w:name w:val="表格栏目"/>
    <w:basedOn w:val="a4"/>
    <w:pPr>
      <w:adjustRightInd w:val="0"/>
      <w:snapToGrid w:val="0"/>
      <w:spacing w:before="45" w:after="45"/>
      <w:jc w:val="center"/>
    </w:pPr>
    <w:rPr>
      <w:rFonts w:ascii="宋体" w:eastAsia="黑体"/>
      <w:b/>
      <w:bCs/>
      <w:sz w:val="21"/>
      <w:szCs w:val="24"/>
    </w:rPr>
  </w:style>
  <w:style w:type="paragraph" w:customStyle="1" w:styleId="affe">
    <w:name w:val="封面（文件名称）"/>
    <w:basedOn w:val="a4"/>
    <w:pPr>
      <w:spacing w:line="300" w:lineRule="auto"/>
      <w:jc w:val="center"/>
    </w:pPr>
    <w:rPr>
      <w:rFonts w:ascii="Calibri" w:hAnsi="宋体" w:cs="宋体"/>
      <w:b/>
      <w:bCs/>
      <w:sz w:val="32"/>
      <w:szCs w:val="32"/>
    </w:rPr>
  </w:style>
  <w:style w:type="paragraph" w:customStyle="1" w:styleId="afff">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0">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1">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character" w:customStyle="1" w:styleId="af6">
    <w:name w:val="页脚 字符"/>
    <w:link w:val="af5"/>
    <w:uiPriority w:val="99"/>
    <w:rsid w:val="0004539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6982">
      <w:bodyDiv w:val="1"/>
      <w:marLeft w:val="0"/>
      <w:marRight w:val="0"/>
      <w:marTop w:val="0"/>
      <w:marBottom w:val="0"/>
      <w:divBdr>
        <w:top w:val="none" w:sz="0" w:space="0" w:color="auto"/>
        <w:left w:val="none" w:sz="0" w:space="0" w:color="auto"/>
        <w:bottom w:val="none" w:sz="0" w:space="0" w:color="auto"/>
        <w:right w:val="none" w:sz="0" w:space="0" w:color="auto"/>
      </w:divBdr>
    </w:div>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614288872">
      <w:bodyDiv w:val="1"/>
      <w:marLeft w:val="0"/>
      <w:marRight w:val="0"/>
      <w:marTop w:val="0"/>
      <w:marBottom w:val="0"/>
      <w:divBdr>
        <w:top w:val="none" w:sz="0" w:space="0" w:color="auto"/>
        <w:left w:val="none" w:sz="0" w:space="0" w:color="auto"/>
        <w:bottom w:val="none" w:sz="0" w:space="0" w:color="auto"/>
        <w:right w:val="none" w:sz="0" w:space="0" w:color="auto"/>
      </w:divBdr>
    </w:div>
    <w:div w:id="661281285">
      <w:bodyDiv w:val="1"/>
      <w:marLeft w:val="0"/>
      <w:marRight w:val="0"/>
      <w:marTop w:val="0"/>
      <w:marBottom w:val="0"/>
      <w:divBdr>
        <w:top w:val="none" w:sz="0" w:space="0" w:color="auto"/>
        <w:left w:val="none" w:sz="0" w:space="0" w:color="auto"/>
        <w:bottom w:val="none" w:sz="0" w:space="0" w:color="auto"/>
        <w:right w:val="none" w:sz="0" w:space="0" w:color="auto"/>
      </w:divBdr>
    </w:div>
    <w:div w:id="718012609">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1196843285">
      <w:bodyDiv w:val="1"/>
      <w:marLeft w:val="0"/>
      <w:marRight w:val="0"/>
      <w:marTop w:val="0"/>
      <w:marBottom w:val="0"/>
      <w:divBdr>
        <w:top w:val="none" w:sz="0" w:space="0" w:color="auto"/>
        <w:left w:val="none" w:sz="0" w:space="0" w:color="auto"/>
        <w:bottom w:val="none" w:sz="0" w:space="0" w:color="auto"/>
        <w:right w:val="none" w:sz="0" w:space="0" w:color="auto"/>
      </w:divBdr>
    </w:div>
    <w:div w:id="1213804316">
      <w:bodyDiv w:val="1"/>
      <w:marLeft w:val="0"/>
      <w:marRight w:val="0"/>
      <w:marTop w:val="0"/>
      <w:marBottom w:val="0"/>
      <w:divBdr>
        <w:top w:val="none" w:sz="0" w:space="0" w:color="auto"/>
        <w:left w:val="none" w:sz="0" w:space="0" w:color="auto"/>
        <w:bottom w:val="none" w:sz="0" w:space="0" w:color="auto"/>
        <w:right w:val="none" w:sz="0" w:space="0" w:color="auto"/>
      </w:divBdr>
    </w:div>
    <w:div w:id="1522669630">
      <w:bodyDiv w:val="1"/>
      <w:marLeft w:val="0"/>
      <w:marRight w:val="0"/>
      <w:marTop w:val="0"/>
      <w:marBottom w:val="0"/>
      <w:divBdr>
        <w:top w:val="none" w:sz="0" w:space="0" w:color="auto"/>
        <w:left w:val="none" w:sz="0" w:space="0" w:color="auto"/>
        <w:bottom w:val="none" w:sz="0" w:space="0" w:color="auto"/>
        <w:right w:val="none" w:sz="0" w:space="0" w:color="auto"/>
      </w:divBdr>
    </w:div>
    <w:div w:id="1715344192">
      <w:bodyDiv w:val="1"/>
      <w:marLeft w:val="0"/>
      <w:marRight w:val="0"/>
      <w:marTop w:val="0"/>
      <w:marBottom w:val="0"/>
      <w:divBdr>
        <w:top w:val="none" w:sz="0" w:space="0" w:color="auto"/>
        <w:left w:val="none" w:sz="0" w:space="0" w:color="auto"/>
        <w:bottom w:val="none" w:sz="0" w:space="0" w:color="auto"/>
        <w:right w:val="none" w:sz="0" w:space="0" w:color="auto"/>
      </w:divBdr>
    </w:div>
    <w:div w:id="2096584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6%9C%BA%E5%99%A8%E5%91%A8%E6%9C%9F/276831" TargetMode="External"/><Relationship Id="rId18" Type="http://schemas.openxmlformats.org/officeDocument/2006/relationships/image" Target="media/image3.emf"/><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__.vsdx"/><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eader" Target="header1.xml"/><Relationship Id="rId19" Type="http://schemas.openxmlformats.org/officeDocument/2006/relationships/package" Target="embeddings/Microsoft_Visio___1.vsdx"/><Relationship Id="rId31" Type="http://schemas.openxmlformats.org/officeDocument/2006/relationships/image" Target="media/image15.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8C%87%E4%BB%A4%E5%AD%97/3220363"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51B176-A433-4FD0-9DC4-93611D91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7473</TotalTime>
  <Pages>42</Pages>
  <Words>4244</Words>
  <Characters>24192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28380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640</cp:revision>
  <cp:lastPrinted>2019-01-20T02:01:00Z</cp:lastPrinted>
  <dcterms:created xsi:type="dcterms:W3CDTF">2012-11-08T09:19:00Z</dcterms:created>
  <dcterms:modified xsi:type="dcterms:W3CDTF">2019-03-29T02:45:00Z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